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 xml:space="preserve">Муниципальное общеобразовательное учреждение </w:t>
      </w:r>
    </w:p>
    <w:p w:rsidR="00DA54AC" w:rsidRPr="00DA54AC" w:rsidRDefault="00DA54AC" w:rsidP="00DA54AC">
      <w:pPr>
        <w:jc w:val="center"/>
        <w:rPr>
          <w:rFonts w:ascii="Times New Roman" w:hAnsi="Times New Roman" w:cs="Times New Roman"/>
          <w:b/>
          <w:bCs/>
          <w:sz w:val="24"/>
          <w:szCs w:val="24"/>
        </w:rPr>
      </w:pPr>
      <w:r w:rsidRPr="00DA54AC">
        <w:rPr>
          <w:rFonts w:ascii="Times New Roman" w:hAnsi="Times New Roman" w:cs="Times New Roman"/>
          <w:b/>
          <w:sz w:val="24"/>
          <w:szCs w:val="24"/>
        </w:rPr>
        <w:t>Титовская средняя общеобразовательная школа</w:t>
      </w:r>
    </w:p>
    <w:p w:rsidR="00DA54AC" w:rsidRPr="00DA54AC" w:rsidRDefault="00DA54AC" w:rsidP="00DA54AC">
      <w:pPr>
        <w:jc w:val="center"/>
        <w:rPr>
          <w:rFonts w:ascii="Times New Roman" w:hAnsi="Times New Roman" w:cs="Times New Roman"/>
          <w:b/>
          <w:bCs/>
          <w:sz w:val="24"/>
          <w:szCs w:val="24"/>
        </w:rPr>
      </w:pPr>
    </w:p>
    <w:tbl>
      <w:tblPr>
        <w:tblW w:w="4750" w:type="pct"/>
        <w:tblInd w:w="108" w:type="dxa"/>
        <w:tblLook w:val="01E0" w:firstRow="1" w:lastRow="1" w:firstColumn="1" w:lastColumn="1" w:noHBand="0" w:noVBand="0"/>
      </w:tblPr>
      <w:tblGrid>
        <w:gridCol w:w="2943"/>
        <w:gridCol w:w="3295"/>
        <w:gridCol w:w="3123"/>
      </w:tblGrid>
      <w:tr w:rsidR="00DA54AC" w:rsidRPr="00DA54AC" w:rsidTr="00DA54AC">
        <w:tc>
          <w:tcPr>
            <w:tcW w:w="1572" w:type="pct"/>
          </w:tcPr>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«РАССМОТРЕНО»</w:t>
            </w: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на заседании    МО</w:t>
            </w: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 xml:space="preserve">Протокол № ___ </w:t>
            </w: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от «__»  2019 г.</w:t>
            </w:r>
          </w:p>
          <w:p w:rsidR="00DA54AC" w:rsidRPr="00DA54AC" w:rsidRDefault="00DA54AC" w:rsidP="00DA54AC">
            <w:pPr>
              <w:jc w:val="center"/>
              <w:rPr>
                <w:rFonts w:ascii="Times New Roman" w:hAnsi="Times New Roman" w:cs="Times New Roman"/>
                <w:b/>
                <w:sz w:val="24"/>
                <w:szCs w:val="24"/>
              </w:rPr>
            </w:pPr>
          </w:p>
        </w:tc>
        <w:tc>
          <w:tcPr>
            <w:tcW w:w="1760" w:type="pct"/>
          </w:tcPr>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 xml:space="preserve">         «СОГЛАСОВАНО»</w:t>
            </w: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Зам. директора  по УВР Чжен Т.</w:t>
            </w:r>
            <w:proofErr w:type="gramStart"/>
            <w:r w:rsidRPr="00DA54AC">
              <w:rPr>
                <w:rFonts w:ascii="Times New Roman" w:hAnsi="Times New Roman" w:cs="Times New Roman"/>
                <w:b/>
                <w:sz w:val="24"/>
                <w:szCs w:val="24"/>
              </w:rPr>
              <w:t>В</w:t>
            </w:r>
            <w:proofErr w:type="gramEnd"/>
            <w:r w:rsidRPr="00DA54AC">
              <w:rPr>
                <w:rFonts w:ascii="Times New Roman" w:hAnsi="Times New Roman" w:cs="Times New Roman"/>
                <w:b/>
                <w:sz w:val="24"/>
                <w:szCs w:val="24"/>
              </w:rPr>
              <w:t>,</w:t>
            </w: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«__»__________2019 г.</w:t>
            </w:r>
          </w:p>
          <w:p w:rsidR="00DA54AC" w:rsidRPr="00DA54AC" w:rsidRDefault="00DA54AC" w:rsidP="00DA54AC">
            <w:pPr>
              <w:jc w:val="center"/>
              <w:rPr>
                <w:rFonts w:ascii="Times New Roman" w:hAnsi="Times New Roman" w:cs="Times New Roman"/>
                <w:b/>
                <w:sz w:val="24"/>
                <w:szCs w:val="24"/>
              </w:rPr>
            </w:pPr>
          </w:p>
        </w:tc>
        <w:tc>
          <w:tcPr>
            <w:tcW w:w="1668" w:type="pct"/>
          </w:tcPr>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«УТВЕРЖДАЮ»</w:t>
            </w: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Директор МОУ Титовская СОШ</w:t>
            </w: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_____________  Горетова Т.В.</w:t>
            </w: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Приказ № __ от «__»____2019г.</w:t>
            </w:r>
          </w:p>
          <w:p w:rsidR="00DA54AC" w:rsidRPr="00DA54AC" w:rsidRDefault="00DA54AC" w:rsidP="00DA54AC">
            <w:pPr>
              <w:jc w:val="center"/>
              <w:rPr>
                <w:rFonts w:ascii="Times New Roman" w:hAnsi="Times New Roman" w:cs="Times New Roman"/>
                <w:b/>
                <w:sz w:val="24"/>
                <w:szCs w:val="24"/>
              </w:rPr>
            </w:pPr>
          </w:p>
        </w:tc>
      </w:tr>
    </w:tbl>
    <w:p w:rsidR="00DA54AC" w:rsidRPr="00DA54AC" w:rsidRDefault="00DA54AC" w:rsidP="00DA54AC">
      <w:pPr>
        <w:jc w:val="center"/>
        <w:rPr>
          <w:rFonts w:ascii="Times New Roman" w:hAnsi="Times New Roman" w:cs="Times New Roman"/>
          <w:b/>
          <w:bCs/>
          <w:sz w:val="24"/>
          <w:szCs w:val="24"/>
        </w:rPr>
      </w:pP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РАБОЧАЯ ПРОГРАММА</w:t>
      </w: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 xml:space="preserve">курса </w:t>
      </w:r>
      <w:r>
        <w:rPr>
          <w:rFonts w:ascii="Times New Roman" w:hAnsi="Times New Roman" w:cs="Times New Roman"/>
          <w:b/>
          <w:sz w:val="24"/>
          <w:szCs w:val="24"/>
        </w:rPr>
        <w:t>русского языка</w:t>
      </w:r>
      <w:bookmarkStart w:id="0" w:name="_GoBack"/>
      <w:bookmarkEnd w:id="0"/>
      <w:r w:rsidRPr="00DA54AC">
        <w:rPr>
          <w:rFonts w:ascii="Times New Roman" w:hAnsi="Times New Roman" w:cs="Times New Roman"/>
          <w:b/>
          <w:sz w:val="24"/>
          <w:szCs w:val="24"/>
        </w:rPr>
        <w:t xml:space="preserve"> в 5 классе</w:t>
      </w: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 xml:space="preserve">учителя первой  категории </w:t>
      </w:r>
    </w:p>
    <w:p w:rsidR="00DA54AC" w:rsidRPr="00DA54AC" w:rsidRDefault="00DA54AC" w:rsidP="00DA54AC">
      <w:pPr>
        <w:jc w:val="center"/>
        <w:rPr>
          <w:rFonts w:ascii="Times New Roman" w:hAnsi="Times New Roman" w:cs="Times New Roman"/>
          <w:b/>
          <w:bCs/>
          <w:sz w:val="24"/>
          <w:szCs w:val="24"/>
        </w:rPr>
      </w:pPr>
      <w:proofErr w:type="spellStart"/>
      <w:r w:rsidRPr="00DA54AC">
        <w:rPr>
          <w:rFonts w:ascii="Times New Roman" w:hAnsi="Times New Roman" w:cs="Times New Roman"/>
          <w:b/>
          <w:sz w:val="24"/>
          <w:szCs w:val="24"/>
        </w:rPr>
        <w:t>Горетовой</w:t>
      </w:r>
      <w:proofErr w:type="spellEnd"/>
      <w:r w:rsidRPr="00DA54AC">
        <w:rPr>
          <w:rFonts w:ascii="Times New Roman" w:hAnsi="Times New Roman" w:cs="Times New Roman"/>
          <w:b/>
          <w:sz w:val="24"/>
          <w:szCs w:val="24"/>
        </w:rPr>
        <w:t xml:space="preserve"> Татьяны Владимировны</w:t>
      </w: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sz w:val="24"/>
          <w:szCs w:val="24"/>
        </w:rPr>
      </w:pPr>
    </w:p>
    <w:p w:rsidR="00DA54AC" w:rsidRPr="00DA54AC" w:rsidRDefault="00DA54AC" w:rsidP="00DA54AC">
      <w:pPr>
        <w:jc w:val="center"/>
        <w:rPr>
          <w:rFonts w:ascii="Times New Roman" w:hAnsi="Times New Roman" w:cs="Times New Roman"/>
          <w:b/>
          <w:bCs/>
          <w:sz w:val="24"/>
          <w:szCs w:val="24"/>
        </w:rPr>
      </w:pPr>
    </w:p>
    <w:p w:rsidR="00DA54AC" w:rsidRPr="00DA54AC" w:rsidRDefault="00DA54AC" w:rsidP="00DA54AC">
      <w:pPr>
        <w:jc w:val="center"/>
        <w:rPr>
          <w:rFonts w:ascii="Times New Roman" w:hAnsi="Times New Roman" w:cs="Times New Roman"/>
          <w:b/>
          <w:bCs/>
          <w:sz w:val="24"/>
          <w:szCs w:val="24"/>
        </w:rPr>
      </w:pPr>
    </w:p>
    <w:tbl>
      <w:tblPr>
        <w:tblW w:w="0" w:type="auto"/>
        <w:jc w:val="right"/>
        <w:tblLook w:val="04A0" w:firstRow="1" w:lastRow="0" w:firstColumn="1" w:lastColumn="0" w:noHBand="0" w:noVBand="1"/>
      </w:tblPr>
      <w:tblGrid>
        <w:gridCol w:w="222"/>
      </w:tblGrid>
      <w:tr w:rsidR="00DA54AC" w:rsidRPr="00DA54AC" w:rsidTr="00DA54AC">
        <w:trPr>
          <w:jc w:val="right"/>
        </w:trPr>
        <w:tc>
          <w:tcPr>
            <w:tcW w:w="0" w:type="auto"/>
            <w:hideMark/>
          </w:tcPr>
          <w:p w:rsidR="00DA54AC" w:rsidRPr="00DA54AC" w:rsidRDefault="00DA54AC" w:rsidP="00DA54AC">
            <w:pPr>
              <w:jc w:val="center"/>
              <w:rPr>
                <w:rFonts w:ascii="Times New Roman" w:hAnsi="Times New Roman" w:cs="Times New Roman"/>
                <w:b/>
                <w:bCs/>
                <w:sz w:val="24"/>
                <w:szCs w:val="24"/>
              </w:rPr>
            </w:pPr>
            <w:r w:rsidRPr="00DA54AC">
              <w:rPr>
                <w:rFonts w:ascii="Times New Roman" w:hAnsi="Times New Roman" w:cs="Times New Roman"/>
                <w:b/>
                <w:sz w:val="24"/>
                <w:szCs w:val="24"/>
              </w:rPr>
              <w:t xml:space="preserve"> </w:t>
            </w:r>
          </w:p>
        </w:tc>
      </w:tr>
    </w:tbl>
    <w:p w:rsidR="00DA54AC" w:rsidRDefault="00DA54AC" w:rsidP="00DA54AC">
      <w:pPr>
        <w:jc w:val="center"/>
        <w:rPr>
          <w:rFonts w:ascii="Times New Roman" w:hAnsi="Times New Roman" w:cs="Times New Roman"/>
          <w:b/>
          <w:sz w:val="24"/>
          <w:szCs w:val="24"/>
        </w:rPr>
      </w:pPr>
      <w:r w:rsidRPr="00DA54AC">
        <w:rPr>
          <w:rFonts w:ascii="Times New Roman" w:hAnsi="Times New Roman" w:cs="Times New Roman"/>
          <w:b/>
          <w:sz w:val="24"/>
          <w:szCs w:val="24"/>
        </w:rPr>
        <w:t>2019г.</w:t>
      </w:r>
    </w:p>
    <w:p w:rsidR="003D4A95" w:rsidRPr="003D4A95" w:rsidRDefault="003D4A95" w:rsidP="003D4A95">
      <w:pPr>
        <w:jc w:val="center"/>
        <w:rPr>
          <w:rFonts w:ascii="Times New Roman" w:hAnsi="Times New Roman" w:cs="Times New Roman"/>
          <w:b/>
          <w:sz w:val="24"/>
          <w:szCs w:val="24"/>
        </w:rPr>
      </w:pPr>
      <w:r w:rsidRPr="003D4A95">
        <w:rPr>
          <w:rFonts w:ascii="Times New Roman" w:hAnsi="Times New Roman" w:cs="Times New Roman"/>
          <w:b/>
          <w:sz w:val="24"/>
          <w:szCs w:val="24"/>
        </w:rPr>
        <w:lastRenderedPageBreak/>
        <w:t>Пояснительная записка</w:t>
      </w:r>
    </w:p>
    <w:p w:rsidR="003D4A95" w:rsidRPr="003D4A95" w:rsidRDefault="00676695" w:rsidP="00C70E6C">
      <w:pPr>
        <w:ind w:left="-284" w:right="283" w:firstLine="851"/>
        <w:rPr>
          <w:rFonts w:ascii="Times New Roman" w:hAnsi="Times New Roman" w:cs="Times New Roman"/>
          <w:sz w:val="24"/>
          <w:szCs w:val="24"/>
        </w:rPr>
      </w:pPr>
      <w:proofErr w:type="gramStart"/>
      <w:r w:rsidRPr="00676695">
        <w:rPr>
          <w:rFonts w:ascii="Times New Roman" w:hAnsi="Times New Roman" w:cs="Times New Roman"/>
          <w:sz w:val="24"/>
          <w:szCs w:val="24"/>
        </w:rPr>
        <w:t xml:space="preserve">Настоящая программа по </w:t>
      </w:r>
      <w:r>
        <w:rPr>
          <w:rFonts w:ascii="Times New Roman" w:hAnsi="Times New Roman" w:cs="Times New Roman"/>
          <w:sz w:val="24"/>
          <w:szCs w:val="24"/>
        </w:rPr>
        <w:t>русскому языку</w:t>
      </w:r>
      <w:r w:rsidRPr="00676695">
        <w:rPr>
          <w:rFonts w:ascii="Times New Roman" w:hAnsi="Times New Roman" w:cs="Times New Roman"/>
          <w:sz w:val="24"/>
          <w:szCs w:val="24"/>
        </w:rPr>
        <w:t xml:space="preserve"> для 5</w:t>
      </w:r>
      <w:r>
        <w:rPr>
          <w:rFonts w:ascii="Times New Roman" w:hAnsi="Times New Roman" w:cs="Times New Roman"/>
          <w:sz w:val="24"/>
          <w:szCs w:val="24"/>
        </w:rPr>
        <w:t xml:space="preserve"> класса составлена на основе </w:t>
      </w:r>
      <w:r w:rsidRPr="003D4A95">
        <w:rPr>
          <w:rFonts w:ascii="Times New Roman" w:hAnsi="Times New Roman" w:cs="Times New Roman"/>
          <w:sz w:val="24"/>
          <w:szCs w:val="24"/>
        </w:rPr>
        <w:t>Фундаментального ядра содержания общего образования и требований к результатам основного общего образования, включённых в Федеральный государственный образовательный стандарт основного общего образования</w:t>
      </w:r>
      <w:r>
        <w:rPr>
          <w:rFonts w:ascii="Times New Roman" w:hAnsi="Times New Roman" w:cs="Times New Roman"/>
          <w:sz w:val="24"/>
          <w:szCs w:val="24"/>
        </w:rPr>
        <w:t>, П</w:t>
      </w:r>
      <w:r w:rsidRPr="00676695">
        <w:rPr>
          <w:rFonts w:ascii="Times New Roman" w:hAnsi="Times New Roman" w:cs="Times New Roman"/>
          <w:sz w:val="24"/>
          <w:szCs w:val="24"/>
        </w:rPr>
        <w:t>рограммы общеобразовательных учреждений «</w:t>
      </w:r>
      <w:r>
        <w:rPr>
          <w:rFonts w:ascii="Times New Roman" w:hAnsi="Times New Roman" w:cs="Times New Roman"/>
          <w:sz w:val="24"/>
          <w:szCs w:val="24"/>
        </w:rPr>
        <w:t>Русский язык</w:t>
      </w:r>
      <w:r w:rsidRPr="00676695">
        <w:rPr>
          <w:rFonts w:ascii="Times New Roman" w:hAnsi="Times New Roman" w:cs="Times New Roman"/>
          <w:sz w:val="24"/>
          <w:szCs w:val="24"/>
        </w:rPr>
        <w:t xml:space="preserve">» под редакцией </w:t>
      </w:r>
      <w:r>
        <w:rPr>
          <w:rFonts w:ascii="Times New Roman" w:hAnsi="Times New Roman" w:cs="Times New Roman"/>
          <w:sz w:val="24"/>
          <w:szCs w:val="24"/>
        </w:rPr>
        <w:t>В.В</w:t>
      </w:r>
      <w:r w:rsidRPr="00676695">
        <w:rPr>
          <w:rFonts w:ascii="Times New Roman" w:hAnsi="Times New Roman" w:cs="Times New Roman"/>
          <w:sz w:val="24"/>
          <w:szCs w:val="24"/>
        </w:rPr>
        <w:t xml:space="preserve">. </w:t>
      </w:r>
      <w:proofErr w:type="spellStart"/>
      <w:r>
        <w:rPr>
          <w:rFonts w:ascii="Times New Roman" w:hAnsi="Times New Roman" w:cs="Times New Roman"/>
          <w:sz w:val="24"/>
          <w:szCs w:val="24"/>
        </w:rPr>
        <w:t>Бабайцевой</w:t>
      </w:r>
      <w:proofErr w:type="spellEnd"/>
      <w:r w:rsidRPr="00676695">
        <w:rPr>
          <w:rFonts w:ascii="Times New Roman" w:hAnsi="Times New Roman" w:cs="Times New Roman"/>
          <w:sz w:val="24"/>
          <w:szCs w:val="24"/>
        </w:rPr>
        <w:t xml:space="preserve">, </w:t>
      </w:r>
      <w:r w:rsidRPr="00C70E6C">
        <w:rPr>
          <w:rFonts w:ascii="Times New Roman" w:hAnsi="Times New Roman" w:cs="Times New Roman"/>
          <w:sz w:val="24"/>
          <w:szCs w:val="24"/>
        </w:rPr>
        <w:t>Москва, «Просвещение», 20</w:t>
      </w:r>
      <w:r w:rsidR="00DB77A5">
        <w:rPr>
          <w:rFonts w:ascii="Times New Roman" w:hAnsi="Times New Roman" w:cs="Times New Roman"/>
          <w:sz w:val="24"/>
          <w:szCs w:val="24"/>
        </w:rPr>
        <w:t>09</w:t>
      </w:r>
      <w:r w:rsidRPr="00676695">
        <w:rPr>
          <w:rFonts w:ascii="Times New Roman" w:hAnsi="Times New Roman" w:cs="Times New Roman"/>
          <w:sz w:val="24"/>
          <w:szCs w:val="24"/>
        </w:rPr>
        <w:t xml:space="preserve">, а также Учебного плана </w:t>
      </w:r>
      <w:r w:rsidR="007842E8">
        <w:rPr>
          <w:rFonts w:ascii="Times New Roman" w:hAnsi="Times New Roman" w:cs="Times New Roman"/>
          <w:sz w:val="24"/>
          <w:szCs w:val="24"/>
        </w:rPr>
        <w:t>МОУ Титовская средняя общеобразовательная школа.</w:t>
      </w:r>
      <w:proofErr w:type="gramEnd"/>
      <w:r w:rsidRPr="00676695">
        <w:rPr>
          <w:rFonts w:ascii="Times New Roman" w:hAnsi="Times New Roman" w:cs="Times New Roman"/>
          <w:sz w:val="24"/>
          <w:szCs w:val="24"/>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w:t>
      </w:r>
      <w:r>
        <w:rPr>
          <w:rFonts w:ascii="Times New Roman" w:hAnsi="Times New Roman" w:cs="Times New Roman"/>
          <w:sz w:val="24"/>
          <w:szCs w:val="24"/>
        </w:rPr>
        <w:t>русского языка</w:t>
      </w:r>
      <w:r w:rsidRPr="00676695">
        <w:rPr>
          <w:rFonts w:ascii="Times New Roman" w:hAnsi="Times New Roman" w:cs="Times New Roman"/>
          <w:sz w:val="24"/>
          <w:szCs w:val="24"/>
        </w:rPr>
        <w:t>, которые определены стандартом.</w:t>
      </w:r>
      <w:r>
        <w:rPr>
          <w:sz w:val="24"/>
          <w:szCs w:val="24"/>
        </w:rPr>
        <w:t xml:space="preserve"> </w:t>
      </w:r>
      <w:r w:rsidR="003D4A95" w:rsidRPr="003D4A95">
        <w:rPr>
          <w:rFonts w:ascii="Times New Roman" w:hAnsi="Times New Roman" w:cs="Times New Roman"/>
          <w:sz w:val="24"/>
          <w:szCs w:val="24"/>
        </w:rPr>
        <w:t>В ней также учтены основные положения Концепции духовно-нравственного развития и воспитания личности гражданина России и Программы развития и формирования универсальных учебных действий для основного общего образования.</w:t>
      </w:r>
    </w:p>
    <w:p w:rsidR="003D4A95" w:rsidRPr="003D4A95" w:rsidRDefault="003D4A95" w:rsidP="003D4A95">
      <w:pPr>
        <w:ind w:left="-284" w:right="283" w:firstLine="426"/>
        <w:rPr>
          <w:rFonts w:ascii="Times New Roman" w:hAnsi="Times New Roman" w:cs="Times New Roman"/>
          <w:sz w:val="24"/>
          <w:szCs w:val="24"/>
        </w:rPr>
      </w:pPr>
      <w:r w:rsidRPr="003D4A95">
        <w:rPr>
          <w:rFonts w:ascii="Times New Roman" w:hAnsi="Times New Roman" w:cs="Times New Roman"/>
          <w:sz w:val="24"/>
          <w:szCs w:val="24"/>
        </w:rPr>
        <w:t xml:space="preserve">В программе для 5 – 9 классов предусмотрено развитие всех основных видов деятельности обучаемых, представленных в программах для начального общего образования. Однако содержание программы для основной школы имеет особенности, обусловленные, во-первых, предметным содержанием системы общего среднего образования, во-вторых, психологическими и возрастными особенностями </w:t>
      </w:r>
      <w:proofErr w:type="gramStart"/>
      <w:r w:rsidRPr="003D4A95">
        <w:rPr>
          <w:rFonts w:ascii="Times New Roman" w:hAnsi="Times New Roman" w:cs="Times New Roman"/>
          <w:sz w:val="24"/>
          <w:szCs w:val="24"/>
        </w:rPr>
        <w:t>обучаемых</w:t>
      </w:r>
      <w:proofErr w:type="gramEnd"/>
      <w:r w:rsidRPr="003D4A95">
        <w:rPr>
          <w:rFonts w:ascii="Times New Roman" w:hAnsi="Times New Roman" w:cs="Times New Roman"/>
          <w:sz w:val="24"/>
          <w:szCs w:val="24"/>
        </w:rPr>
        <w:t>.</w:t>
      </w:r>
    </w:p>
    <w:p w:rsidR="003D4A95" w:rsidRPr="003D4A95" w:rsidRDefault="003D4A95" w:rsidP="003D4A95">
      <w:pPr>
        <w:ind w:left="-284" w:right="283" w:firstLine="426"/>
        <w:rPr>
          <w:rFonts w:ascii="Times New Roman" w:hAnsi="Times New Roman" w:cs="Times New Roman"/>
          <w:sz w:val="24"/>
          <w:szCs w:val="24"/>
        </w:rPr>
      </w:pPr>
      <w:r w:rsidRPr="003D4A95">
        <w:rPr>
          <w:rFonts w:ascii="Times New Roman" w:hAnsi="Times New Roman" w:cs="Times New Roman"/>
          <w:sz w:val="24"/>
          <w:szCs w:val="24"/>
        </w:rPr>
        <w:t xml:space="preserve">Рабочая программа включает следующие разделы: </w:t>
      </w:r>
      <w:proofErr w:type="gramStart"/>
      <w:r w:rsidRPr="003D4A95">
        <w:rPr>
          <w:rFonts w:ascii="Times New Roman" w:hAnsi="Times New Roman" w:cs="Times New Roman"/>
          <w:b/>
          <w:sz w:val="24"/>
          <w:szCs w:val="24"/>
        </w:rPr>
        <w:t>«Пояснительную записку»</w:t>
      </w:r>
      <w:r w:rsidRPr="003D4A95">
        <w:rPr>
          <w:rFonts w:ascii="Times New Roman" w:hAnsi="Times New Roman" w:cs="Times New Roman"/>
          <w:sz w:val="24"/>
          <w:szCs w:val="24"/>
        </w:rPr>
        <w:t xml:space="preserve"> (цели и</w:t>
      </w:r>
      <w:proofErr w:type="gramEnd"/>
      <w:r w:rsidRPr="003D4A95">
        <w:rPr>
          <w:rFonts w:ascii="Times New Roman" w:hAnsi="Times New Roman" w:cs="Times New Roman"/>
          <w:sz w:val="24"/>
          <w:szCs w:val="24"/>
        </w:rPr>
        <w:t xml:space="preserve"> </w:t>
      </w:r>
      <w:proofErr w:type="gramStart"/>
      <w:r w:rsidRPr="003D4A95">
        <w:rPr>
          <w:rFonts w:ascii="Times New Roman" w:hAnsi="Times New Roman" w:cs="Times New Roman"/>
          <w:sz w:val="24"/>
          <w:szCs w:val="24"/>
        </w:rPr>
        <w:t xml:space="preserve">образовательные результаты представлены в ней на нескольких уровнях – личностном, </w:t>
      </w:r>
      <w:proofErr w:type="spellStart"/>
      <w:r w:rsidRPr="003D4A95">
        <w:rPr>
          <w:rFonts w:ascii="Times New Roman" w:hAnsi="Times New Roman" w:cs="Times New Roman"/>
          <w:sz w:val="24"/>
          <w:szCs w:val="24"/>
        </w:rPr>
        <w:t>метапредметном</w:t>
      </w:r>
      <w:proofErr w:type="spellEnd"/>
      <w:r w:rsidRPr="003D4A95">
        <w:rPr>
          <w:rFonts w:ascii="Times New Roman" w:hAnsi="Times New Roman" w:cs="Times New Roman"/>
          <w:sz w:val="24"/>
          <w:szCs w:val="24"/>
        </w:rPr>
        <w:t xml:space="preserve"> и предметном; в свою очередь, предметные результаты обозначены в соответствии с основными сферами человеческой деятельности: познавательной, ценностно-ориентационной, трудовой, физической, эстетической); </w:t>
      </w:r>
      <w:r w:rsidRPr="003D4A95">
        <w:rPr>
          <w:rFonts w:ascii="Times New Roman" w:hAnsi="Times New Roman" w:cs="Times New Roman"/>
          <w:b/>
          <w:sz w:val="24"/>
          <w:szCs w:val="24"/>
        </w:rPr>
        <w:t>«Содержание курса»;</w:t>
      </w:r>
      <w:r w:rsidRPr="003D4A95">
        <w:rPr>
          <w:rFonts w:ascii="Times New Roman" w:hAnsi="Times New Roman" w:cs="Times New Roman"/>
          <w:sz w:val="24"/>
          <w:szCs w:val="24"/>
        </w:rPr>
        <w:t xml:space="preserve"> </w:t>
      </w:r>
      <w:r w:rsidRPr="003D4A95">
        <w:rPr>
          <w:rFonts w:ascii="Times New Roman" w:hAnsi="Times New Roman" w:cs="Times New Roman"/>
          <w:b/>
          <w:sz w:val="24"/>
          <w:szCs w:val="24"/>
        </w:rPr>
        <w:t>«Тематическое планирование»</w:t>
      </w:r>
      <w:r w:rsidRPr="003D4A95">
        <w:rPr>
          <w:rFonts w:ascii="Times New Roman" w:hAnsi="Times New Roman" w:cs="Times New Roman"/>
          <w:sz w:val="24"/>
          <w:szCs w:val="24"/>
        </w:rPr>
        <w:t xml:space="preserve"> (с перечнем тем курса, характеристикой основного содержания тем и основных видов деятельности ученика). </w:t>
      </w:r>
      <w:proofErr w:type="gramEnd"/>
    </w:p>
    <w:p w:rsidR="003D4A95" w:rsidRPr="003D4A95" w:rsidRDefault="003D4A95" w:rsidP="003D4A95">
      <w:pPr>
        <w:ind w:left="-284" w:right="283" w:firstLine="426"/>
        <w:jc w:val="center"/>
        <w:rPr>
          <w:rFonts w:ascii="Times New Roman" w:hAnsi="Times New Roman" w:cs="Times New Roman"/>
          <w:b/>
          <w:sz w:val="24"/>
          <w:szCs w:val="24"/>
        </w:rPr>
      </w:pPr>
      <w:r w:rsidRPr="003D4A95">
        <w:rPr>
          <w:rFonts w:ascii="Times New Roman" w:hAnsi="Times New Roman" w:cs="Times New Roman"/>
          <w:b/>
          <w:sz w:val="24"/>
          <w:szCs w:val="24"/>
        </w:rPr>
        <w:t>Вклад предмета в достижение целей основного общего образования</w:t>
      </w:r>
    </w:p>
    <w:p w:rsidR="003D4A95" w:rsidRPr="003D4A95" w:rsidRDefault="003D4A95" w:rsidP="003D4A95">
      <w:pPr>
        <w:ind w:left="-284" w:right="283" w:firstLine="426"/>
        <w:rPr>
          <w:rFonts w:ascii="Times New Roman" w:hAnsi="Times New Roman" w:cs="Times New Roman"/>
          <w:sz w:val="24"/>
          <w:szCs w:val="24"/>
        </w:rPr>
      </w:pPr>
      <w:r w:rsidRPr="003D4A95">
        <w:rPr>
          <w:rFonts w:ascii="Times New Roman" w:hAnsi="Times New Roman" w:cs="Times New Roman"/>
          <w:sz w:val="24"/>
          <w:szCs w:val="24"/>
        </w:rPr>
        <w:t>Русский язык – это родной язык русского народа, государственный язык Российской Федерации; средство межнационального общения, консолидации и единения народов России; основа формирования гражданской идентичности и толерантности в поликультурном обществе.</w:t>
      </w:r>
    </w:p>
    <w:p w:rsidR="003D4A95" w:rsidRPr="003D4A95" w:rsidRDefault="003D4A95" w:rsidP="003D4A95">
      <w:pPr>
        <w:ind w:left="-284" w:right="283" w:firstLine="426"/>
        <w:rPr>
          <w:rFonts w:ascii="Times New Roman" w:hAnsi="Times New Roman" w:cs="Times New Roman"/>
          <w:sz w:val="24"/>
          <w:szCs w:val="24"/>
        </w:rPr>
      </w:pPr>
      <w:r w:rsidRPr="003D4A95">
        <w:rPr>
          <w:rFonts w:ascii="Times New Roman" w:hAnsi="Times New Roman" w:cs="Times New Roman"/>
          <w:sz w:val="24"/>
          <w:szCs w:val="24"/>
        </w:rPr>
        <w:t>Русский язык является основой развития мышления, воображения, интеллектуальных и творческих способностей учащихся; основой самореализации личности, развития способности к самостоятельному усвоению новых знаний и умений, включая организацию учебной деятельности. Родной язык является средством приобщения к духовному богатству русской культуры и литературы, основным каналом социализации личности, приобщения ее к культурно-историческому опыту человечества. Будучи формой хранения и усвоения различных знаний, русский язык неразрывно связан со всеми школьными предметами, влияет на качество их усвоения, а в дальнейшем – на качество овладения профессиональными навыками.</w:t>
      </w:r>
    </w:p>
    <w:p w:rsidR="003D4A95" w:rsidRPr="003D4A95" w:rsidRDefault="003D4A95" w:rsidP="003D4A95">
      <w:pPr>
        <w:ind w:left="-284" w:right="283" w:firstLine="426"/>
        <w:rPr>
          <w:rFonts w:ascii="Times New Roman" w:hAnsi="Times New Roman" w:cs="Times New Roman"/>
          <w:sz w:val="24"/>
          <w:szCs w:val="24"/>
        </w:rPr>
      </w:pPr>
      <w:r w:rsidRPr="000D58DC">
        <w:rPr>
          <w:rFonts w:ascii="Times New Roman" w:hAnsi="Times New Roman" w:cs="Times New Roman"/>
          <w:b/>
          <w:sz w:val="24"/>
          <w:szCs w:val="24"/>
          <w:u w:val="single"/>
        </w:rPr>
        <w:t>Главными целями</w:t>
      </w:r>
      <w:r w:rsidRPr="003D4A95">
        <w:rPr>
          <w:rFonts w:ascii="Times New Roman" w:hAnsi="Times New Roman" w:cs="Times New Roman"/>
          <w:sz w:val="24"/>
          <w:szCs w:val="24"/>
        </w:rPr>
        <w:t xml:space="preserve"> изучения предмета «Русский язык» в основной школе являются:</w:t>
      </w:r>
    </w:p>
    <w:p w:rsidR="003D4A95" w:rsidRPr="003D4A95" w:rsidRDefault="003D4A95" w:rsidP="000D58DC">
      <w:pPr>
        <w:pStyle w:val="a8"/>
        <w:numPr>
          <w:ilvl w:val="0"/>
          <w:numId w:val="1"/>
        </w:numPr>
        <w:ind w:left="-284" w:right="-2"/>
        <w:rPr>
          <w:rFonts w:ascii="Times New Roman" w:hAnsi="Times New Roman" w:cs="Times New Roman"/>
          <w:sz w:val="24"/>
          <w:szCs w:val="24"/>
        </w:rPr>
      </w:pPr>
      <w:r w:rsidRPr="003D4A95">
        <w:rPr>
          <w:rFonts w:ascii="Times New Roman" w:hAnsi="Times New Roman" w:cs="Times New Roman"/>
          <w:sz w:val="24"/>
          <w:szCs w:val="24"/>
        </w:rPr>
        <w:lastRenderedPageBreak/>
        <w:t>воспитание уважения к русскому языку, сознательного отношения к нему как явлению культуры;</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осознание его эстетической ценности;</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овладение русским языком как средством общения в повседневной жизни и учебной деятельности;</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развитие готовности и способности к речевому взаимодействию и взаимопониманию, потребности в речевом самосовершенствовании;</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 xml:space="preserve">овладение важнейшими </w:t>
      </w:r>
      <w:proofErr w:type="spellStart"/>
      <w:r w:rsidRPr="003D4A95">
        <w:rPr>
          <w:rFonts w:ascii="Times New Roman" w:hAnsi="Times New Roman" w:cs="Times New Roman"/>
          <w:sz w:val="24"/>
          <w:szCs w:val="24"/>
        </w:rPr>
        <w:t>общеучебными</w:t>
      </w:r>
      <w:proofErr w:type="spellEnd"/>
      <w:r w:rsidRPr="003D4A95">
        <w:rPr>
          <w:rFonts w:ascii="Times New Roman" w:hAnsi="Times New Roman" w:cs="Times New Roman"/>
          <w:sz w:val="24"/>
          <w:szCs w:val="24"/>
        </w:rPr>
        <w:t xml:space="preserve"> умениями и универсальными учебными действиями (формулировать цели деятельности, планировать ее, осуществлять библиографический поиск, находить и обрабатывать необходимую информацию, осуществлять переработку текста);</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освоение знаний об устройстве языковой системы и закономерностях ее функционирования;</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развитие способности опознавать, анализировать, сопоставлять, классифицировать и оценивать языковые факты;</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овладение культурой устной и письменной речи, видами речевой деятельности, нормами речевого этикета;</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обогащение активного и потенциального словарного запаса;</w:t>
      </w:r>
    </w:p>
    <w:p w:rsidR="003D4A95" w:rsidRPr="003D4A95" w:rsidRDefault="003D4A95" w:rsidP="003D4A95">
      <w:pPr>
        <w:pStyle w:val="a8"/>
        <w:numPr>
          <w:ilvl w:val="0"/>
          <w:numId w:val="1"/>
        </w:numPr>
        <w:ind w:left="-284" w:right="283"/>
        <w:rPr>
          <w:rFonts w:ascii="Times New Roman" w:hAnsi="Times New Roman" w:cs="Times New Roman"/>
          <w:sz w:val="24"/>
          <w:szCs w:val="24"/>
        </w:rPr>
      </w:pPr>
      <w:r w:rsidRPr="003D4A95">
        <w:rPr>
          <w:rFonts w:ascii="Times New Roman" w:hAnsi="Times New Roman" w:cs="Times New Roman"/>
          <w:sz w:val="24"/>
          <w:szCs w:val="24"/>
        </w:rPr>
        <w:t>совершенствование способности применять приобретенные знания, умения и навыки в процессе речевого общения.</w:t>
      </w:r>
    </w:p>
    <w:p w:rsidR="003D4A95" w:rsidRPr="003D4A95" w:rsidRDefault="003D4A95" w:rsidP="003D4A95">
      <w:pPr>
        <w:pStyle w:val="a8"/>
        <w:ind w:left="-284" w:right="283"/>
        <w:rPr>
          <w:rFonts w:ascii="Times New Roman" w:hAnsi="Times New Roman" w:cs="Times New Roman"/>
          <w:sz w:val="24"/>
          <w:szCs w:val="24"/>
        </w:rPr>
      </w:pPr>
    </w:p>
    <w:p w:rsidR="003D4A95" w:rsidRPr="003D4A95" w:rsidRDefault="003D4A95" w:rsidP="003D4A95">
      <w:pPr>
        <w:pStyle w:val="a8"/>
        <w:ind w:left="-284" w:right="283"/>
        <w:jc w:val="center"/>
        <w:rPr>
          <w:rFonts w:ascii="Times New Roman" w:hAnsi="Times New Roman" w:cs="Times New Roman"/>
          <w:b/>
          <w:sz w:val="24"/>
          <w:szCs w:val="24"/>
        </w:rPr>
      </w:pPr>
      <w:r w:rsidRPr="003D4A95">
        <w:rPr>
          <w:rFonts w:ascii="Times New Roman" w:hAnsi="Times New Roman" w:cs="Times New Roman"/>
          <w:b/>
          <w:sz w:val="24"/>
          <w:szCs w:val="24"/>
        </w:rPr>
        <w:t>Общая характеристика учебного предмета</w:t>
      </w:r>
    </w:p>
    <w:p w:rsidR="003D4A95" w:rsidRPr="003D4A95" w:rsidRDefault="003D4A95" w:rsidP="003D4A95">
      <w:pPr>
        <w:pStyle w:val="a8"/>
        <w:ind w:left="-284" w:right="283" w:firstLine="426"/>
        <w:rPr>
          <w:rFonts w:ascii="Times New Roman" w:hAnsi="Times New Roman" w:cs="Times New Roman"/>
          <w:sz w:val="24"/>
          <w:szCs w:val="24"/>
        </w:rPr>
      </w:pPr>
    </w:p>
    <w:p w:rsidR="003D4A95" w:rsidRPr="003D4A95" w:rsidRDefault="003D4A95" w:rsidP="003D4A95">
      <w:pPr>
        <w:pStyle w:val="a8"/>
        <w:ind w:left="-284" w:right="283" w:firstLine="426"/>
        <w:rPr>
          <w:rFonts w:ascii="Times New Roman" w:hAnsi="Times New Roman" w:cs="Times New Roman"/>
          <w:sz w:val="24"/>
          <w:szCs w:val="24"/>
        </w:rPr>
      </w:pPr>
      <w:r w:rsidRPr="003D4A95">
        <w:rPr>
          <w:rFonts w:ascii="Times New Roman" w:hAnsi="Times New Roman" w:cs="Times New Roman"/>
          <w:sz w:val="24"/>
          <w:szCs w:val="24"/>
        </w:rPr>
        <w:t xml:space="preserve">Содержание курса «Русский язык» в основной школе обусловлено общей нацеленностью образовательного процесса на достижение </w:t>
      </w:r>
      <w:proofErr w:type="spellStart"/>
      <w:r w:rsidRPr="003D4A95">
        <w:rPr>
          <w:rFonts w:ascii="Times New Roman" w:hAnsi="Times New Roman" w:cs="Times New Roman"/>
          <w:sz w:val="24"/>
          <w:szCs w:val="24"/>
        </w:rPr>
        <w:t>метапредметных</w:t>
      </w:r>
      <w:proofErr w:type="spellEnd"/>
      <w:r w:rsidRPr="003D4A95">
        <w:rPr>
          <w:rFonts w:ascii="Times New Roman" w:hAnsi="Times New Roman" w:cs="Times New Roman"/>
          <w:sz w:val="24"/>
          <w:szCs w:val="24"/>
        </w:rPr>
        <w:t xml:space="preserve"> и предметных целей обучения, что возможно на основе </w:t>
      </w:r>
      <w:proofErr w:type="spellStart"/>
      <w:r w:rsidRPr="003D4A95">
        <w:rPr>
          <w:rFonts w:ascii="Times New Roman" w:hAnsi="Times New Roman" w:cs="Times New Roman"/>
          <w:sz w:val="24"/>
          <w:szCs w:val="24"/>
        </w:rPr>
        <w:t>компетентностного</w:t>
      </w:r>
      <w:proofErr w:type="spellEnd"/>
      <w:r w:rsidRPr="003D4A95">
        <w:rPr>
          <w:rFonts w:ascii="Times New Roman" w:hAnsi="Times New Roman" w:cs="Times New Roman"/>
          <w:sz w:val="24"/>
          <w:szCs w:val="24"/>
        </w:rPr>
        <w:t xml:space="preserve"> подхода, который обеспечивает формирование и развитие коммуникативной, языковой и лингвистической (языковедческой) и </w:t>
      </w:r>
      <w:proofErr w:type="spellStart"/>
      <w:r w:rsidRPr="003D4A95">
        <w:rPr>
          <w:rFonts w:ascii="Times New Roman" w:hAnsi="Times New Roman" w:cs="Times New Roman"/>
          <w:sz w:val="24"/>
          <w:szCs w:val="24"/>
        </w:rPr>
        <w:t>культуроведческой</w:t>
      </w:r>
      <w:proofErr w:type="spellEnd"/>
      <w:r w:rsidRPr="003D4A95">
        <w:rPr>
          <w:rFonts w:ascii="Times New Roman" w:hAnsi="Times New Roman" w:cs="Times New Roman"/>
          <w:sz w:val="24"/>
          <w:szCs w:val="24"/>
        </w:rPr>
        <w:t xml:space="preserve"> компетенции.</w:t>
      </w:r>
    </w:p>
    <w:p w:rsidR="003D4A95" w:rsidRPr="003D4A95" w:rsidRDefault="003D4A95" w:rsidP="003D4A95">
      <w:pPr>
        <w:pStyle w:val="a8"/>
        <w:ind w:left="-284" w:right="283" w:firstLine="426"/>
        <w:rPr>
          <w:rFonts w:ascii="Times New Roman" w:hAnsi="Times New Roman" w:cs="Times New Roman"/>
          <w:sz w:val="24"/>
          <w:szCs w:val="24"/>
        </w:rPr>
      </w:pPr>
      <w:r w:rsidRPr="003D4A95">
        <w:rPr>
          <w:rFonts w:ascii="Times New Roman" w:hAnsi="Times New Roman" w:cs="Times New Roman"/>
          <w:i/>
          <w:sz w:val="24"/>
          <w:szCs w:val="24"/>
        </w:rPr>
        <w:t>Коммуникативная компетенция</w:t>
      </w:r>
      <w:r w:rsidRPr="003D4A95">
        <w:rPr>
          <w:rFonts w:ascii="Times New Roman" w:hAnsi="Times New Roman" w:cs="Times New Roman"/>
          <w:sz w:val="24"/>
          <w:szCs w:val="24"/>
        </w:rPr>
        <w:t xml:space="preserve"> предполагает овладение всеми видами речевой деятельности и основами культуры устной и письменной речи, способность и реальную готовность к речевому взаимодействию и взаимопониманию в жизненно важных сферах и ситуациях.</w:t>
      </w:r>
    </w:p>
    <w:p w:rsidR="003D4A95" w:rsidRPr="003D4A95" w:rsidRDefault="003D4A95" w:rsidP="003D4A95">
      <w:pPr>
        <w:pStyle w:val="a8"/>
        <w:ind w:left="-284" w:right="283" w:firstLine="426"/>
        <w:rPr>
          <w:rFonts w:ascii="Times New Roman" w:hAnsi="Times New Roman" w:cs="Times New Roman"/>
          <w:sz w:val="24"/>
          <w:szCs w:val="24"/>
        </w:rPr>
      </w:pPr>
      <w:proofErr w:type="gramStart"/>
      <w:r w:rsidRPr="003D4A95">
        <w:rPr>
          <w:rFonts w:ascii="Times New Roman" w:hAnsi="Times New Roman" w:cs="Times New Roman"/>
          <w:i/>
          <w:sz w:val="24"/>
          <w:szCs w:val="24"/>
        </w:rPr>
        <w:t xml:space="preserve">Языковая и лингвистическая (языковедческая) компетенции </w:t>
      </w:r>
      <w:r w:rsidRPr="003D4A95">
        <w:rPr>
          <w:rFonts w:ascii="Times New Roman" w:hAnsi="Times New Roman" w:cs="Times New Roman"/>
          <w:sz w:val="24"/>
          <w:szCs w:val="24"/>
        </w:rPr>
        <w:t>предполагают овладение знаниями о языке как знаковой системе и общественном явлении, его устройстве, развитии и функционировании; освоение новых норм русского литературного языка, владение необходимым словарным запасом и грамматическим строем речи; формирование способности к анализу и оценке языковых явлений и фактов; умение пользоваться различными видами лингвистических словарей.</w:t>
      </w:r>
      <w:proofErr w:type="gramEnd"/>
    </w:p>
    <w:p w:rsidR="003D4A95" w:rsidRPr="003D4A95" w:rsidRDefault="003D4A95" w:rsidP="003D4A95">
      <w:pPr>
        <w:pStyle w:val="a8"/>
        <w:ind w:left="-284" w:right="283" w:firstLine="426"/>
        <w:rPr>
          <w:rFonts w:ascii="Times New Roman" w:hAnsi="Times New Roman" w:cs="Times New Roman"/>
          <w:sz w:val="24"/>
          <w:szCs w:val="24"/>
        </w:rPr>
      </w:pPr>
      <w:proofErr w:type="spellStart"/>
      <w:r w:rsidRPr="003D4A95">
        <w:rPr>
          <w:rFonts w:ascii="Times New Roman" w:hAnsi="Times New Roman" w:cs="Times New Roman"/>
          <w:i/>
          <w:sz w:val="24"/>
          <w:szCs w:val="24"/>
        </w:rPr>
        <w:t>Культуроведческая</w:t>
      </w:r>
      <w:proofErr w:type="spellEnd"/>
      <w:r w:rsidRPr="003D4A95">
        <w:rPr>
          <w:rFonts w:ascii="Times New Roman" w:hAnsi="Times New Roman" w:cs="Times New Roman"/>
          <w:i/>
          <w:sz w:val="24"/>
          <w:szCs w:val="24"/>
        </w:rPr>
        <w:t xml:space="preserve"> компетенция </w:t>
      </w:r>
      <w:r w:rsidRPr="003D4A95">
        <w:rPr>
          <w:rFonts w:ascii="Times New Roman" w:hAnsi="Times New Roman" w:cs="Times New Roman"/>
          <w:sz w:val="24"/>
          <w:szCs w:val="24"/>
        </w:rPr>
        <w:t>предполагает осознание языка как формы и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3D4A95" w:rsidRPr="003D4A95" w:rsidRDefault="003D4A95" w:rsidP="003D4A95">
      <w:pPr>
        <w:pStyle w:val="a8"/>
        <w:ind w:left="-284" w:right="283" w:firstLine="426"/>
        <w:rPr>
          <w:rFonts w:ascii="Times New Roman" w:hAnsi="Times New Roman" w:cs="Times New Roman"/>
          <w:sz w:val="24"/>
          <w:szCs w:val="24"/>
        </w:rPr>
      </w:pPr>
      <w:r w:rsidRPr="003D4A95">
        <w:rPr>
          <w:rFonts w:ascii="Times New Roman" w:hAnsi="Times New Roman" w:cs="Times New Roman"/>
          <w:sz w:val="24"/>
          <w:szCs w:val="24"/>
        </w:rPr>
        <w:lastRenderedPageBreak/>
        <w:t xml:space="preserve">Программа базируется на современных подходах к обучению языку: </w:t>
      </w:r>
      <w:proofErr w:type="gramStart"/>
      <w:r w:rsidRPr="003D4A95">
        <w:rPr>
          <w:rFonts w:ascii="Times New Roman" w:hAnsi="Times New Roman" w:cs="Times New Roman"/>
          <w:sz w:val="24"/>
          <w:szCs w:val="24"/>
        </w:rPr>
        <w:t>сознательно-коммуникативном</w:t>
      </w:r>
      <w:proofErr w:type="gramEnd"/>
      <w:r w:rsidRPr="003D4A95">
        <w:rPr>
          <w:rFonts w:ascii="Times New Roman" w:hAnsi="Times New Roman" w:cs="Times New Roman"/>
          <w:sz w:val="24"/>
          <w:szCs w:val="24"/>
        </w:rPr>
        <w:t xml:space="preserve"> и </w:t>
      </w:r>
      <w:proofErr w:type="spellStart"/>
      <w:r w:rsidRPr="003D4A95">
        <w:rPr>
          <w:rFonts w:ascii="Times New Roman" w:hAnsi="Times New Roman" w:cs="Times New Roman"/>
          <w:sz w:val="24"/>
          <w:szCs w:val="24"/>
        </w:rPr>
        <w:t>деятельностном</w:t>
      </w:r>
      <w:proofErr w:type="spellEnd"/>
      <w:r w:rsidRPr="003D4A95">
        <w:rPr>
          <w:rFonts w:ascii="Times New Roman" w:hAnsi="Times New Roman" w:cs="Times New Roman"/>
          <w:sz w:val="24"/>
          <w:szCs w:val="24"/>
        </w:rPr>
        <w:t>.</w:t>
      </w:r>
    </w:p>
    <w:p w:rsidR="003D4A95" w:rsidRPr="003D4A95" w:rsidRDefault="003D4A95" w:rsidP="003D4A95">
      <w:pPr>
        <w:pStyle w:val="a8"/>
        <w:ind w:left="-284" w:right="283" w:firstLine="426"/>
        <w:rPr>
          <w:rFonts w:ascii="Times New Roman" w:hAnsi="Times New Roman" w:cs="Times New Roman"/>
          <w:sz w:val="24"/>
          <w:szCs w:val="24"/>
        </w:rPr>
      </w:pPr>
      <w:r w:rsidRPr="003D4A95">
        <w:rPr>
          <w:rFonts w:ascii="Times New Roman" w:hAnsi="Times New Roman" w:cs="Times New Roman"/>
          <w:sz w:val="24"/>
          <w:szCs w:val="24"/>
        </w:rPr>
        <w:t>Основными принципами обучения русскому языку в 5 – 9 классах при сознательно-коммуникативном подходе являются следующие.</w:t>
      </w:r>
    </w:p>
    <w:p w:rsidR="003D4A95" w:rsidRPr="003D4A95" w:rsidRDefault="003D4A95" w:rsidP="003D4A95">
      <w:pPr>
        <w:pStyle w:val="a8"/>
        <w:ind w:left="-284" w:right="283" w:firstLine="426"/>
        <w:rPr>
          <w:rFonts w:ascii="Times New Roman" w:hAnsi="Times New Roman" w:cs="Times New Roman"/>
          <w:sz w:val="24"/>
          <w:szCs w:val="24"/>
        </w:rPr>
      </w:pPr>
      <w:r w:rsidRPr="003D4A95">
        <w:rPr>
          <w:rFonts w:ascii="Times New Roman" w:hAnsi="Times New Roman" w:cs="Times New Roman"/>
          <w:sz w:val="24"/>
          <w:szCs w:val="24"/>
        </w:rPr>
        <w:t xml:space="preserve">Принцип </w:t>
      </w:r>
      <w:proofErr w:type="spellStart"/>
      <w:r w:rsidRPr="003D4A95">
        <w:rPr>
          <w:rFonts w:ascii="Times New Roman" w:hAnsi="Times New Roman" w:cs="Times New Roman"/>
          <w:sz w:val="24"/>
          <w:szCs w:val="24"/>
        </w:rPr>
        <w:t>коммуникативности</w:t>
      </w:r>
      <w:proofErr w:type="spellEnd"/>
      <w:r w:rsidRPr="003D4A95">
        <w:rPr>
          <w:rFonts w:ascii="Times New Roman" w:hAnsi="Times New Roman" w:cs="Times New Roman"/>
          <w:sz w:val="24"/>
          <w:szCs w:val="24"/>
        </w:rPr>
        <w:t xml:space="preserve"> определяет цель обучения языку – формирование коммуникативной компетенции. Реализация этой цели предполагает формирование умений и навыков речевой деятельности во всех ее видах. </w:t>
      </w:r>
      <w:proofErr w:type="spellStart"/>
      <w:r w:rsidRPr="003D4A95">
        <w:rPr>
          <w:rFonts w:ascii="Times New Roman" w:hAnsi="Times New Roman" w:cs="Times New Roman"/>
          <w:sz w:val="24"/>
          <w:szCs w:val="24"/>
        </w:rPr>
        <w:t>Коммуникативность</w:t>
      </w:r>
      <w:proofErr w:type="spellEnd"/>
      <w:r w:rsidRPr="003D4A95">
        <w:rPr>
          <w:rFonts w:ascii="Times New Roman" w:hAnsi="Times New Roman" w:cs="Times New Roman"/>
          <w:sz w:val="24"/>
          <w:szCs w:val="24"/>
        </w:rPr>
        <w:t xml:space="preserve"> предполагает речевую направленность учебного процесса, максимальное приближение его к условиям естественного общения. Осознанное усвоение языковых явлений, фактов, правил рассматривается как обязательное условие достижения свободного владения русским языком. Принципы </w:t>
      </w:r>
      <w:proofErr w:type="spellStart"/>
      <w:r w:rsidRPr="003D4A95">
        <w:rPr>
          <w:rFonts w:ascii="Times New Roman" w:hAnsi="Times New Roman" w:cs="Times New Roman"/>
          <w:sz w:val="24"/>
          <w:szCs w:val="24"/>
        </w:rPr>
        <w:t>коммуникативности</w:t>
      </w:r>
      <w:proofErr w:type="spellEnd"/>
      <w:r w:rsidRPr="003D4A95">
        <w:rPr>
          <w:rFonts w:ascii="Times New Roman" w:hAnsi="Times New Roman" w:cs="Times New Roman"/>
          <w:sz w:val="24"/>
          <w:szCs w:val="24"/>
        </w:rPr>
        <w:t xml:space="preserve"> и сознательности в своей совокупности определяют сознательно-коммуникативный подход к обучению русскому языку.</w:t>
      </w:r>
    </w:p>
    <w:p w:rsidR="003D4A95" w:rsidRPr="003D4A95" w:rsidRDefault="003D4A95" w:rsidP="003D4A95">
      <w:pPr>
        <w:pStyle w:val="a8"/>
        <w:ind w:left="-284" w:right="283" w:firstLine="426"/>
        <w:rPr>
          <w:rFonts w:ascii="Times New Roman" w:hAnsi="Times New Roman" w:cs="Times New Roman"/>
          <w:sz w:val="24"/>
          <w:szCs w:val="24"/>
        </w:rPr>
      </w:pPr>
      <w:r w:rsidRPr="003D4A95">
        <w:rPr>
          <w:rFonts w:ascii="Times New Roman" w:hAnsi="Times New Roman" w:cs="Times New Roman"/>
          <w:sz w:val="24"/>
          <w:szCs w:val="24"/>
        </w:rPr>
        <w:t xml:space="preserve">В предлагаемой программе выделяются две части: </w:t>
      </w:r>
      <w:r w:rsidRPr="000D58DC">
        <w:rPr>
          <w:rFonts w:ascii="Times New Roman" w:hAnsi="Times New Roman" w:cs="Times New Roman"/>
          <w:sz w:val="24"/>
          <w:szCs w:val="24"/>
          <w:u w:val="single"/>
        </w:rPr>
        <w:t>«Система языка»</w:t>
      </w:r>
      <w:r w:rsidRPr="003D4A95">
        <w:rPr>
          <w:rFonts w:ascii="Times New Roman" w:hAnsi="Times New Roman" w:cs="Times New Roman"/>
          <w:sz w:val="24"/>
          <w:szCs w:val="24"/>
        </w:rPr>
        <w:t xml:space="preserve"> и </w:t>
      </w:r>
      <w:r w:rsidRPr="000D58DC">
        <w:rPr>
          <w:rFonts w:ascii="Times New Roman" w:hAnsi="Times New Roman" w:cs="Times New Roman"/>
          <w:sz w:val="24"/>
          <w:szCs w:val="24"/>
          <w:u w:val="single"/>
        </w:rPr>
        <w:t>«Развитие связной речи»</w:t>
      </w:r>
      <w:r w:rsidRPr="003D4A95">
        <w:rPr>
          <w:rFonts w:ascii="Times New Roman" w:hAnsi="Times New Roman" w:cs="Times New Roman"/>
          <w:sz w:val="24"/>
          <w:szCs w:val="24"/>
        </w:rPr>
        <w:t>, которые органически связаны между собой, так как базовой основой развития речи является изучение системы языка, его закономерностей.</w:t>
      </w:r>
    </w:p>
    <w:p w:rsidR="003D4A95" w:rsidRPr="003D4A95" w:rsidRDefault="003D4A95" w:rsidP="003D4A95">
      <w:pPr>
        <w:pStyle w:val="a8"/>
        <w:ind w:left="-284" w:right="283" w:firstLine="426"/>
        <w:rPr>
          <w:rFonts w:ascii="Times New Roman" w:hAnsi="Times New Roman" w:cs="Times New Roman"/>
          <w:sz w:val="24"/>
          <w:szCs w:val="24"/>
        </w:rPr>
      </w:pPr>
      <w:r w:rsidRPr="003D4A95">
        <w:rPr>
          <w:rFonts w:ascii="Times New Roman" w:hAnsi="Times New Roman" w:cs="Times New Roman"/>
          <w:sz w:val="24"/>
          <w:szCs w:val="24"/>
        </w:rPr>
        <w:t>Эти цели предполагают формирование у учащихся на базе усвоения ими определенной системы знаний о языке умений и навыков полноценно, грамотно пользоваться богатыми ресурсами родного языка в своей речевой практике, воспитание бережного отношения к языку, стремление к самосовершенствованию.</w:t>
      </w:r>
    </w:p>
    <w:p w:rsidR="003D4A95" w:rsidRPr="003D4A95" w:rsidRDefault="003D4A95" w:rsidP="003D4A95">
      <w:pPr>
        <w:pStyle w:val="a8"/>
        <w:ind w:left="-284" w:right="283" w:firstLine="426"/>
        <w:rPr>
          <w:rFonts w:ascii="Times New Roman" w:hAnsi="Times New Roman" w:cs="Times New Roman"/>
          <w:sz w:val="24"/>
          <w:szCs w:val="24"/>
        </w:rPr>
      </w:pPr>
      <w:r w:rsidRPr="003D4A95">
        <w:rPr>
          <w:rFonts w:ascii="Times New Roman" w:hAnsi="Times New Roman" w:cs="Times New Roman"/>
          <w:sz w:val="24"/>
          <w:szCs w:val="24"/>
        </w:rPr>
        <w:t>Достижение указанных целей требует решения следующих задач:</w:t>
      </w:r>
    </w:p>
    <w:p w:rsidR="003D4A95" w:rsidRPr="003D4A95" w:rsidRDefault="003D4A95" w:rsidP="003D4A95">
      <w:pPr>
        <w:pStyle w:val="a8"/>
        <w:numPr>
          <w:ilvl w:val="0"/>
          <w:numId w:val="2"/>
        </w:numPr>
        <w:ind w:left="-284" w:right="283"/>
        <w:rPr>
          <w:rFonts w:ascii="Times New Roman" w:hAnsi="Times New Roman" w:cs="Times New Roman"/>
          <w:sz w:val="24"/>
          <w:szCs w:val="24"/>
        </w:rPr>
      </w:pPr>
      <w:proofErr w:type="gramStart"/>
      <w:r w:rsidRPr="003D4A95">
        <w:rPr>
          <w:rFonts w:ascii="Times New Roman" w:hAnsi="Times New Roman" w:cs="Times New Roman"/>
          <w:sz w:val="24"/>
          <w:szCs w:val="24"/>
        </w:rPr>
        <w:t xml:space="preserve">дать учащимся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 обеспечить усвоение определённого круга знаний из области фонетики, графики, орфоэпии, орфографии, лексики, </w:t>
      </w:r>
      <w:proofErr w:type="spellStart"/>
      <w:r w:rsidRPr="003D4A95">
        <w:rPr>
          <w:rFonts w:ascii="Times New Roman" w:hAnsi="Times New Roman" w:cs="Times New Roman"/>
          <w:sz w:val="24"/>
          <w:szCs w:val="24"/>
        </w:rPr>
        <w:t>морфемики</w:t>
      </w:r>
      <w:proofErr w:type="spellEnd"/>
      <w:r w:rsidRPr="003D4A95">
        <w:rPr>
          <w:rFonts w:ascii="Times New Roman" w:hAnsi="Times New Roman" w:cs="Times New Roman"/>
          <w:sz w:val="24"/>
          <w:szCs w:val="24"/>
        </w:rPr>
        <w:t>, словообразования, морфологии, синтаксиса, а также формирование умений применять эти знания на практике;</w:t>
      </w:r>
      <w:proofErr w:type="gramEnd"/>
    </w:p>
    <w:p w:rsidR="003D4A95" w:rsidRPr="003D4A95" w:rsidRDefault="003D4A95" w:rsidP="003D4A95">
      <w:pPr>
        <w:pStyle w:val="a8"/>
        <w:numPr>
          <w:ilvl w:val="0"/>
          <w:numId w:val="2"/>
        </w:numPr>
        <w:ind w:left="-284" w:right="283"/>
        <w:rPr>
          <w:rFonts w:ascii="Times New Roman" w:hAnsi="Times New Roman" w:cs="Times New Roman"/>
          <w:sz w:val="24"/>
          <w:szCs w:val="24"/>
        </w:rPr>
      </w:pPr>
      <w:r w:rsidRPr="003D4A95">
        <w:rPr>
          <w:rFonts w:ascii="Times New Roman" w:hAnsi="Times New Roman" w:cs="Times New Roman"/>
          <w:sz w:val="24"/>
          <w:szCs w:val="24"/>
        </w:rPr>
        <w:t>развивать речь учащихся: обогащать их активный и пассивный словарный запас; способствовать усвоению норм литературного языка, формированию умений и навыков грамотного и свободного владения устной и письменной речью;</w:t>
      </w:r>
    </w:p>
    <w:p w:rsidR="003D4A95" w:rsidRPr="003D4A95" w:rsidRDefault="003D4A95" w:rsidP="003D4A95">
      <w:pPr>
        <w:pStyle w:val="a8"/>
        <w:numPr>
          <w:ilvl w:val="0"/>
          <w:numId w:val="2"/>
        </w:numPr>
        <w:ind w:left="-284" w:right="283"/>
        <w:rPr>
          <w:rFonts w:ascii="Times New Roman" w:hAnsi="Times New Roman" w:cs="Times New Roman"/>
          <w:sz w:val="24"/>
          <w:szCs w:val="24"/>
        </w:rPr>
      </w:pPr>
      <w:r w:rsidRPr="003D4A95">
        <w:rPr>
          <w:rFonts w:ascii="Times New Roman" w:hAnsi="Times New Roman" w:cs="Times New Roman"/>
          <w:sz w:val="24"/>
          <w:szCs w:val="24"/>
        </w:rPr>
        <w:t>формировать и совершенствовать орфографические и пунктуационные умения и навыки;</w:t>
      </w:r>
    </w:p>
    <w:p w:rsidR="003D4A95" w:rsidRPr="003D4A95" w:rsidRDefault="003D4A95" w:rsidP="003D4A95">
      <w:pPr>
        <w:pStyle w:val="a8"/>
        <w:numPr>
          <w:ilvl w:val="0"/>
          <w:numId w:val="2"/>
        </w:numPr>
        <w:ind w:left="-284" w:right="283"/>
        <w:rPr>
          <w:rFonts w:ascii="Times New Roman" w:hAnsi="Times New Roman" w:cs="Times New Roman"/>
          <w:sz w:val="24"/>
          <w:szCs w:val="24"/>
        </w:rPr>
      </w:pPr>
      <w:r w:rsidRPr="003D4A95">
        <w:rPr>
          <w:rFonts w:ascii="Times New Roman" w:hAnsi="Times New Roman" w:cs="Times New Roman"/>
          <w:sz w:val="24"/>
          <w:szCs w:val="24"/>
        </w:rPr>
        <w:t>осуществлять речевой самоконтроль;</w:t>
      </w:r>
    </w:p>
    <w:p w:rsidR="003D4A95" w:rsidRPr="003D4A95" w:rsidRDefault="003D4A95" w:rsidP="003D4A95">
      <w:pPr>
        <w:pStyle w:val="a8"/>
        <w:numPr>
          <w:ilvl w:val="0"/>
          <w:numId w:val="2"/>
        </w:numPr>
        <w:ind w:left="-284" w:right="283"/>
        <w:rPr>
          <w:rFonts w:ascii="Times New Roman" w:hAnsi="Times New Roman" w:cs="Times New Roman"/>
          <w:sz w:val="24"/>
          <w:szCs w:val="24"/>
        </w:rPr>
      </w:pPr>
      <w:r w:rsidRPr="003D4A95">
        <w:rPr>
          <w:rFonts w:ascii="Times New Roman" w:hAnsi="Times New Roman" w:cs="Times New Roman"/>
          <w:sz w:val="24"/>
          <w:szCs w:val="24"/>
        </w:rPr>
        <w:t>проводить библиографический поиск, извлекать необходимую информацию из словарей различных типов и других источников.</w:t>
      </w:r>
    </w:p>
    <w:p w:rsidR="000D58DC" w:rsidRDefault="000D58DC" w:rsidP="007842E8">
      <w:pPr>
        <w:tabs>
          <w:tab w:val="num" w:pos="540"/>
          <w:tab w:val="left" w:pos="900"/>
        </w:tabs>
        <w:spacing w:after="0" w:line="240" w:lineRule="auto"/>
        <w:rPr>
          <w:rFonts w:ascii="Times New Roman" w:hAnsi="Times New Roman" w:cs="Times New Roman"/>
          <w:b/>
          <w:sz w:val="24"/>
          <w:szCs w:val="24"/>
        </w:rPr>
      </w:pPr>
    </w:p>
    <w:p w:rsidR="003D4A95" w:rsidRPr="003D4A95" w:rsidRDefault="003D4A95" w:rsidP="00C70E6C">
      <w:pPr>
        <w:tabs>
          <w:tab w:val="num" w:pos="540"/>
          <w:tab w:val="left" w:pos="900"/>
        </w:tabs>
        <w:spacing w:after="0" w:line="240" w:lineRule="auto"/>
        <w:jc w:val="center"/>
        <w:rPr>
          <w:rFonts w:ascii="Times New Roman" w:hAnsi="Times New Roman" w:cs="Times New Roman"/>
          <w:b/>
          <w:sz w:val="24"/>
          <w:szCs w:val="24"/>
        </w:rPr>
      </w:pPr>
      <w:r w:rsidRPr="003D4A95">
        <w:rPr>
          <w:rFonts w:ascii="Times New Roman" w:hAnsi="Times New Roman" w:cs="Times New Roman"/>
          <w:b/>
          <w:sz w:val="24"/>
          <w:szCs w:val="24"/>
        </w:rPr>
        <w:t>ОСНОВНОЕ СОДЕРЖАНИЕ КУРСА</w:t>
      </w:r>
    </w:p>
    <w:p w:rsidR="003D4A95" w:rsidRPr="003D4A95" w:rsidRDefault="003D4A95" w:rsidP="003D4A95">
      <w:pPr>
        <w:pStyle w:val="ab"/>
        <w:ind w:right="119"/>
        <w:rPr>
          <w:rFonts w:ascii="Times New Roman" w:hAnsi="Times New Roman" w:cs="Times New Roman"/>
          <w:bCs/>
          <w:lang w:bidi="he-IL"/>
        </w:rPr>
      </w:pPr>
      <w:r w:rsidRPr="003D4A95">
        <w:rPr>
          <w:rFonts w:ascii="Times New Roman" w:hAnsi="Times New Roman" w:cs="Times New Roman"/>
          <w:b/>
          <w:bCs/>
          <w:lang w:bidi="he-IL"/>
        </w:rPr>
        <w:t xml:space="preserve">Введение </w:t>
      </w:r>
    </w:p>
    <w:p w:rsidR="003D4A95" w:rsidRPr="003D4A95" w:rsidRDefault="003D4A95" w:rsidP="003D4A95">
      <w:pPr>
        <w:pStyle w:val="ab"/>
        <w:ind w:right="187" w:firstLine="278"/>
        <w:jc w:val="both"/>
        <w:rPr>
          <w:rFonts w:ascii="Times New Roman" w:hAnsi="Times New Roman" w:cs="Times New Roman"/>
          <w:w w:val="108"/>
          <w:lang w:bidi="he-IL"/>
        </w:rPr>
      </w:pPr>
      <w:r w:rsidRPr="003D4A95">
        <w:rPr>
          <w:rFonts w:ascii="Times New Roman" w:hAnsi="Times New Roman" w:cs="Times New Roman"/>
          <w:w w:val="108"/>
          <w:lang w:bidi="he-IL"/>
        </w:rPr>
        <w:t xml:space="preserve">Знакомство с учебным комплексом по русскому языку </w:t>
      </w:r>
    </w:p>
    <w:p w:rsidR="003D4A95" w:rsidRPr="003D4A95" w:rsidRDefault="003D4A95" w:rsidP="003D4A95">
      <w:pPr>
        <w:pStyle w:val="ab"/>
        <w:ind w:left="288" w:right="120"/>
        <w:jc w:val="both"/>
        <w:rPr>
          <w:rFonts w:ascii="Times New Roman" w:hAnsi="Times New Roman" w:cs="Times New Roman"/>
          <w:w w:val="108"/>
          <w:lang w:bidi="he-IL"/>
        </w:rPr>
      </w:pPr>
    </w:p>
    <w:p w:rsidR="003D4A95" w:rsidRPr="003D4A95" w:rsidRDefault="003D4A95" w:rsidP="003D4A95">
      <w:pPr>
        <w:pStyle w:val="2"/>
        <w:keepNext w:val="0"/>
        <w:widowControl w:val="0"/>
        <w:numPr>
          <w:ilvl w:val="1"/>
          <w:numId w:val="3"/>
        </w:numPr>
        <w:spacing w:before="0" w:after="0"/>
        <w:jc w:val="center"/>
        <w:rPr>
          <w:rFonts w:ascii="Times New Roman" w:hAnsi="Times New Roman"/>
          <w:i w:val="0"/>
          <w:caps/>
          <w:sz w:val="24"/>
          <w:szCs w:val="24"/>
        </w:rPr>
      </w:pPr>
      <w:r w:rsidRPr="003D4A95">
        <w:rPr>
          <w:rFonts w:ascii="Times New Roman" w:hAnsi="Times New Roman"/>
          <w:i w:val="0"/>
          <w:caps/>
          <w:sz w:val="24"/>
          <w:szCs w:val="24"/>
        </w:rPr>
        <w:t>СОДЕРЖАНИЕ, ОБЕСПЕЧИВАЮЩЕЕ ФОРМИРОВАНИЕ</w:t>
      </w:r>
      <w:r w:rsidRPr="003D4A95">
        <w:rPr>
          <w:rFonts w:ascii="Times New Roman" w:hAnsi="Times New Roman"/>
          <w:i w:val="0"/>
          <w:caps/>
          <w:sz w:val="24"/>
          <w:szCs w:val="24"/>
        </w:rPr>
        <w:br/>
        <w:t>языковОЙ и ЛингвистическОЙ (языковедческОЙ)</w:t>
      </w:r>
      <w:r w:rsidRPr="003D4A95">
        <w:rPr>
          <w:rFonts w:ascii="Times New Roman" w:hAnsi="Times New Roman"/>
          <w:i w:val="0"/>
          <w:caps/>
          <w:sz w:val="24"/>
          <w:szCs w:val="24"/>
        </w:rPr>
        <w:br/>
        <w:t>КОМПЕТЕНЦИЙ</w:t>
      </w:r>
    </w:p>
    <w:p w:rsidR="003D4A95" w:rsidRPr="003D4A95" w:rsidRDefault="003D4A95" w:rsidP="003D4A95">
      <w:pPr>
        <w:widowControl w:val="0"/>
        <w:spacing w:after="0" w:line="240" w:lineRule="auto"/>
        <w:rPr>
          <w:rFonts w:ascii="Times New Roman" w:hAnsi="Times New Roman" w:cs="Times New Roman"/>
          <w:sz w:val="24"/>
          <w:szCs w:val="24"/>
        </w:rPr>
      </w:pPr>
      <w:r w:rsidRPr="003D4A95">
        <w:rPr>
          <w:rFonts w:ascii="Times New Roman" w:hAnsi="Times New Roman" w:cs="Times New Roman"/>
          <w:b/>
          <w:sz w:val="24"/>
          <w:szCs w:val="24"/>
        </w:rPr>
        <w:t xml:space="preserve">Общие сведения о русском языке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Наука о русском языке, ее основные разделы.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Язык как основное средство общения в определенном национальном коллективе.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Понятие о литературном языке. Русский литературный язык – основа национального русского языка. Литературный язык как основа русской художественной литературы. </w:t>
      </w:r>
      <w:proofErr w:type="spellStart"/>
      <w:r w:rsidRPr="003D4A95">
        <w:rPr>
          <w:rFonts w:ascii="Times New Roman" w:hAnsi="Times New Roman" w:cs="Times New Roman"/>
          <w:sz w:val="24"/>
          <w:szCs w:val="24"/>
        </w:rPr>
        <w:t>Нормированность</w:t>
      </w:r>
      <w:proofErr w:type="spellEnd"/>
      <w:r w:rsidRPr="003D4A95">
        <w:rPr>
          <w:rFonts w:ascii="Times New Roman" w:hAnsi="Times New Roman" w:cs="Times New Roman"/>
          <w:sz w:val="24"/>
          <w:szCs w:val="24"/>
        </w:rPr>
        <w:t xml:space="preserve"> (наличие норм) – основная отличительная особенность русского </w:t>
      </w:r>
      <w:r w:rsidRPr="003D4A95">
        <w:rPr>
          <w:rFonts w:ascii="Times New Roman" w:hAnsi="Times New Roman" w:cs="Times New Roman"/>
          <w:sz w:val="24"/>
          <w:szCs w:val="24"/>
        </w:rPr>
        <w:lastRenderedPageBreak/>
        <w:t>литературного языка. Языковая норма и ее признаки. Виды норм русского литературного языка: орфоэпические, лексические, морфологические, синтаксические, стилистические и правописные (орфографические и пунктуационные).</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Словарь как вид справочной литературы. Словари лингвистические и нелингвистические. </w:t>
      </w:r>
      <w:proofErr w:type="gramStart"/>
      <w:r w:rsidRPr="003D4A95">
        <w:rPr>
          <w:rFonts w:ascii="Times New Roman" w:hAnsi="Times New Roman" w:cs="Times New Roman"/>
          <w:sz w:val="24"/>
          <w:szCs w:val="24"/>
        </w:rPr>
        <w:t>Основные виды лингвистических словарей: толковые, этимологические, орфографические, орфоэпические, морфемные и словообразовательные, словари синонимов, антонимов, фразеологические словари.</w:t>
      </w:r>
      <w:proofErr w:type="gramEnd"/>
    </w:p>
    <w:p w:rsidR="003D4A95" w:rsidRPr="003D4A95" w:rsidRDefault="003D4A95" w:rsidP="003D4A95">
      <w:pPr>
        <w:widowControl w:val="0"/>
        <w:spacing w:after="0" w:line="240" w:lineRule="auto"/>
        <w:rPr>
          <w:rFonts w:ascii="Times New Roman" w:hAnsi="Times New Roman" w:cs="Times New Roman"/>
          <w:b/>
          <w:sz w:val="24"/>
          <w:szCs w:val="24"/>
        </w:rPr>
      </w:pPr>
      <w:r w:rsidRPr="003D4A95">
        <w:rPr>
          <w:rFonts w:ascii="Times New Roman" w:hAnsi="Times New Roman" w:cs="Times New Roman"/>
          <w:b/>
          <w:sz w:val="24"/>
          <w:szCs w:val="24"/>
        </w:rPr>
        <w:t>Система языка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Основные единицы языка: звук, морфема, слово, словосочетание, предложение, текст.</w:t>
      </w:r>
    </w:p>
    <w:p w:rsidR="003D4A95" w:rsidRPr="003D4A95" w:rsidRDefault="003D4A95" w:rsidP="003D4A95">
      <w:pPr>
        <w:widowControl w:val="0"/>
        <w:spacing w:after="0" w:line="240" w:lineRule="auto"/>
        <w:rPr>
          <w:rFonts w:ascii="Times New Roman" w:hAnsi="Times New Roman" w:cs="Times New Roman"/>
          <w:sz w:val="24"/>
          <w:szCs w:val="24"/>
        </w:rPr>
      </w:pPr>
      <w:r w:rsidRPr="003D4A95">
        <w:rPr>
          <w:rFonts w:ascii="Times New Roman" w:hAnsi="Times New Roman" w:cs="Times New Roman"/>
          <w:b/>
          <w:sz w:val="24"/>
          <w:szCs w:val="24"/>
        </w:rPr>
        <w:t xml:space="preserve">Фонетика. Орфоэпия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Фонетика и орфоэпия как разделы науки о языке.</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Система гласных и согласных звуков русского языка: гласные ударные и безударные; согласные звонкие и глухие; согласные мягкие и твердые. Парные и непарные согласные по звонкости и глухости, по мягкости и твердости. Сонорные согласные. Шипящие согласные.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Изменения звуков в речевом потоке. Изменение качества гласного звука в безударной позиции. Оглушение и озвончение согласных звуков.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Характеристика отдельного звука речи и анализ звуков в речевом потоке. Соотношение звука и буквы.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Фонетическая транскрипция. Объяснение особенностей произношения и написания слова с помощью элементов транскрипции.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Связь фонетики с графикой и орфографией. </w:t>
      </w:r>
    </w:p>
    <w:p w:rsidR="003D4A95" w:rsidRPr="003D4A95" w:rsidRDefault="003D4A95" w:rsidP="003D4A95">
      <w:pPr>
        <w:pStyle w:val="a9"/>
        <w:widowControl w:val="0"/>
        <w:spacing w:line="240" w:lineRule="auto"/>
        <w:ind w:firstLine="567"/>
        <w:rPr>
          <w:sz w:val="24"/>
          <w:szCs w:val="24"/>
        </w:rPr>
      </w:pPr>
      <w:r w:rsidRPr="003D4A95">
        <w:rPr>
          <w:sz w:val="24"/>
          <w:szCs w:val="24"/>
        </w:rPr>
        <w:t>Понятие об орфоэпической норме. Овладение основными правилами литературного произношения и ударения</w:t>
      </w:r>
      <w:r>
        <w:rPr>
          <w:sz w:val="24"/>
          <w:szCs w:val="24"/>
        </w:rPr>
        <w:t>.</w:t>
      </w:r>
    </w:p>
    <w:p w:rsid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Особенность ударения в русском языке</w:t>
      </w:r>
      <w:r>
        <w:rPr>
          <w:rFonts w:ascii="Times New Roman" w:hAnsi="Times New Roman" w:cs="Times New Roman"/>
          <w:sz w:val="24"/>
          <w:szCs w:val="24"/>
        </w:rPr>
        <w:t>.</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Допустимые варианты произношения и ударения.</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Орфоэпические словари и их использование в повседневной жизни.</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Оценка собственной и чужой речи с точки зрения орфоэпических норм.</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Применение знаний и умений по фонетике в практике правописания.</w:t>
      </w:r>
    </w:p>
    <w:p w:rsidR="003D4A95" w:rsidRPr="003D4A95" w:rsidRDefault="003D4A95" w:rsidP="003D4A95">
      <w:pPr>
        <w:widowControl w:val="0"/>
        <w:spacing w:after="0" w:line="240" w:lineRule="auto"/>
        <w:jc w:val="both"/>
        <w:rPr>
          <w:rFonts w:ascii="Times New Roman" w:hAnsi="Times New Roman" w:cs="Times New Roman"/>
          <w:sz w:val="24"/>
          <w:szCs w:val="24"/>
        </w:rPr>
      </w:pPr>
      <w:proofErr w:type="spellStart"/>
      <w:r w:rsidRPr="003D4A95">
        <w:rPr>
          <w:rFonts w:ascii="Times New Roman" w:hAnsi="Times New Roman" w:cs="Times New Roman"/>
          <w:b/>
          <w:sz w:val="24"/>
          <w:szCs w:val="24"/>
        </w:rPr>
        <w:t>Морфемика</w:t>
      </w:r>
      <w:proofErr w:type="spellEnd"/>
      <w:r w:rsidRPr="003D4A95">
        <w:rPr>
          <w:rFonts w:ascii="Times New Roman" w:hAnsi="Times New Roman" w:cs="Times New Roman"/>
          <w:b/>
          <w:sz w:val="24"/>
          <w:szCs w:val="24"/>
        </w:rPr>
        <w:t xml:space="preserve"> (состав слова) и словообразование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proofErr w:type="spellStart"/>
      <w:r w:rsidRPr="003D4A95">
        <w:rPr>
          <w:rFonts w:ascii="Times New Roman" w:hAnsi="Times New Roman" w:cs="Times New Roman"/>
          <w:sz w:val="24"/>
          <w:szCs w:val="24"/>
        </w:rPr>
        <w:t>Морфемика</w:t>
      </w:r>
      <w:proofErr w:type="spellEnd"/>
      <w:r w:rsidRPr="003D4A95">
        <w:rPr>
          <w:rFonts w:ascii="Times New Roman" w:hAnsi="Times New Roman" w:cs="Times New Roman"/>
          <w:sz w:val="24"/>
          <w:szCs w:val="24"/>
        </w:rPr>
        <w:t xml:space="preserve"> и словообразование как разделы науки о языке.</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Морфема как минимальная значимая единица языка. Отличие морфемы от других языковых единиц.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Виды морфем. Корневые и некорневые морфемы. Корень. Однокоренные слова. Словообразовательные и словоизменительные морфемы. Основа слова. Окончание. Приставка, суффикс как словообразовательные морфемы.</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Морфемные словари русского языка.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Чередование гласных и согласных в корнях слов. Варианты морфем.</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Возможность исторических изменений в структуре слова. Понятие об этимологии. Этимологические словари русского языка.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Основные способы образования слов.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Образование слов с помощью морфем (</w:t>
      </w:r>
      <w:proofErr w:type="gramStart"/>
      <w:r w:rsidRPr="003D4A95">
        <w:rPr>
          <w:rFonts w:ascii="Times New Roman" w:hAnsi="Times New Roman" w:cs="Times New Roman"/>
          <w:sz w:val="24"/>
          <w:szCs w:val="24"/>
        </w:rPr>
        <w:t>приставочный</w:t>
      </w:r>
      <w:proofErr w:type="gramEnd"/>
      <w:r w:rsidRPr="003D4A95">
        <w:rPr>
          <w:rFonts w:ascii="Times New Roman" w:hAnsi="Times New Roman" w:cs="Times New Roman"/>
          <w:sz w:val="24"/>
          <w:szCs w:val="24"/>
        </w:rPr>
        <w:t>, суффиксальный, приставочно-суффиксальный). Сложение как способ словообразования. Виды сложения.</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Особенности словообразования слов различных частей речи. Словообразовательные словари русского языка.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Членение слова на морфемы. Уточнение лексического значения слова с опорой на его морфемный состав. Определение основных способов словообразования. Применение знаний и умений по </w:t>
      </w:r>
      <w:proofErr w:type="spellStart"/>
      <w:r w:rsidRPr="003D4A95">
        <w:rPr>
          <w:rFonts w:ascii="Times New Roman" w:hAnsi="Times New Roman" w:cs="Times New Roman"/>
          <w:sz w:val="24"/>
          <w:szCs w:val="24"/>
        </w:rPr>
        <w:t>морфемике</w:t>
      </w:r>
      <w:proofErr w:type="spellEnd"/>
      <w:r w:rsidRPr="003D4A95">
        <w:rPr>
          <w:rFonts w:ascii="Times New Roman" w:hAnsi="Times New Roman" w:cs="Times New Roman"/>
          <w:sz w:val="24"/>
          <w:szCs w:val="24"/>
        </w:rPr>
        <w:t xml:space="preserve"> и словообразованию в практике правописания.</w:t>
      </w:r>
    </w:p>
    <w:p w:rsidR="003D4A95" w:rsidRPr="003D4A95" w:rsidRDefault="003D4A95" w:rsidP="003D4A95">
      <w:pPr>
        <w:widowControl w:val="0"/>
        <w:spacing w:after="0" w:line="240" w:lineRule="auto"/>
        <w:jc w:val="both"/>
        <w:rPr>
          <w:rFonts w:ascii="Times New Roman" w:hAnsi="Times New Roman" w:cs="Times New Roman"/>
          <w:sz w:val="24"/>
          <w:szCs w:val="24"/>
        </w:rPr>
      </w:pPr>
      <w:r w:rsidRPr="003D4A95">
        <w:rPr>
          <w:rFonts w:ascii="Times New Roman" w:hAnsi="Times New Roman" w:cs="Times New Roman"/>
          <w:b/>
          <w:sz w:val="24"/>
          <w:szCs w:val="24"/>
        </w:rPr>
        <w:t>Лексикология и фразеология</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Лексикология как раздел науки о языке.</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Лексика как словарный состав, совокупность слов данного языка.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Слово – основная единица языка. Отличие слова от других языковых единиц.</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Лексическое значение слова. Основные способы передачи лексических значений слов. </w:t>
      </w:r>
      <w:r w:rsidRPr="003D4A95">
        <w:rPr>
          <w:rFonts w:ascii="Times New Roman" w:hAnsi="Times New Roman" w:cs="Times New Roman"/>
          <w:sz w:val="24"/>
          <w:szCs w:val="24"/>
        </w:rPr>
        <w:lastRenderedPageBreak/>
        <w:t>Толкование лексического значения слова с помощью описания, толкования, подбора синонимов, антонимов, однокоренных слов.</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Однозначные и многозначные слова.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Прямое и переносное значения слова. Понимание основания для переноса наименования (сходство, смежность объектов или признаков).</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Основные виды тропов, основанные на употреблении слова в переносном значении (метафора, олицетворение, эпитет и др.). Наблюдение за использованием переносных значений слов в устных и письменных текстах.</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Толковые словари русского языка и их использование для определения, уточнения лексического значения слов.</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Лексические омонимы как слова, тождественные по звучанию и написанию, но различные по лексическому значению. Различение омонимов и многозначных слов в речи.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Синонимы как слова, близкие или тождественные по лексическому значению. Смысловые и стилистические различия синонимов. Словари синонимов русского языка и их использование. Наблюдение за использованием синонимов в устных и письменных текстах. Выявление смысловых и стилистических различий синонимов. Использование синонимов как средства связи предложений в тексте и как средства устранения неоправданного повтора.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Антонимы как слова, противоположные по лексическому значению. Словари антонимов русского языка. Наблюдение за использованием антонимов в устных и письменных текстах.</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Историческая изменчивость словарного состава языка. Образование новых слов и заимствование как основные пути пополнения словарного состава языка.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Исконно русские и заимствованные слова. Основные причины заимствования слов. Основные языки-источники лексических заимствований в русском языке. Оценка речи с точки зрения целесообразности и уместности использования иноязычной лексики. Словари иностранных слов и их использование.</w:t>
      </w:r>
    </w:p>
    <w:p w:rsidR="007628B4"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Устаревшие слова и неологизмы. Основные причины появления устаревших слов и неологизмов в процессе развития языка. Два типа устаревших слов: историзмы и архаизмы.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Нейтральные и стилистически окрашенные слова. Книжные слова и разговорные слова. Оценка собственной и чужой речи с точки зрения уместности использования стилистически окрашенной лексики в различных ситуациях речевого общения. </w:t>
      </w:r>
    </w:p>
    <w:p w:rsidR="007628B4"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Общеупотребительная лексика и лексика ограниченного употребления. Диалектизмы, профессионализмы, жаргонизмы.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Фразеология как раздел лексикологии.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Различия между свободными сочетаниями слов и фразеологическими оборотами. Нейтральные и стилистически окрашенные фразеологизмы, особенности их употребления в речи.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Фразеологическое богатство русского языка. Пословицы и поговорки, афоризмы и крылатые слова; их уместное употребление в речевой практике. Фразеологические словари русского языка и их использование. </w:t>
      </w:r>
    </w:p>
    <w:p w:rsidR="003D4A95" w:rsidRPr="003D4A95" w:rsidRDefault="003D4A95" w:rsidP="003D4A95">
      <w:pPr>
        <w:pStyle w:val="31"/>
        <w:widowControl w:val="0"/>
        <w:spacing w:after="0"/>
        <w:ind w:firstLine="567"/>
        <w:jc w:val="both"/>
        <w:rPr>
          <w:rFonts w:ascii="Times New Roman" w:hAnsi="Times New Roman"/>
          <w:sz w:val="24"/>
          <w:szCs w:val="24"/>
        </w:rPr>
      </w:pPr>
      <w:r w:rsidRPr="003D4A95">
        <w:rPr>
          <w:rFonts w:ascii="Times New Roman" w:hAnsi="Times New Roman"/>
          <w:sz w:val="24"/>
          <w:szCs w:val="24"/>
        </w:rPr>
        <w:t>Основные выразительные средства лексики и фразеологии. Наблюдение за использованием синонимов, антонимов, фразеологизмов, слов в переносном значении, диалектизмов и т.д. как средства выразительности в художественных и публицистических текстах.</w:t>
      </w:r>
    </w:p>
    <w:p w:rsidR="003D4A95" w:rsidRPr="003D4A95" w:rsidRDefault="003D4A95" w:rsidP="003D4A95">
      <w:pPr>
        <w:widowControl w:val="0"/>
        <w:spacing w:after="0" w:line="240" w:lineRule="auto"/>
        <w:ind w:firstLine="567"/>
        <w:jc w:val="both"/>
        <w:rPr>
          <w:rFonts w:ascii="Times New Roman" w:hAnsi="Times New Roman" w:cs="Times New Roman"/>
          <w:b/>
          <w:sz w:val="24"/>
          <w:szCs w:val="24"/>
        </w:rPr>
      </w:pPr>
      <w:r w:rsidRPr="003D4A95">
        <w:rPr>
          <w:rFonts w:ascii="Times New Roman" w:hAnsi="Times New Roman" w:cs="Times New Roman"/>
          <w:sz w:val="24"/>
          <w:szCs w:val="24"/>
        </w:rPr>
        <w:t>Оценка своей и чужой речи с точки зрения точного, уместного и выразительного словоупотребления.</w:t>
      </w:r>
    </w:p>
    <w:p w:rsidR="003D4A95" w:rsidRPr="003D4A95" w:rsidRDefault="003D4A95" w:rsidP="003D4A95">
      <w:pPr>
        <w:widowControl w:val="0"/>
        <w:spacing w:after="0" w:line="240" w:lineRule="auto"/>
        <w:jc w:val="both"/>
        <w:rPr>
          <w:rFonts w:ascii="Times New Roman" w:hAnsi="Times New Roman" w:cs="Times New Roman"/>
          <w:b/>
          <w:sz w:val="24"/>
          <w:szCs w:val="24"/>
        </w:rPr>
      </w:pPr>
      <w:r w:rsidRPr="003D4A95">
        <w:rPr>
          <w:rFonts w:ascii="Times New Roman" w:hAnsi="Times New Roman" w:cs="Times New Roman"/>
          <w:b/>
          <w:sz w:val="24"/>
          <w:szCs w:val="24"/>
        </w:rPr>
        <w:t>Грамматика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Грамматика как раздел науки о языке.</w:t>
      </w:r>
    </w:p>
    <w:p w:rsidR="003D4A95" w:rsidRPr="003D4A95" w:rsidRDefault="003D4A95" w:rsidP="003D4A95">
      <w:pPr>
        <w:widowControl w:val="0"/>
        <w:spacing w:after="0" w:line="240" w:lineRule="auto"/>
        <w:rPr>
          <w:rFonts w:ascii="Times New Roman" w:hAnsi="Times New Roman" w:cs="Times New Roman"/>
          <w:sz w:val="24"/>
          <w:szCs w:val="24"/>
        </w:rPr>
      </w:pPr>
      <w:r w:rsidRPr="003D4A95">
        <w:rPr>
          <w:rFonts w:ascii="Times New Roman" w:hAnsi="Times New Roman" w:cs="Times New Roman"/>
          <w:b/>
          <w:sz w:val="24"/>
          <w:szCs w:val="24"/>
        </w:rPr>
        <w:t xml:space="preserve">Морфология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Морфология как раздел грамматики.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Грамматическое значение слова и его отличие от лексического значения.</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Система частей речи в русском языке. Принципы выделения частей речи: общее </w:t>
      </w:r>
      <w:r w:rsidRPr="003D4A95">
        <w:rPr>
          <w:rFonts w:ascii="Times New Roman" w:hAnsi="Times New Roman" w:cs="Times New Roman"/>
          <w:sz w:val="24"/>
          <w:szCs w:val="24"/>
        </w:rPr>
        <w:lastRenderedPageBreak/>
        <w:t>грамматическое значение, морфологические признаки, синтаксическая роль.</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Самостоятельные и служебные части речи. </w:t>
      </w:r>
    </w:p>
    <w:p w:rsidR="003D4A95" w:rsidRPr="007628B4" w:rsidRDefault="003D4A95" w:rsidP="007628B4">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Общая характеристика самостоятельных частей речи.</w:t>
      </w:r>
    </w:p>
    <w:p w:rsidR="003D4A95" w:rsidRPr="003D4A95" w:rsidRDefault="003D4A95" w:rsidP="003D4A95">
      <w:pPr>
        <w:widowControl w:val="0"/>
        <w:spacing w:after="0" w:line="240" w:lineRule="auto"/>
        <w:jc w:val="both"/>
        <w:rPr>
          <w:rFonts w:ascii="Times New Roman" w:hAnsi="Times New Roman" w:cs="Times New Roman"/>
          <w:sz w:val="24"/>
          <w:szCs w:val="24"/>
        </w:rPr>
      </w:pPr>
      <w:r w:rsidRPr="003D4A95">
        <w:rPr>
          <w:rFonts w:ascii="Times New Roman" w:hAnsi="Times New Roman" w:cs="Times New Roman"/>
          <w:b/>
          <w:sz w:val="24"/>
          <w:szCs w:val="24"/>
        </w:rPr>
        <w:t xml:space="preserve">Синтаксис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Синтаксис как раздел грамматики. Связь синтаксиса и морфологии.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Словосочетание и предложение как единицы синтаксиса. Виды и средства синтаксической связи.</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b/>
          <w:i/>
          <w:sz w:val="24"/>
          <w:szCs w:val="24"/>
        </w:rPr>
        <w:t>Словосочетание.</w:t>
      </w:r>
      <w:r w:rsidRPr="003D4A95">
        <w:rPr>
          <w:rFonts w:ascii="Times New Roman" w:hAnsi="Times New Roman" w:cs="Times New Roman"/>
          <w:b/>
          <w:sz w:val="24"/>
          <w:szCs w:val="24"/>
        </w:rPr>
        <w:t xml:space="preserve"> </w:t>
      </w:r>
      <w:r w:rsidRPr="003D4A95">
        <w:rPr>
          <w:rFonts w:ascii="Times New Roman" w:hAnsi="Times New Roman" w:cs="Times New Roman"/>
          <w:sz w:val="24"/>
          <w:szCs w:val="24"/>
        </w:rPr>
        <w:t xml:space="preserve">Основные признаки словосочетания; смысловая и грамматическая связь главного и зависимого слова в словосочетании.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b/>
          <w:i/>
          <w:sz w:val="24"/>
          <w:szCs w:val="24"/>
        </w:rPr>
        <w:t>Предложение</w:t>
      </w:r>
      <w:r w:rsidRPr="003D4A95">
        <w:rPr>
          <w:rFonts w:ascii="Times New Roman" w:hAnsi="Times New Roman" w:cs="Times New Roman"/>
          <w:i/>
          <w:sz w:val="24"/>
          <w:szCs w:val="24"/>
        </w:rPr>
        <w:t>.</w:t>
      </w:r>
      <w:r w:rsidRPr="003D4A95">
        <w:rPr>
          <w:rFonts w:ascii="Times New Roman" w:hAnsi="Times New Roman" w:cs="Times New Roman"/>
          <w:sz w:val="24"/>
          <w:szCs w:val="24"/>
        </w:rPr>
        <w:t xml:space="preserve"> Предложение как основная единица синтаксиса и как минимальное речевое высказывание. Основные признаки предложения и его отличия от других языковых единиц.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Виды предложений по цели высказывания: невопросительные (повествовательные, побудительные) и вопросительные. Виды предложений по эмоциональной окраске: невосклицательные и восклицательные. Интонационные и смысловые особенности повествовательных, побудительных, вопросительных, восклицательных предложений.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Синтаксическая структура предложения. Грамматическая (предикативная) основа предложения. Предложения простые и сложные.</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b/>
          <w:sz w:val="24"/>
          <w:szCs w:val="24"/>
        </w:rPr>
        <w:t>Простое предложение.</w:t>
      </w:r>
      <w:r w:rsidRPr="003D4A95">
        <w:rPr>
          <w:rFonts w:ascii="Times New Roman" w:hAnsi="Times New Roman" w:cs="Times New Roman"/>
          <w:sz w:val="24"/>
          <w:szCs w:val="24"/>
        </w:rPr>
        <w:t xml:space="preserve"> Синтаксическая структура простого предложения. Способы выражения подлежащего.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Второстепенные члены предложения: определение, дополнение, обстоятельство. Способы выражения второстепенных членов предложения.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Предложения распространенные и нераспространенные.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Предложения с однородными членами. Интонационные и пунктуационные особенности предложений с однородными членами.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Обращение, его функции и способы выражения. Интонация предложений с обращением. Наблюдение за употреблением обращений в разговорной речи, языке художественной литературы. Вводные конструкции (слова, словосочетания). Группы вводных конструкций по значению (последовательность, уверенность, неуверенность, чувства). Использование вводных слов как средства связи предложений и смысловых частей текста. Наблюдение за использованием вводных конструкций в устных и письменных текстах.</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b/>
          <w:sz w:val="24"/>
          <w:szCs w:val="24"/>
        </w:rPr>
        <w:t>Сложное предложение.</w:t>
      </w:r>
      <w:r w:rsidRPr="003D4A95">
        <w:rPr>
          <w:rFonts w:ascii="Times New Roman" w:hAnsi="Times New Roman" w:cs="Times New Roman"/>
          <w:sz w:val="24"/>
          <w:szCs w:val="24"/>
        </w:rPr>
        <w:t xml:space="preserve"> Смысловое, структурное и интонационное единство частей сложного предложения. Основные средства синтаксической связи между частями сложного предложения. Бессоюзные и союзные (сложносочиненные и сложноподчиненные) сложные предложения.</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Сложносочиненное предложение, его строение. Средства связи частей сложносочиненного предложения. Смысловые отношения между частями сложносочиненного предложения.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Сложноподчиненное предложение, его строение. Главная и придаточная части предложения. Средства связи частей сложноподчиненного предложения: интонация, подчинительные союзы</w:t>
      </w:r>
    </w:p>
    <w:p w:rsidR="003D4A95" w:rsidRPr="003D4A95" w:rsidRDefault="003D4A95" w:rsidP="003D4A95">
      <w:pPr>
        <w:widowControl w:val="0"/>
        <w:spacing w:after="0" w:line="240" w:lineRule="auto"/>
        <w:jc w:val="both"/>
        <w:rPr>
          <w:rFonts w:ascii="Times New Roman" w:hAnsi="Times New Roman" w:cs="Times New Roman"/>
          <w:sz w:val="24"/>
          <w:szCs w:val="24"/>
        </w:rPr>
      </w:pPr>
      <w:r w:rsidRPr="003D4A95">
        <w:rPr>
          <w:rFonts w:ascii="Times New Roman" w:hAnsi="Times New Roman" w:cs="Times New Roman"/>
          <w:sz w:val="24"/>
          <w:szCs w:val="24"/>
        </w:rPr>
        <w:t xml:space="preserve">          Бессоюзное сложное предложение. Определение смысловых отношений между частями бессоюзного сложного предложения, интонационного и пунктуационного выражения этих отношений.</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Правильное построение сложных предложений разных видов.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Способы передачи чужой речи: прямая и косвенная речь. </w:t>
      </w:r>
    </w:p>
    <w:p w:rsidR="003D4A95" w:rsidRPr="003D4A95" w:rsidRDefault="003D4A95" w:rsidP="003D4A95">
      <w:pPr>
        <w:widowControl w:val="0"/>
        <w:spacing w:after="0" w:line="240" w:lineRule="auto"/>
        <w:jc w:val="both"/>
        <w:rPr>
          <w:rFonts w:ascii="Times New Roman" w:hAnsi="Times New Roman" w:cs="Times New Roman"/>
          <w:sz w:val="24"/>
          <w:szCs w:val="24"/>
        </w:rPr>
      </w:pPr>
      <w:r w:rsidRPr="003D4A95">
        <w:rPr>
          <w:rFonts w:ascii="Times New Roman" w:hAnsi="Times New Roman" w:cs="Times New Roman"/>
          <w:b/>
          <w:sz w:val="24"/>
          <w:szCs w:val="24"/>
        </w:rPr>
        <w:t xml:space="preserve">Текст.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Средства связи предложений и частей текста.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Соблюдение основных синтаксических норм русского литературного языка в собственной речи.</w:t>
      </w:r>
    </w:p>
    <w:p w:rsidR="003D4A95" w:rsidRPr="003D4A95" w:rsidRDefault="003D4A95" w:rsidP="003D4A95">
      <w:pPr>
        <w:widowControl w:val="0"/>
        <w:spacing w:after="0" w:line="240" w:lineRule="auto"/>
        <w:jc w:val="both"/>
        <w:rPr>
          <w:rFonts w:ascii="Times New Roman" w:hAnsi="Times New Roman" w:cs="Times New Roman"/>
          <w:sz w:val="24"/>
          <w:szCs w:val="24"/>
        </w:rPr>
      </w:pPr>
      <w:r w:rsidRPr="003D4A95">
        <w:rPr>
          <w:rFonts w:ascii="Times New Roman" w:hAnsi="Times New Roman" w:cs="Times New Roman"/>
          <w:b/>
          <w:sz w:val="24"/>
          <w:szCs w:val="24"/>
        </w:rPr>
        <w:t xml:space="preserve">Правописание: орфография и пунктуация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b/>
          <w:sz w:val="24"/>
          <w:szCs w:val="24"/>
        </w:rPr>
        <w:lastRenderedPageBreak/>
        <w:t>Орфография</w:t>
      </w:r>
      <w:r w:rsidRPr="003D4A95">
        <w:rPr>
          <w:rFonts w:ascii="Times New Roman" w:hAnsi="Times New Roman" w:cs="Times New Roman"/>
          <w:sz w:val="24"/>
          <w:szCs w:val="24"/>
        </w:rPr>
        <w:t xml:space="preserve"> как система правил правописания слов и их форм. Разделы и основные принципы русской орфографии. Понятие орфограммы.</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Правописание гласных и согласных в корнях слов.</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Правописание гласных и согласных в приставках.</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Правописание суффиксов в существительных.</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Правописание окончаний в существительных, прилагательных, глаголах.</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Употребление </w:t>
      </w:r>
      <w:r w:rsidRPr="003D4A95">
        <w:rPr>
          <w:rFonts w:ascii="Times New Roman" w:hAnsi="Times New Roman" w:cs="Times New Roman"/>
          <w:b/>
          <w:i/>
          <w:sz w:val="24"/>
          <w:szCs w:val="24"/>
        </w:rPr>
        <w:t>ъ</w:t>
      </w:r>
      <w:r w:rsidRPr="003D4A95">
        <w:rPr>
          <w:rFonts w:ascii="Times New Roman" w:hAnsi="Times New Roman" w:cs="Times New Roman"/>
          <w:sz w:val="24"/>
          <w:szCs w:val="24"/>
        </w:rPr>
        <w:t xml:space="preserve"> и </w:t>
      </w:r>
      <w:r w:rsidRPr="003D4A95">
        <w:rPr>
          <w:rFonts w:ascii="Times New Roman" w:hAnsi="Times New Roman" w:cs="Times New Roman"/>
          <w:b/>
          <w:i/>
          <w:sz w:val="24"/>
          <w:szCs w:val="24"/>
        </w:rPr>
        <w:t>ь</w:t>
      </w:r>
      <w:r w:rsidRPr="003D4A95">
        <w:rPr>
          <w:rFonts w:ascii="Times New Roman" w:hAnsi="Times New Roman" w:cs="Times New Roman"/>
          <w:sz w:val="24"/>
          <w:szCs w:val="24"/>
        </w:rPr>
        <w:t>.</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Правописание гласных после шипящих и </w:t>
      </w:r>
      <w:r w:rsidRPr="003D4A95">
        <w:rPr>
          <w:rFonts w:ascii="Times New Roman" w:hAnsi="Times New Roman" w:cs="Times New Roman"/>
          <w:b/>
          <w:i/>
          <w:sz w:val="24"/>
          <w:szCs w:val="24"/>
        </w:rPr>
        <w:t>ц</w:t>
      </w:r>
      <w:r w:rsidRPr="003D4A95">
        <w:rPr>
          <w:rFonts w:ascii="Times New Roman" w:hAnsi="Times New Roman" w:cs="Times New Roman"/>
          <w:sz w:val="24"/>
          <w:szCs w:val="24"/>
        </w:rPr>
        <w:t>.</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Слитное и дефисное написание наречий, сложных слов.</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Слитное и раздельное написание </w:t>
      </w:r>
      <w:r w:rsidRPr="003D4A95">
        <w:rPr>
          <w:rFonts w:ascii="Times New Roman" w:hAnsi="Times New Roman" w:cs="Times New Roman"/>
          <w:b/>
          <w:i/>
          <w:sz w:val="24"/>
          <w:szCs w:val="24"/>
        </w:rPr>
        <w:t>не</w:t>
      </w:r>
      <w:r w:rsidRPr="003D4A95">
        <w:rPr>
          <w:rFonts w:ascii="Times New Roman" w:hAnsi="Times New Roman" w:cs="Times New Roman"/>
          <w:sz w:val="24"/>
          <w:szCs w:val="24"/>
        </w:rPr>
        <w:t xml:space="preserve"> с существительными и глаголами.</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Правописание предлогов, частиц.</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Употребление строчной и прописной букв.</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Правила переноса.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b/>
          <w:sz w:val="24"/>
          <w:szCs w:val="24"/>
        </w:rPr>
        <w:t>Пунктуация</w:t>
      </w:r>
      <w:r w:rsidRPr="003D4A95">
        <w:rPr>
          <w:rFonts w:ascii="Times New Roman" w:hAnsi="Times New Roman" w:cs="Times New Roman"/>
          <w:i/>
          <w:sz w:val="24"/>
          <w:szCs w:val="24"/>
        </w:rPr>
        <w:t xml:space="preserve"> </w:t>
      </w:r>
      <w:r w:rsidRPr="003D4A95">
        <w:rPr>
          <w:rFonts w:ascii="Times New Roman" w:hAnsi="Times New Roman" w:cs="Times New Roman"/>
          <w:sz w:val="24"/>
          <w:szCs w:val="24"/>
        </w:rPr>
        <w:t>как система правил правописания предложений. Основные принципы русской пунктуации. Знаки препинания, их функции. Одиночные и парные знаки препинания. Сочетание знаков препинания. Вариативность постановки знаков препинания.</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Знаки препинания в конце предложения.</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Знаки препинания в простом предложении (тире между подлежащим и сказуемым). Знаки препинания в предложениях с однородными членами предложения.</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Знаки препинания в сложном предложении: сложносочиненном, сложноподчиненном, бессоюзном.</w:t>
      </w:r>
    </w:p>
    <w:p w:rsidR="003D4A95" w:rsidRPr="003D4A95" w:rsidRDefault="003D4A95" w:rsidP="003D4A95">
      <w:pPr>
        <w:widowControl w:val="0"/>
        <w:spacing w:after="0" w:line="240" w:lineRule="auto"/>
        <w:ind w:firstLine="567"/>
        <w:jc w:val="both"/>
        <w:rPr>
          <w:rFonts w:ascii="Times New Roman" w:hAnsi="Times New Roman" w:cs="Times New Roman"/>
          <w:caps/>
          <w:sz w:val="24"/>
          <w:szCs w:val="24"/>
        </w:rPr>
      </w:pPr>
      <w:r w:rsidRPr="003D4A95">
        <w:rPr>
          <w:rFonts w:ascii="Times New Roman" w:hAnsi="Times New Roman" w:cs="Times New Roman"/>
          <w:sz w:val="24"/>
          <w:szCs w:val="24"/>
        </w:rPr>
        <w:t>Знаки препинания в предложениях с прямой речью.</w:t>
      </w:r>
    </w:p>
    <w:p w:rsidR="003D4A95" w:rsidRPr="003D4A95" w:rsidRDefault="003D4A95" w:rsidP="003D4A95">
      <w:pPr>
        <w:widowControl w:val="0"/>
        <w:spacing w:after="0" w:line="240" w:lineRule="auto"/>
        <w:ind w:firstLine="567"/>
        <w:jc w:val="both"/>
        <w:rPr>
          <w:rFonts w:ascii="Times New Roman" w:hAnsi="Times New Roman" w:cs="Times New Roman"/>
          <w:i/>
          <w:caps/>
          <w:sz w:val="24"/>
          <w:szCs w:val="24"/>
        </w:rPr>
      </w:pPr>
    </w:p>
    <w:p w:rsidR="003D4A95" w:rsidRPr="003D4A95" w:rsidRDefault="003D4A95" w:rsidP="003D4A95">
      <w:pPr>
        <w:pStyle w:val="2"/>
        <w:keepNext w:val="0"/>
        <w:widowControl w:val="0"/>
        <w:numPr>
          <w:ilvl w:val="1"/>
          <w:numId w:val="3"/>
        </w:numPr>
        <w:spacing w:before="0" w:after="0"/>
        <w:jc w:val="center"/>
        <w:rPr>
          <w:rFonts w:ascii="Times New Roman" w:hAnsi="Times New Roman"/>
          <w:i w:val="0"/>
          <w:caps/>
          <w:sz w:val="24"/>
          <w:szCs w:val="24"/>
        </w:rPr>
      </w:pPr>
      <w:r w:rsidRPr="003D4A95">
        <w:rPr>
          <w:rFonts w:ascii="Times New Roman" w:hAnsi="Times New Roman"/>
          <w:i w:val="0"/>
          <w:caps/>
          <w:sz w:val="24"/>
          <w:szCs w:val="24"/>
        </w:rPr>
        <w:t>СОДЕРЖАНИЕ, ОБЕСПЕЧИВАЮЩЕЕ ФОРМИРОВАНИЕ</w:t>
      </w:r>
      <w:r w:rsidRPr="003D4A95">
        <w:rPr>
          <w:rFonts w:ascii="Times New Roman" w:hAnsi="Times New Roman"/>
          <w:i w:val="0"/>
          <w:caps/>
          <w:sz w:val="24"/>
          <w:szCs w:val="24"/>
        </w:rPr>
        <w:br/>
        <w:t>КОММУНИКАТИВНОЙ КОМПЕТЕНЦИИ</w:t>
      </w:r>
    </w:p>
    <w:p w:rsidR="003D4A95" w:rsidRPr="003D4A95" w:rsidRDefault="003D4A95" w:rsidP="003D4A95">
      <w:pPr>
        <w:pStyle w:val="3"/>
        <w:keepNext w:val="0"/>
        <w:widowControl w:val="0"/>
        <w:numPr>
          <w:ilvl w:val="2"/>
          <w:numId w:val="3"/>
        </w:numPr>
        <w:spacing w:before="0" w:after="0"/>
        <w:rPr>
          <w:rFonts w:ascii="Times New Roman" w:hAnsi="Times New Roman" w:cs="Times New Roman"/>
          <w:sz w:val="24"/>
          <w:szCs w:val="24"/>
        </w:rPr>
      </w:pPr>
      <w:r w:rsidRPr="003D4A95">
        <w:rPr>
          <w:rFonts w:ascii="Times New Roman" w:hAnsi="Times New Roman" w:cs="Times New Roman"/>
          <w:sz w:val="24"/>
          <w:szCs w:val="24"/>
        </w:rPr>
        <w:t>Речевое общение</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Умение общаться – важная часть культуры человека.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Разновидности речевого общения:  </w:t>
      </w:r>
      <w:proofErr w:type="gramStart"/>
      <w:r w:rsidRPr="003D4A95">
        <w:rPr>
          <w:rFonts w:ascii="Times New Roman" w:hAnsi="Times New Roman" w:cs="Times New Roman"/>
          <w:sz w:val="24"/>
          <w:szCs w:val="24"/>
        </w:rPr>
        <w:t>устное</w:t>
      </w:r>
      <w:proofErr w:type="gramEnd"/>
      <w:r w:rsidRPr="003D4A95">
        <w:rPr>
          <w:rFonts w:ascii="Times New Roman" w:hAnsi="Times New Roman" w:cs="Times New Roman"/>
          <w:sz w:val="24"/>
          <w:szCs w:val="24"/>
        </w:rPr>
        <w:t xml:space="preserve"> и письменное; диалогическое и монологическое; их особенности.</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Сферы речевого общения: бытовая, социально-культурная, научная (учебно-научная).</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Ситуация речевого общения и ее основные компоненты: участники (адресант и адресат), обстоятельства речевого общения, личное и неличное, официальное и неофициальное, подготовленное и спонтанное общение. Овладение нормами речевого поведения в типичных ситуациях общения.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Условия речевого общения. Успешность речевого общения как достижение прогнозируемого результата. Причины коммуникативных неудач и пути их преодоления. </w:t>
      </w:r>
    </w:p>
    <w:p w:rsidR="003D4A95" w:rsidRPr="003D4A95" w:rsidRDefault="003D4A95" w:rsidP="003D4A95">
      <w:pPr>
        <w:widowControl w:val="0"/>
        <w:spacing w:after="0" w:line="240" w:lineRule="auto"/>
        <w:jc w:val="both"/>
        <w:rPr>
          <w:rFonts w:ascii="Times New Roman" w:hAnsi="Times New Roman" w:cs="Times New Roman"/>
          <w:b/>
          <w:sz w:val="24"/>
          <w:szCs w:val="24"/>
        </w:rPr>
      </w:pPr>
      <w:r w:rsidRPr="003D4A95">
        <w:rPr>
          <w:rFonts w:ascii="Times New Roman" w:hAnsi="Times New Roman" w:cs="Times New Roman"/>
          <w:b/>
          <w:sz w:val="24"/>
          <w:szCs w:val="24"/>
        </w:rPr>
        <w:t>Речевая деятельность</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Речь как деятельность.</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Виды речевой деятельности: чтение, </w:t>
      </w:r>
      <w:proofErr w:type="spellStart"/>
      <w:r w:rsidRPr="003D4A95">
        <w:rPr>
          <w:rFonts w:ascii="Times New Roman" w:hAnsi="Times New Roman" w:cs="Times New Roman"/>
          <w:sz w:val="24"/>
          <w:szCs w:val="24"/>
        </w:rPr>
        <w:t>аудирование</w:t>
      </w:r>
      <w:proofErr w:type="spellEnd"/>
      <w:r w:rsidRPr="003D4A95">
        <w:rPr>
          <w:rFonts w:ascii="Times New Roman" w:hAnsi="Times New Roman" w:cs="Times New Roman"/>
          <w:sz w:val="24"/>
          <w:szCs w:val="24"/>
        </w:rPr>
        <w:t xml:space="preserve"> (слушание), говорение, письмо. Особенности каждого вида речевой деятельности.</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b/>
          <w:sz w:val="24"/>
          <w:szCs w:val="24"/>
        </w:rPr>
        <w:t>Чтение.</w:t>
      </w:r>
      <w:r w:rsidRPr="003D4A95">
        <w:rPr>
          <w:rFonts w:ascii="Times New Roman" w:hAnsi="Times New Roman" w:cs="Times New Roman"/>
          <w:sz w:val="24"/>
          <w:szCs w:val="24"/>
        </w:rPr>
        <w:t xml:space="preserve"> Культура работы с книгой и другими источниками информации. Овладение разными видами чтения (ознакомительным, изучающим, просмотровым), приёмами работы с учебной книгой и другими информационными источниками, включая СМИ и ресурсы Интернета.</w:t>
      </w:r>
    </w:p>
    <w:p w:rsidR="003D4A95" w:rsidRPr="003D4A95" w:rsidRDefault="003D4A95" w:rsidP="003D4A95">
      <w:pPr>
        <w:pStyle w:val="31"/>
        <w:widowControl w:val="0"/>
        <w:spacing w:after="0"/>
        <w:ind w:left="0" w:firstLine="567"/>
        <w:jc w:val="both"/>
        <w:rPr>
          <w:rFonts w:ascii="Times New Roman" w:hAnsi="Times New Roman"/>
          <w:sz w:val="24"/>
          <w:szCs w:val="24"/>
        </w:rPr>
      </w:pPr>
      <w:proofErr w:type="spellStart"/>
      <w:r w:rsidRPr="003D4A95">
        <w:rPr>
          <w:rFonts w:ascii="Times New Roman" w:hAnsi="Times New Roman"/>
          <w:b/>
          <w:sz w:val="24"/>
          <w:szCs w:val="24"/>
        </w:rPr>
        <w:t>Аудирование</w:t>
      </w:r>
      <w:proofErr w:type="spellEnd"/>
      <w:r w:rsidRPr="003D4A95">
        <w:rPr>
          <w:rFonts w:ascii="Times New Roman" w:hAnsi="Times New Roman"/>
          <w:b/>
          <w:sz w:val="24"/>
          <w:szCs w:val="24"/>
        </w:rPr>
        <w:t xml:space="preserve"> (слушание)</w:t>
      </w:r>
      <w:r w:rsidRPr="003D4A95">
        <w:rPr>
          <w:rFonts w:ascii="Times New Roman" w:hAnsi="Times New Roman"/>
          <w:b/>
          <w:i/>
          <w:sz w:val="24"/>
          <w:szCs w:val="24"/>
        </w:rPr>
        <w:t>.</w:t>
      </w:r>
      <w:r w:rsidRPr="003D4A95">
        <w:rPr>
          <w:rFonts w:ascii="Times New Roman" w:hAnsi="Times New Roman"/>
          <w:sz w:val="24"/>
          <w:szCs w:val="24"/>
        </w:rPr>
        <w:t xml:space="preserve"> Понимание коммуникативных целей и мотивов говорящего. Понимание на слух информации художественных,  учебно-научных, научно-популярных текстов, их основной и дополнительной информации, установление смысловых частей текста, определение их связей.</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b/>
          <w:sz w:val="24"/>
          <w:szCs w:val="24"/>
        </w:rPr>
        <w:t>Говорение.</w:t>
      </w:r>
      <w:r w:rsidRPr="003D4A95">
        <w:rPr>
          <w:rFonts w:ascii="Times New Roman" w:hAnsi="Times New Roman" w:cs="Times New Roman"/>
          <w:sz w:val="24"/>
          <w:szCs w:val="24"/>
        </w:rPr>
        <w:t xml:space="preserve"> Продуцирование устных монологических высказываний  нравственно-этические, социально-бытовые, учебные  темы. Участие в диалогах различных видов. </w:t>
      </w:r>
    </w:p>
    <w:p w:rsidR="003D4A95" w:rsidRPr="003D4A95" w:rsidRDefault="003D4A95" w:rsidP="003D4A95">
      <w:pPr>
        <w:pStyle w:val="31"/>
        <w:widowControl w:val="0"/>
        <w:spacing w:after="0"/>
        <w:ind w:left="0" w:firstLine="567"/>
        <w:jc w:val="both"/>
        <w:rPr>
          <w:rFonts w:ascii="Times New Roman" w:hAnsi="Times New Roman"/>
          <w:sz w:val="24"/>
          <w:szCs w:val="24"/>
        </w:rPr>
      </w:pPr>
      <w:r w:rsidRPr="003D4A95">
        <w:rPr>
          <w:rFonts w:ascii="Times New Roman" w:hAnsi="Times New Roman"/>
          <w:b/>
          <w:sz w:val="24"/>
          <w:szCs w:val="24"/>
        </w:rPr>
        <w:t>Письмо.</w:t>
      </w:r>
      <w:r w:rsidRPr="003D4A95">
        <w:rPr>
          <w:rFonts w:ascii="Times New Roman" w:hAnsi="Times New Roman"/>
          <w:sz w:val="24"/>
          <w:szCs w:val="24"/>
        </w:rPr>
        <w:t xml:space="preserve"> Овладение умениями адекватно передавать содержание прослушанного или прочитанного текста в письменной форме с заданной степенью свернутости (изложение </w:t>
      </w:r>
      <w:r w:rsidRPr="003D4A95">
        <w:rPr>
          <w:rFonts w:ascii="Times New Roman" w:hAnsi="Times New Roman"/>
          <w:sz w:val="24"/>
          <w:szCs w:val="24"/>
        </w:rPr>
        <w:lastRenderedPageBreak/>
        <w:t xml:space="preserve">подробное, сжатое, выборочное). Создание собственных письменных текстов на актуальные  нравственно-этические, социально-бытовые, учебные  темы на основе отбора необходимой информации. Написание сочинений  различных функциональных стилей (научного, художественного, разговорного) с использованием разных функционально-смысловых типов речи и их комбинаций. </w:t>
      </w:r>
    </w:p>
    <w:p w:rsidR="003D4A95" w:rsidRPr="003D4A95" w:rsidRDefault="003D4A95" w:rsidP="003D4A95">
      <w:pPr>
        <w:widowControl w:val="0"/>
        <w:spacing w:after="0" w:line="240" w:lineRule="auto"/>
        <w:rPr>
          <w:rFonts w:ascii="Times New Roman" w:hAnsi="Times New Roman" w:cs="Times New Roman"/>
          <w:b/>
          <w:sz w:val="24"/>
          <w:szCs w:val="24"/>
        </w:rPr>
      </w:pPr>
      <w:r w:rsidRPr="003D4A95">
        <w:rPr>
          <w:rFonts w:ascii="Times New Roman" w:hAnsi="Times New Roman" w:cs="Times New Roman"/>
          <w:b/>
          <w:sz w:val="24"/>
          <w:szCs w:val="24"/>
        </w:rPr>
        <w:t>Текст как продукт речевой деятельности</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Текст как речевое произведение. Смысловая и композиционная цельность, связность текста. Тема,  основная мысль текста.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Функционально-смысловые типы речи: описание, повествование, рассуждение.</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Способы развития темы в тексте. Структура текста.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Композиционно-жанровое разнообразие текстов.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Анализ текста с точки зрения его темы, основной мысли, принадлежности к функционально-смысловому типу, определенной разновидности языка, функциональному стилю. Выбор языковых сре</w:t>
      </w:r>
      <w:proofErr w:type="gramStart"/>
      <w:r w:rsidRPr="003D4A95">
        <w:rPr>
          <w:rFonts w:ascii="Times New Roman" w:hAnsi="Times New Roman" w:cs="Times New Roman"/>
          <w:sz w:val="24"/>
          <w:szCs w:val="24"/>
        </w:rPr>
        <w:t>дств в з</w:t>
      </w:r>
      <w:proofErr w:type="gramEnd"/>
      <w:r w:rsidRPr="003D4A95">
        <w:rPr>
          <w:rFonts w:ascii="Times New Roman" w:hAnsi="Times New Roman" w:cs="Times New Roman"/>
          <w:sz w:val="24"/>
          <w:szCs w:val="24"/>
        </w:rPr>
        <w:t xml:space="preserve">ависимости от цели, темы, основной мысли, сферы, ситуации и условий общения. </w:t>
      </w:r>
    </w:p>
    <w:p w:rsidR="003D4A95" w:rsidRPr="003D4A95" w:rsidRDefault="003D4A95" w:rsidP="003D4A95">
      <w:pPr>
        <w:widowControl w:val="0"/>
        <w:spacing w:after="0" w:line="240" w:lineRule="auto"/>
        <w:jc w:val="both"/>
        <w:rPr>
          <w:rFonts w:ascii="Times New Roman" w:hAnsi="Times New Roman" w:cs="Times New Roman"/>
          <w:b/>
          <w:sz w:val="24"/>
          <w:szCs w:val="24"/>
        </w:rPr>
      </w:pPr>
      <w:r w:rsidRPr="003D4A95">
        <w:rPr>
          <w:rFonts w:ascii="Times New Roman" w:hAnsi="Times New Roman" w:cs="Times New Roman"/>
          <w:b/>
          <w:sz w:val="24"/>
          <w:szCs w:val="24"/>
        </w:rPr>
        <w:t>Функциональные разновидности языка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Функциональные разновидности языка: разговорный язык, функциональные стили: научный,  язык художественной литературы.</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Сфера употребления, типичные ситуации речевого общения, задачи речи, языковые средства, характерные для разговорного языка, научного. Особенности языка художественной литературы.</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Основные жанры научного (отзыв) стиля, разговорной речи (рассказ, беседа, спор).</w:t>
      </w:r>
    </w:p>
    <w:p w:rsidR="003D4A95" w:rsidRPr="003D4A95" w:rsidRDefault="003D4A95" w:rsidP="003D4A95">
      <w:pPr>
        <w:widowControl w:val="0"/>
        <w:spacing w:after="0" w:line="240" w:lineRule="auto"/>
        <w:jc w:val="both"/>
        <w:rPr>
          <w:rFonts w:ascii="Times New Roman" w:hAnsi="Times New Roman" w:cs="Times New Roman"/>
          <w:b/>
          <w:sz w:val="24"/>
          <w:szCs w:val="24"/>
        </w:rPr>
      </w:pPr>
      <w:r w:rsidRPr="003D4A95">
        <w:rPr>
          <w:rFonts w:ascii="Times New Roman" w:hAnsi="Times New Roman" w:cs="Times New Roman"/>
          <w:b/>
          <w:sz w:val="24"/>
          <w:szCs w:val="24"/>
        </w:rPr>
        <w:t>Культура речи</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Понятие о культуре речи. Нормативность, уместность, эффективность, соответствие нормам речевого поведения – основные составляющие культуры речи. </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Выбор и организация языковых сре</w:t>
      </w:r>
      <w:proofErr w:type="gramStart"/>
      <w:r w:rsidRPr="003D4A95">
        <w:rPr>
          <w:rFonts w:ascii="Times New Roman" w:hAnsi="Times New Roman" w:cs="Times New Roman"/>
          <w:sz w:val="24"/>
          <w:szCs w:val="24"/>
        </w:rPr>
        <w:t>дств в с</w:t>
      </w:r>
      <w:proofErr w:type="gramEnd"/>
      <w:r w:rsidRPr="003D4A95">
        <w:rPr>
          <w:rFonts w:ascii="Times New Roman" w:hAnsi="Times New Roman" w:cs="Times New Roman"/>
          <w:sz w:val="24"/>
          <w:szCs w:val="24"/>
        </w:rPr>
        <w:t>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p w:rsidR="003D4A95" w:rsidRPr="003D4A95" w:rsidRDefault="003D4A95" w:rsidP="003D4A95">
      <w:pPr>
        <w:pStyle w:val="ab"/>
        <w:ind w:left="288" w:right="120"/>
        <w:jc w:val="both"/>
        <w:rPr>
          <w:rFonts w:ascii="Times New Roman" w:hAnsi="Times New Roman" w:cs="Times New Roman"/>
          <w:w w:val="108"/>
          <w:lang w:bidi="he-IL"/>
        </w:rPr>
      </w:pPr>
    </w:p>
    <w:p w:rsidR="003D4A95" w:rsidRDefault="003D4A95" w:rsidP="003D4A95">
      <w:pPr>
        <w:pStyle w:val="2"/>
        <w:keepNext w:val="0"/>
        <w:widowControl w:val="0"/>
        <w:numPr>
          <w:ilvl w:val="1"/>
          <w:numId w:val="3"/>
        </w:numPr>
        <w:spacing w:before="0" w:after="0"/>
        <w:jc w:val="center"/>
        <w:rPr>
          <w:rFonts w:ascii="Times New Roman" w:hAnsi="Times New Roman"/>
          <w:i w:val="0"/>
          <w:caps/>
          <w:sz w:val="24"/>
          <w:szCs w:val="24"/>
        </w:rPr>
      </w:pPr>
    </w:p>
    <w:p w:rsidR="003D4A95" w:rsidRDefault="003D4A95" w:rsidP="003D4A95">
      <w:pPr>
        <w:pStyle w:val="2"/>
        <w:keepNext w:val="0"/>
        <w:widowControl w:val="0"/>
        <w:numPr>
          <w:ilvl w:val="1"/>
          <w:numId w:val="3"/>
        </w:numPr>
        <w:spacing w:before="0" w:after="0"/>
        <w:jc w:val="center"/>
        <w:rPr>
          <w:rFonts w:ascii="Times New Roman" w:hAnsi="Times New Roman"/>
          <w:i w:val="0"/>
          <w:caps/>
          <w:sz w:val="24"/>
          <w:szCs w:val="24"/>
        </w:rPr>
      </w:pPr>
    </w:p>
    <w:p w:rsidR="003D4A95" w:rsidRPr="003D4A95" w:rsidRDefault="003D4A95" w:rsidP="003D4A95">
      <w:pPr>
        <w:pStyle w:val="2"/>
        <w:keepNext w:val="0"/>
        <w:widowControl w:val="0"/>
        <w:numPr>
          <w:ilvl w:val="1"/>
          <w:numId w:val="3"/>
        </w:numPr>
        <w:spacing w:before="0" w:after="0"/>
        <w:jc w:val="center"/>
        <w:rPr>
          <w:rFonts w:ascii="Times New Roman" w:hAnsi="Times New Roman"/>
          <w:i w:val="0"/>
          <w:caps/>
          <w:sz w:val="24"/>
          <w:szCs w:val="24"/>
        </w:rPr>
      </w:pPr>
      <w:r w:rsidRPr="003D4A95">
        <w:rPr>
          <w:rFonts w:ascii="Times New Roman" w:hAnsi="Times New Roman"/>
          <w:i w:val="0"/>
          <w:caps/>
          <w:sz w:val="24"/>
          <w:szCs w:val="24"/>
        </w:rPr>
        <w:t>СОДЕРЖАНИЕ, ОБЕСПЕЧИВАЮЩЕЕ ФОРМИРОВАНИЕ</w:t>
      </w:r>
      <w:r w:rsidRPr="003D4A95">
        <w:rPr>
          <w:rFonts w:ascii="Times New Roman" w:hAnsi="Times New Roman"/>
          <w:i w:val="0"/>
          <w:caps/>
          <w:sz w:val="24"/>
          <w:szCs w:val="24"/>
        </w:rPr>
        <w:br/>
        <w:t>КУЛЬТУрОВЕдЧЕСКОЙ КОМПЕТЕНЦИИ</w:t>
      </w:r>
    </w:p>
    <w:p w:rsidR="003D4A95" w:rsidRPr="003D4A95" w:rsidRDefault="003D4A95" w:rsidP="003D4A95">
      <w:pPr>
        <w:widowControl w:val="0"/>
        <w:spacing w:after="0" w:line="240" w:lineRule="auto"/>
        <w:ind w:hanging="142"/>
        <w:jc w:val="both"/>
        <w:rPr>
          <w:rFonts w:ascii="Times New Roman" w:hAnsi="Times New Roman" w:cs="Times New Roman"/>
          <w:b/>
          <w:sz w:val="24"/>
          <w:szCs w:val="24"/>
        </w:rPr>
      </w:pPr>
      <w:r w:rsidRPr="003D4A95">
        <w:rPr>
          <w:rFonts w:ascii="Times New Roman" w:hAnsi="Times New Roman" w:cs="Times New Roman"/>
          <w:b/>
          <w:sz w:val="24"/>
          <w:szCs w:val="24"/>
        </w:rPr>
        <w:t>Язык и культура</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Русский речевой этикет.</w:t>
      </w:r>
    </w:p>
    <w:p w:rsidR="003D4A95" w:rsidRPr="003D4A95" w:rsidRDefault="003D4A95" w:rsidP="003D4A95">
      <w:pPr>
        <w:widowControl w:val="0"/>
        <w:spacing w:after="0" w:line="240" w:lineRule="auto"/>
        <w:ind w:firstLine="567"/>
        <w:jc w:val="both"/>
        <w:rPr>
          <w:rFonts w:ascii="Times New Roman" w:hAnsi="Times New Roman" w:cs="Times New Roman"/>
          <w:sz w:val="24"/>
          <w:szCs w:val="24"/>
        </w:rPr>
      </w:pPr>
      <w:r w:rsidRPr="003D4A95">
        <w:rPr>
          <w:rFonts w:ascii="Times New Roman" w:hAnsi="Times New Roman" w:cs="Times New Roman"/>
          <w:sz w:val="24"/>
          <w:szCs w:val="24"/>
        </w:rPr>
        <w:t xml:space="preserve">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(толковых, этимологических и др.) </w:t>
      </w:r>
    </w:p>
    <w:p w:rsidR="003D4A95" w:rsidRPr="003D4A95" w:rsidRDefault="003D4A95" w:rsidP="003D4A95">
      <w:pPr>
        <w:pStyle w:val="ab"/>
        <w:ind w:right="119"/>
        <w:rPr>
          <w:rFonts w:ascii="Times New Roman" w:hAnsi="Times New Roman" w:cs="Times New Roman"/>
          <w:bCs/>
          <w:lang w:bidi="he-IL"/>
        </w:rPr>
      </w:pPr>
      <w:r w:rsidRPr="003D4A95">
        <w:rPr>
          <w:rFonts w:ascii="Times New Roman" w:hAnsi="Times New Roman" w:cs="Times New Roman"/>
          <w:b/>
          <w:bCs/>
          <w:lang w:bidi="he-IL"/>
        </w:rPr>
        <w:t xml:space="preserve">Повторение </w:t>
      </w:r>
    </w:p>
    <w:p w:rsidR="003D4A95" w:rsidRDefault="003D4A95" w:rsidP="003D4A95">
      <w:pPr>
        <w:pStyle w:val="ab"/>
        <w:ind w:right="119" w:firstLine="540"/>
        <w:jc w:val="both"/>
        <w:rPr>
          <w:rFonts w:ascii="Times New Roman" w:hAnsi="Times New Roman" w:cs="Times New Roman"/>
          <w:bCs/>
          <w:lang w:bidi="he-IL"/>
        </w:rPr>
      </w:pPr>
      <w:r w:rsidRPr="003D4A95">
        <w:rPr>
          <w:rFonts w:ascii="Times New Roman" w:hAnsi="Times New Roman" w:cs="Times New Roman"/>
          <w:bCs/>
          <w:lang w:bidi="he-IL"/>
        </w:rPr>
        <w:t xml:space="preserve">Систематизация и обобщение </w:t>
      </w:r>
      <w:proofErr w:type="gramStart"/>
      <w:r w:rsidRPr="003D4A95">
        <w:rPr>
          <w:rFonts w:ascii="Times New Roman" w:hAnsi="Times New Roman" w:cs="Times New Roman"/>
          <w:bCs/>
          <w:lang w:bidi="he-IL"/>
        </w:rPr>
        <w:t>изученного</w:t>
      </w:r>
      <w:proofErr w:type="gramEnd"/>
      <w:r w:rsidRPr="003D4A95">
        <w:rPr>
          <w:rFonts w:ascii="Times New Roman" w:hAnsi="Times New Roman" w:cs="Times New Roman"/>
          <w:bCs/>
          <w:lang w:bidi="he-IL"/>
        </w:rPr>
        <w:t xml:space="preserve"> по теме «Орфография и пунктуация».</w:t>
      </w:r>
    </w:p>
    <w:p w:rsidR="003D4A95" w:rsidRDefault="003D4A95" w:rsidP="003D4A95">
      <w:pPr>
        <w:pStyle w:val="ab"/>
        <w:ind w:right="119" w:firstLine="540"/>
        <w:jc w:val="both"/>
        <w:rPr>
          <w:rFonts w:ascii="Times New Roman" w:hAnsi="Times New Roman" w:cs="Times New Roman"/>
          <w:bCs/>
          <w:lang w:bidi="he-IL"/>
        </w:rPr>
      </w:pPr>
    </w:p>
    <w:p w:rsidR="007628B4" w:rsidRDefault="007628B4" w:rsidP="003D4A95">
      <w:pPr>
        <w:widowControl w:val="0"/>
        <w:shd w:val="clear" w:color="auto" w:fill="FFFFFF"/>
        <w:tabs>
          <w:tab w:val="left" w:pos="518"/>
        </w:tabs>
        <w:autoSpaceDE w:val="0"/>
        <w:spacing w:after="0" w:line="240" w:lineRule="auto"/>
        <w:ind w:firstLine="426"/>
        <w:jc w:val="center"/>
        <w:rPr>
          <w:rFonts w:ascii="Times New Roman" w:hAnsi="Times New Roman"/>
          <w:b/>
          <w:sz w:val="24"/>
          <w:szCs w:val="24"/>
        </w:rPr>
      </w:pPr>
    </w:p>
    <w:p w:rsidR="00C302F7" w:rsidRPr="00C302F7" w:rsidRDefault="00C302F7" w:rsidP="00C302F7">
      <w:pPr>
        <w:shd w:val="clear" w:color="auto" w:fill="FFFFFF"/>
        <w:ind w:left="708"/>
        <w:contextualSpacing/>
        <w:jc w:val="center"/>
        <w:rPr>
          <w:rFonts w:ascii="Times New Roman" w:eastAsia="Calibri" w:hAnsi="Times New Roman" w:cs="Times New Roman"/>
          <w:b/>
          <w:sz w:val="24"/>
          <w:szCs w:val="24"/>
        </w:rPr>
      </w:pPr>
      <w:r>
        <w:rPr>
          <w:rFonts w:ascii="Times New Roman" w:hAnsi="Times New Roman" w:cs="Times New Roman"/>
          <w:b/>
          <w:sz w:val="24"/>
          <w:szCs w:val="24"/>
        </w:rPr>
        <w:t>СОДЕРЖАНИЕ ПРОГРАММЫ</w:t>
      </w:r>
    </w:p>
    <w:p w:rsidR="00C302F7" w:rsidRPr="00C302F7" w:rsidRDefault="00C302F7" w:rsidP="00C302F7">
      <w:pPr>
        <w:shd w:val="clear" w:color="auto" w:fill="FFFFFF"/>
        <w:contextualSpacing/>
        <w:jc w:val="center"/>
        <w:rPr>
          <w:rFonts w:ascii="Times New Roman" w:eastAsia="Calibri" w:hAnsi="Times New Roman" w:cs="Times New Roman"/>
          <w:b/>
          <w:bCs/>
          <w:spacing w:val="-1"/>
          <w:sz w:val="24"/>
          <w:szCs w:val="24"/>
        </w:rPr>
      </w:pPr>
      <w:r w:rsidRPr="00C302F7">
        <w:rPr>
          <w:rFonts w:ascii="Times New Roman" w:eastAsia="Calibri" w:hAnsi="Times New Roman" w:cs="Times New Roman"/>
          <w:b/>
          <w:sz w:val="24"/>
          <w:szCs w:val="24"/>
        </w:rPr>
        <w:t xml:space="preserve">          5 </w:t>
      </w:r>
      <w:r>
        <w:rPr>
          <w:rFonts w:ascii="Times New Roman" w:hAnsi="Times New Roman" w:cs="Times New Roman"/>
          <w:b/>
          <w:sz w:val="24"/>
          <w:szCs w:val="24"/>
        </w:rPr>
        <w:t>класс</w:t>
      </w:r>
      <w:r w:rsidRPr="00C302F7">
        <w:rPr>
          <w:rFonts w:ascii="Times New Roman" w:eastAsia="Calibri" w:hAnsi="Times New Roman" w:cs="Times New Roman"/>
          <w:sz w:val="24"/>
          <w:szCs w:val="24"/>
        </w:rPr>
        <w:t xml:space="preserve"> </w:t>
      </w:r>
      <w:r w:rsidRPr="00C302F7">
        <w:rPr>
          <w:rFonts w:ascii="Times New Roman" w:eastAsia="Calibri" w:hAnsi="Times New Roman" w:cs="Times New Roman"/>
          <w:b/>
          <w:sz w:val="24"/>
          <w:szCs w:val="24"/>
        </w:rPr>
        <w:t>(</w:t>
      </w:r>
      <w:r>
        <w:rPr>
          <w:rFonts w:ascii="Times New Roman" w:hAnsi="Times New Roman" w:cs="Times New Roman"/>
          <w:b/>
          <w:sz w:val="24"/>
          <w:szCs w:val="24"/>
        </w:rPr>
        <w:t>170 часов</w:t>
      </w:r>
      <w:r w:rsidRPr="00C302F7">
        <w:rPr>
          <w:rFonts w:ascii="Times New Roman" w:eastAsia="Calibri" w:hAnsi="Times New Roman" w:cs="Times New Roman"/>
          <w:b/>
          <w:sz w:val="24"/>
          <w:szCs w:val="24"/>
        </w:rPr>
        <w:t>)</w:t>
      </w:r>
    </w:p>
    <w:p w:rsidR="00C302F7" w:rsidRPr="00C302F7" w:rsidRDefault="00C302F7" w:rsidP="00C302F7">
      <w:pPr>
        <w:contextualSpacing/>
        <w:rPr>
          <w:rFonts w:ascii="Times New Roman" w:eastAsia="Calibri" w:hAnsi="Times New Roman" w:cs="Times New Roman"/>
          <w:b/>
          <w:sz w:val="24"/>
          <w:szCs w:val="24"/>
        </w:rPr>
      </w:pPr>
      <w:r w:rsidRPr="00C302F7">
        <w:rPr>
          <w:rFonts w:ascii="Times New Roman" w:eastAsia="Calibri" w:hAnsi="Times New Roman" w:cs="Times New Roman"/>
          <w:b/>
          <w:sz w:val="24"/>
          <w:szCs w:val="24"/>
        </w:rPr>
        <w:t>Введение</w:t>
      </w:r>
      <w:r w:rsidR="00B043C2">
        <w:rPr>
          <w:rFonts w:ascii="Times New Roman" w:eastAsia="Calibri" w:hAnsi="Times New Roman" w:cs="Times New Roman"/>
          <w:b/>
          <w:sz w:val="24"/>
          <w:szCs w:val="24"/>
        </w:rPr>
        <w:t>. Общие сведения о русском языке</w:t>
      </w:r>
      <w:r w:rsidRPr="00C302F7">
        <w:rPr>
          <w:rFonts w:ascii="Times New Roman" w:eastAsia="Calibri" w:hAnsi="Times New Roman" w:cs="Times New Roman"/>
          <w:b/>
          <w:sz w:val="24"/>
          <w:szCs w:val="24"/>
        </w:rPr>
        <w:t xml:space="preserve">  (</w:t>
      </w:r>
      <w:r w:rsidR="00B043C2">
        <w:rPr>
          <w:rFonts w:ascii="Times New Roman" w:eastAsia="Calibri" w:hAnsi="Times New Roman" w:cs="Times New Roman"/>
          <w:b/>
          <w:sz w:val="24"/>
          <w:szCs w:val="24"/>
        </w:rPr>
        <w:t>3</w:t>
      </w:r>
      <w:r w:rsidRPr="00C302F7">
        <w:rPr>
          <w:rFonts w:ascii="Times New Roman" w:eastAsia="Calibri" w:hAnsi="Times New Roman" w:cs="Times New Roman"/>
          <w:b/>
          <w:sz w:val="24"/>
          <w:szCs w:val="24"/>
        </w:rPr>
        <w:t xml:space="preserve"> ч)</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Знакомство с учебным комплексом по русскому языку.</w:t>
      </w:r>
    </w:p>
    <w:p w:rsidR="00B043C2"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Роль языка в жизни общества.</w:t>
      </w:r>
    </w:p>
    <w:p w:rsidR="00C302F7" w:rsidRPr="00C302F7" w:rsidRDefault="00C302F7" w:rsidP="00C302F7">
      <w:pPr>
        <w:contextualSpacing/>
        <w:jc w:val="center"/>
        <w:rPr>
          <w:rFonts w:ascii="Times New Roman" w:eastAsia="Calibri" w:hAnsi="Times New Roman" w:cs="Times New Roman"/>
          <w:b/>
          <w:sz w:val="24"/>
          <w:szCs w:val="24"/>
        </w:rPr>
      </w:pPr>
      <w:r w:rsidRPr="00C302F7">
        <w:rPr>
          <w:rFonts w:ascii="Times New Roman" w:eastAsia="Calibri" w:hAnsi="Times New Roman" w:cs="Times New Roman"/>
          <w:b/>
          <w:sz w:val="24"/>
          <w:szCs w:val="24"/>
        </w:rPr>
        <w:t>ВВОДНЫЙ КУРС</w:t>
      </w:r>
    </w:p>
    <w:p w:rsidR="00C302F7" w:rsidRPr="00C302F7" w:rsidRDefault="00B043C2" w:rsidP="00C302F7">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Морфология и о</w:t>
      </w:r>
      <w:r w:rsidR="00C302F7" w:rsidRPr="00C302F7">
        <w:rPr>
          <w:rFonts w:ascii="Times New Roman" w:eastAsia="Calibri" w:hAnsi="Times New Roman" w:cs="Times New Roman"/>
          <w:b/>
          <w:sz w:val="24"/>
          <w:szCs w:val="24"/>
        </w:rPr>
        <w:t>рфография (</w:t>
      </w:r>
      <w:r>
        <w:rPr>
          <w:rFonts w:ascii="Times New Roman" w:eastAsia="Calibri" w:hAnsi="Times New Roman" w:cs="Times New Roman"/>
          <w:b/>
          <w:sz w:val="24"/>
          <w:szCs w:val="24"/>
        </w:rPr>
        <w:t>29</w:t>
      </w:r>
      <w:r w:rsidR="00C302F7" w:rsidRPr="00C302F7">
        <w:rPr>
          <w:rFonts w:ascii="Times New Roman" w:eastAsia="Calibri" w:hAnsi="Times New Roman" w:cs="Times New Roman"/>
          <w:b/>
          <w:sz w:val="24"/>
          <w:szCs w:val="24"/>
        </w:rPr>
        <w:t xml:space="preserve"> ч) </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lastRenderedPageBreak/>
        <w:t>Орфограмма.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Правописание безударных гласных в </w:t>
      </w:r>
      <w:proofErr w:type="gramStart"/>
      <w:r w:rsidRPr="00C302F7">
        <w:rPr>
          <w:rFonts w:ascii="Times New Roman" w:eastAsia="Calibri" w:hAnsi="Times New Roman" w:cs="Times New Roman"/>
          <w:sz w:val="24"/>
          <w:szCs w:val="24"/>
        </w:rPr>
        <w:t>корне сло</w:t>
      </w:r>
      <w:r w:rsidRPr="00C302F7">
        <w:rPr>
          <w:rFonts w:ascii="Times New Roman" w:eastAsia="Calibri" w:hAnsi="Times New Roman" w:cs="Times New Roman"/>
          <w:sz w:val="24"/>
          <w:szCs w:val="24"/>
        </w:rPr>
        <w:softHyphen/>
        <w:t>ва</w:t>
      </w:r>
      <w:proofErr w:type="gramEnd"/>
      <w:r w:rsidRPr="00C302F7">
        <w:rPr>
          <w:rFonts w:ascii="Times New Roman" w:eastAsia="Calibri" w:hAnsi="Times New Roman" w:cs="Times New Roman"/>
          <w:sz w:val="24"/>
          <w:szCs w:val="24"/>
        </w:rPr>
        <w:t xml:space="preserve">, в приставках; </w:t>
      </w:r>
      <w:r w:rsidRPr="00C302F7">
        <w:rPr>
          <w:rFonts w:ascii="Times New Roman" w:eastAsia="Calibri" w:hAnsi="Times New Roman" w:cs="Times New Roman"/>
          <w:i/>
          <w:iCs/>
          <w:sz w:val="24"/>
          <w:szCs w:val="24"/>
        </w:rPr>
        <w:t xml:space="preserve">и, </w:t>
      </w:r>
      <w:r w:rsidRPr="00C302F7">
        <w:rPr>
          <w:rFonts w:ascii="Times New Roman" w:eastAsia="Calibri" w:hAnsi="Times New Roman" w:cs="Times New Roman"/>
          <w:sz w:val="24"/>
          <w:szCs w:val="24"/>
        </w:rPr>
        <w:t xml:space="preserve">а, </w:t>
      </w:r>
      <w:r w:rsidRPr="00C302F7">
        <w:rPr>
          <w:rFonts w:ascii="Times New Roman" w:eastAsia="Calibri" w:hAnsi="Times New Roman" w:cs="Times New Roman"/>
          <w:i/>
          <w:iCs/>
          <w:sz w:val="24"/>
          <w:szCs w:val="24"/>
        </w:rPr>
        <w:t xml:space="preserve">у </w:t>
      </w:r>
      <w:r w:rsidRPr="00C302F7">
        <w:rPr>
          <w:rFonts w:ascii="Times New Roman" w:eastAsia="Calibri" w:hAnsi="Times New Roman" w:cs="Times New Roman"/>
          <w:sz w:val="24"/>
          <w:szCs w:val="24"/>
        </w:rPr>
        <w:t>после шипящих; глухих и звонких согласных, непроизносимых согласных, удвоенных согласных в корне слова.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Части речи. Самостоятельные и служебные час</w:t>
      </w:r>
      <w:r w:rsidRPr="00C302F7">
        <w:rPr>
          <w:rFonts w:ascii="Times New Roman" w:eastAsia="Calibri" w:hAnsi="Times New Roman" w:cs="Times New Roman"/>
          <w:sz w:val="24"/>
          <w:szCs w:val="24"/>
        </w:rPr>
        <w:softHyphen/>
        <w:t>ти речи.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Имя существительное. Морфологические при</w:t>
      </w:r>
      <w:r w:rsidRPr="00C302F7">
        <w:rPr>
          <w:rFonts w:ascii="Times New Roman" w:eastAsia="Calibri" w:hAnsi="Times New Roman" w:cs="Times New Roman"/>
          <w:sz w:val="24"/>
          <w:szCs w:val="24"/>
        </w:rPr>
        <w:softHyphen/>
        <w:t>знаки существительного. Склонение. Имена су</w:t>
      </w:r>
      <w:r w:rsidRPr="00C302F7">
        <w:rPr>
          <w:rFonts w:ascii="Times New Roman" w:eastAsia="Calibri" w:hAnsi="Times New Roman" w:cs="Times New Roman"/>
          <w:sz w:val="24"/>
          <w:szCs w:val="24"/>
        </w:rPr>
        <w:softHyphen/>
        <w:t>ществительные собственные.</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падежных окончаний.</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Имя прилагательное. Связь прилагательного с именем существительным.</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Морфологические признаки прилагательных.</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безударных гласных в окончани</w:t>
      </w:r>
      <w:r w:rsidRPr="00C302F7">
        <w:rPr>
          <w:rFonts w:ascii="Times New Roman" w:eastAsia="Calibri" w:hAnsi="Times New Roman" w:cs="Times New Roman"/>
          <w:sz w:val="24"/>
          <w:szCs w:val="24"/>
        </w:rPr>
        <w:softHyphen/>
        <w:t>ях имен прилагательных.</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Глагол. Морфологические признаки глагола. Прошедшее, настоящее и будущее время. Спряже</w:t>
      </w:r>
      <w:r w:rsidRPr="00C302F7">
        <w:rPr>
          <w:rFonts w:ascii="Times New Roman" w:eastAsia="Calibri" w:hAnsi="Times New Roman" w:cs="Times New Roman"/>
          <w:sz w:val="24"/>
          <w:szCs w:val="24"/>
        </w:rPr>
        <w:softHyphen/>
        <w:t>ние глагола.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Правописание гласных перед суффиксом </w:t>
      </w:r>
      <w:proofErr w:type="gramStart"/>
      <w:r w:rsidRPr="00C302F7">
        <w:rPr>
          <w:rFonts w:ascii="Times New Roman" w:eastAsia="Calibri" w:hAnsi="Times New Roman" w:cs="Times New Roman"/>
          <w:i/>
          <w:iCs/>
          <w:sz w:val="24"/>
          <w:szCs w:val="24"/>
        </w:rPr>
        <w:t>-л</w:t>
      </w:r>
      <w:proofErr w:type="gramEnd"/>
      <w:r w:rsidRPr="00C302F7">
        <w:rPr>
          <w:rFonts w:ascii="Times New Roman" w:eastAsia="Calibri" w:hAnsi="Times New Roman" w:cs="Times New Roman"/>
          <w:i/>
          <w:iCs/>
          <w:sz w:val="24"/>
          <w:szCs w:val="24"/>
        </w:rPr>
        <w:t xml:space="preserve"> </w:t>
      </w:r>
      <w:r w:rsidRPr="00C302F7">
        <w:rPr>
          <w:rFonts w:ascii="Times New Roman" w:eastAsia="Calibri" w:hAnsi="Times New Roman" w:cs="Times New Roman"/>
          <w:sz w:val="24"/>
          <w:szCs w:val="24"/>
        </w:rPr>
        <w:t>и в окончании глаголов.</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Буква </w:t>
      </w:r>
      <w:r w:rsidRPr="00C302F7">
        <w:rPr>
          <w:rFonts w:ascii="Times New Roman" w:eastAsia="Calibri" w:hAnsi="Times New Roman" w:cs="Times New Roman"/>
          <w:i/>
          <w:iCs/>
          <w:sz w:val="24"/>
          <w:szCs w:val="24"/>
        </w:rPr>
        <w:t xml:space="preserve">ъ </w:t>
      </w:r>
      <w:r w:rsidRPr="00C302F7">
        <w:rPr>
          <w:rFonts w:ascii="Times New Roman" w:eastAsia="Calibri" w:hAnsi="Times New Roman" w:cs="Times New Roman"/>
          <w:sz w:val="24"/>
          <w:szCs w:val="24"/>
        </w:rPr>
        <w:t>в глаголе 2-го лица единственного числа.</w:t>
      </w:r>
    </w:p>
    <w:p w:rsidR="00C302F7" w:rsidRPr="00C302F7" w:rsidRDefault="00C302F7" w:rsidP="00C302F7">
      <w:pPr>
        <w:contextualSpacing/>
        <w:rPr>
          <w:rFonts w:ascii="Times New Roman" w:eastAsia="Calibri" w:hAnsi="Times New Roman" w:cs="Times New Roman"/>
          <w:i/>
          <w:iCs/>
          <w:sz w:val="24"/>
          <w:szCs w:val="24"/>
        </w:rPr>
      </w:pPr>
      <w:r w:rsidRPr="00C302F7">
        <w:rPr>
          <w:rFonts w:ascii="Times New Roman" w:eastAsia="Calibri" w:hAnsi="Times New Roman" w:cs="Times New Roman"/>
          <w:sz w:val="24"/>
          <w:szCs w:val="24"/>
        </w:rPr>
        <w:t xml:space="preserve">Глаголы с </w:t>
      </w:r>
      <w:proofErr w:type="gramStart"/>
      <w:r w:rsidRPr="00C302F7">
        <w:rPr>
          <w:rFonts w:ascii="Times New Roman" w:eastAsia="Calibri" w:hAnsi="Times New Roman" w:cs="Times New Roman"/>
          <w:i/>
          <w:iCs/>
          <w:sz w:val="24"/>
          <w:szCs w:val="24"/>
        </w:rPr>
        <w:t>-</w:t>
      </w:r>
      <w:proofErr w:type="spellStart"/>
      <w:r w:rsidRPr="00C302F7">
        <w:rPr>
          <w:rFonts w:ascii="Times New Roman" w:eastAsia="Calibri" w:hAnsi="Times New Roman" w:cs="Times New Roman"/>
          <w:i/>
          <w:iCs/>
          <w:sz w:val="24"/>
          <w:szCs w:val="24"/>
        </w:rPr>
        <w:t>т</w:t>
      </w:r>
      <w:proofErr w:type="gramEnd"/>
      <w:r w:rsidRPr="00C302F7">
        <w:rPr>
          <w:rFonts w:ascii="Times New Roman" w:eastAsia="Calibri" w:hAnsi="Times New Roman" w:cs="Times New Roman"/>
          <w:i/>
          <w:iCs/>
          <w:sz w:val="24"/>
          <w:szCs w:val="24"/>
        </w:rPr>
        <w:t>ся</w:t>
      </w:r>
      <w:proofErr w:type="spellEnd"/>
      <w:r w:rsidRPr="00C302F7">
        <w:rPr>
          <w:rFonts w:ascii="Times New Roman" w:eastAsia="Calibri" w:hAnsi="Times New Roman" w:cs="Times New Roman"/>
          <w:i/>
          <w:iCs/>
          <w:sz w:val="24"/>
          <w:szCs w:val="24"/>
        </w:rPr>
        <w:t xml:space="preserve"> </w:t>
      </w:r>
      <w:r w:rsidRPr="00C302F7">
        <w:rPr>
          <w:rFonts w:ascii="Times New Roman" w:eastAsia="Calibri" w:hAnsi="Times New Roman" w:cs="Times New Roman"/>
          <w:sz w:val="24"/>
          <w:szCs w:val="24"/>
        </w:rPr>
        <w:t xml:space="preserve">и </w:t>
      </w:r>
      <w:r w:rsidRPr="00C302F7">
        <w:rPr>
          <w:rFonts w:ascii="Times New Roman" w:eastAsia="Calibri" w:hAnsi="Times New Roman" w:cs="Times New Roman"/>
          <w:i/>
          <w:iCs/>
          <w:sz w:val="24"/>
          <w:szCs w:val="24"/>
        </w:rPr>
        <w:t>-</w:t>
      </w:r>
      <w:proofErr w:type="spellStart"/>
      <w:r w:rsidRPr="00C302F7">
        <w:rPr>
          <w:rFonts w:ascii="Times New Roman" w:eastAsia="Calibri" w:hAnsi="Times New Roman" w:cs="Times New Roman"/>
          <w:i/>
          <w:iCs/>
          <w:sz w:val="24"/>
          <w:szCs w:val="24"/>
        </w:rPr>
        <w:t>тъся</w:t>
      </w:r>
      <w:proofErr w:type="spellEnd"/>
      <w:r w:rsidRPr="00C302F7">
        <w:rPr>
          <w:rFonts w:ascii="Times New Roman" w:eastAsia="Calibri" w:hAnsi="Times New Roman" w:cs="Times New Roman"/>
          <w:i/>
          <w:iCs/>
          <w:sz w:val="24"/>
          <w:szCs w:val="24"/>
        </w:rPr>
        <w:t>.</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Наречие. Различение наречий по вопросу.</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наиболее употребительных наре</w:t>
      </w:r>
      <w:r w:rsidRPr="00C302F7">
        <w:rPr>
          <w:rFonts w:ascii="Times New Roman" w:eastAsia="Calibri" w:hAnsi="Times New Roman" w:cs="Times New Roman"/>
          <w:sz w:val="24"/>
          <w:szCs w:val="24"/>
        </w:rPr>
        <w:softHyphen/>
        <w:t>чий по списку.</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Местоимение. </w:t>
      </w:r>
      <w:proofErr w:type="gramStart"/>
      <w:r w:rsidRPr="00C302F7">
        <w:rPr>
          <w:rFonts w:ascii="Times New Roman" w:eastAsia="Calibri" w:hAnsi="Times New Roman" w:cs="Times New Roman"/>
          <w:sz w:val="24"/>
          <w:szCs w:val="24"/>
        </w:rPr>
        <w:t xml:space="preserve">Личные </w:t>
      </w:r>
      <w:r w:rsidRPr="00C302F7">
        <w:rPr>
          <w:rFonts w:ascii="Times New Roman" w:eastAsia="Calibri" w:hAnsi="Times New Roman" w:cs="Times New Roman"/>
          <w:i/>
          <w:iCs/>
          <w:sz w:val="24"/>
          <w:szCs w:val="24"/>
        </w:rPr>
        <w:t xml:space="preserve">я, ты, он </w:t>
      </w:r>
      <w:r w:rsidRPr="00C302F7">
        <w:rPr>
          <w:rFonts w:ascii="Times New Roman" w:eastAsia="Calibri" w:hAnsi="Times New Roman" w:cs="Times New Roman"/>
          <w:sz w:val="24"/>
          <w:szCs w:val="24"/>
        </w:rPr>
        <w:t>и др. Притя</w:t>
      </w:r>
      <w:r w:rsidRPr="00C302F7">
        <w:rPr>
          <w:rFonts w:ascii="Times New Roman" w:eastAsia="Calibri" w:hAnsi="Times New Roman" w:cs="Times New Roman"/>
          <w:sz w:val="24"/>
          <w:szCs w:val="24"/>
        </w:rPr>
        <w:softHyphen/>
        <w:t xml:space="preserve">жательные </w:t>
      </w:r>
      <w:r w:rsidRPr="00C302F7">
        <w:rPr>
          <w:rFonts w:ascii="Times New Roman" w:eastAsia="Calibri" w:hAnsi="Times New Roman" w:cs="Times New Roman"/>
          <w:i/>
          <w:iCs/>
          <w:sz w:val="24"/>
          <w:szCs w:val="24"/>
        </w:rPr>
        <w:t>мой, твой, наш, ваш, свой.</w:t>
      </w:r>
      <w:proofErr w:type="gramEnd"/>
      <w:r w:rsidRPr="00C302F7">
        <w:rPr>
          <w:rFonts w:ascii="Times New Roman" w:eastAsia="Calibri" w:hAnsi="Times New Roman" w:cs="Times New Roman"/>
          <w:i/>
          <w:iCs/>
          <w:sz w:val="24"/>
          <w:szCs w:val="24"/>
        </w:rPr>
        <w:t xml:space="preserve"> </w:t>
      </w:r>
      <w:proofErr w:type="gramStart"/>
      <w:r w:rsidRPr="00C302F7">
        <w:rPr>
          <w:rFonts w:ascii="Times New Roman" w:eastAsia="Calibri" w:hAnsi="Times New Roman" w:cs="Times New Roman"/>
          <w:sz w:val="24"/>
          <w:szCs w:val="24"/>
        </w:rPr>
        <w:t>Вопроси</w:t>
      </w:r>
      <w:r w:rsidRPr="00C302F7">
        <w:rPr>
          <w:rFonts w:ascii="Times New Roman" w:eastAsia="Calibri" w:hAnsi="Times New Roman" w:cs="Times New Roman"/>
          <w:sz w:val="24"/>
          <w:szCs w:val="24"/>
        </w:rPr>
        <w:softHyphen/>
        <w:t xml:space="preserve">тельные </w:t>
      </w:r>
      <w:r w:rsidRPr="00C302F7">
        <w:rPr>
          <w:rFonts w:ascii="Times New Roman" w:eastAsia="Calibri" w:hAnsi="Times New Roman" w:cs="Times New Roman"/>
          <w:i/>
          <w:iCs/>
          <w:sz w:val="24"/>
          <w:szCs w:val="24"/>
        </w:rPr>
        <w:t xml:space="preserve">кто? что? какой? </w:t>
      </w:r>
      <w:r w:rsidRPr="00C302F7">
        <w:rPr>
          <w:rFonts w:ascii="Times New Roman" w:eastAsia="Calibri" w:hAnsi="Times New Roman" w:cs="Times New Roman"/>
          <w:sz w:val="24"/>
          <w:szCs w:val="24"/>
        </w:rPr>
        <w:t>и др. Неопределен</w:t>
      </w:r>
      <w:r w:rsidRPr="00C302F7">
        <w:rPr>
          <w:rFonts w:ascii="Times New Roman" w:eastAsia="Calibri" w:hAnsi="Times New Roman" w:cs="Times New Roman"/>
          <w:sz w:val="24"/>
          <w:szCs w:val="24"/>
        </w:rPr>
        <w:softHyphen/>
        <w:t xml:space="preserve">ные </w:t>
      </w:r>
      <w:r w:rsidRPr="00C302F7">
        <w:rPr>
          <w:rFonts w:ascii="Times New Roman" w:eastAsia="Calibri" w:hAnsi="Times New Roman" w:cs="Times New Roman"/>
          <w:i/>
          <w:iCs/>
          <w:sz w:val="24"/>
          <w:szCs w:val="24"/>
        </w:rPr>
        <w:t xml:space="preserve">кто-то, что-либо, какой-либо, кое-кто </w:t>
      </w:r>
      <w:r w:rsidRPr="00C302F7">
        <w:rPr>
          <w:rFonts w:ascii="Times New Roman" w:eastAsia="Calibri" w:hAnsi="Times New Roman" w:cs="Times New Roman"/>
          <w:sz w:val="24"/>
          <w:szCs w:val="24"/>
        </w:rPr>
        <w:t>и др.</w:t>
      </w:r>
      <w:proofErr w:type="gramEnd"/>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Раздельное написание местоимений с предло</w:t>
      </w:r>
      <w:r w:rsidRPr="00C302F7">
        <w:rPr>
          <w:rFonts w:ascii="Times New Roman" w:eastAsia="Calibri" w:hAnsi="Times New Roman" w:cs="Times New Roman"/>
          <w:sz w:val="24"/>
          <w:szCs w:val="24"/>
        </w:rPr>
        <w:softHyphen/>
        <w:t>гами.</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Дефис в неопределенных местоимениях.</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Предлог. Разграничение предлогов и приставок.</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Раздельное написание предлогов с именами су</w:t>
      </w:r>
      <w:r w:rsidRPr="00C302F7">
        <w:rPr>
          <w:rFonts w:ascii="Times New Roman" w:eastAsia="Calibri" w:hAnsi="Times New Roman" w:cs="Times New Roman"/>
          <w:sz w:val="24"/>
          <w:szCs w:val="24"/>
        </w:rPr>
        <w:softHyphen/>
        <w:t xml:space="preserve">ществительными. </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Союз. Союзы </w:t>
      </w:r>
      <w:r w:rsidRPr="00C302F7">
        <w:rPr>
          <w:rFonts w:ascii="Times New Roman" w:eastAsia="Calibri" w:hAnsi="Times New Roman" w:cs="Times New Roman"/>
          <w:i/>
          <w:iCs/>
          <w:sz w:val="24"/>
          <w:szCs w:val="24"/>
        </w:rPr>
        <w:t xml:space="preserve">и, а, но </w:t>
      </w:r>
      <w:r w:rsidRPr="00C302F7">
        <w:rPr>
          <w:rFonts w:ascii="Times New Roman" w:eastAsia="Calibri" w:hAnsi="Times New Roman" w:cs="Times New Roman"/>
          <w:sz w:val="24"/>
          <w:szCs w:val="24"/>
        </w:rPr>
        <w:t>между однородными чле</w:t>
      </w:r>
      <w:r w:rsidRPr="00C302F7">
        <w:rPr>
          <w:rFonts w:ascii="Times New Roman" w:eastAsia="Calibri" w:hAnsi="Times New Roman" w:cs="Times New Roman"/>
          <w:sz w:val="24"/>
          <w:szCs w:val="24"/>
        </w:rPr>
        <w:softHyphen/>
        <w:t>нами и в сложных предложениях.</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Частица. Частицы </w:t>
      </w:r>
      <w:r w:rsidRPr="00C302F7">
        <w:rPr>
          <w:rFonts w:ascii="Times New Roman" w:eastAsia="Calibri" w:hAnsi="Times New Roman" w:cs="Times New Roman"/>
          <w:i/>
          <w:iCs/>
          <w:sz w:val="24"/>
          <w:szCs w:val="24"/>
        </w:rPr>
        <w:t xml:space="preserve">не, </w:t>
      </w:r>
      <w:proofErr w:type="gramStart"/>
      <w:r w:rsidRPr="00C302F7">
        <w:rPr>
          <w:rFonts w:ascii="Times New Roman" w:eastAsia="Calibri" w:hAnsi="Times New Roman" w:cs="Times New Roman"/>
          <w:i/>
          <w:iCs/>
          <w:sz w:val="24"/>
          <w:szCs w:val="24"/>
        </w:rPr>
        <w:t>бы</w:t>
      </w:r>
      <w:proofErr w:type="gramEnd"/>
      <w:r w:rsidRPr="00C302F7">
        <w:rPr>
          <w:rFonts w:ascii="Times New Roman" w:eastAsia="Calibri" w:hAnsi="Times New Roman" w:cs="Times New Roman"/>
          <w:i/>
          <w:iCs/>
          <w:sz w:val="24"/>
          <w:szCs w:val="24"/>
        </w:rPr>
        <w:t xml:space="preserve"> </w:t>
      </w:r>
      <w:r w:rsidRPr="00C302F7">
        <w:rPr>
          <w:rFonts w:ascii="Times New Roman" w:eastAsia="Calibri" w:hAnsi="Times New Roman" w:cs="Times New Roman"/>
          <w:sz w:val="24"/>
          <w:szCs w:val="24"/>
        </w:rPr>
        <w:t xml:space="preserve">(б), </w:t>
      </w:r>
      <w:r w:rsidRPr="00C302F7">
        <w:rPr>
          <w:rFonts w:ascii="Times New Roman" w:eastAsia="Calibri" w:hAnsi="Times New Roman" w:cs="Times New Roman"/>
          <w:i/>
          <w:iCs/>
          <w:sz w:val="24"/>
          <w:szCs w:val="24"/>
        </w:rPr>
        <w:t xml:space="preserve">ли (ль), же (ж) </w:t>
      </w:r>
      <w:r w:rsidRPr="00C302F7">
        <w:rPr>
          <w:rFonts w:ascii="Times New Roman" w:eastAsia="Calibri" w:hAnsi="Times New Roman" w:cs="Times New Roman"/>
          <w:sz w:val="24"/>
          <w:szCs w:val="24"/>
        </w:rPr>
        <w:t>и др. Их значение в предложениях.</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Раздельное написание частиц с другими словами.</w:t>
      </w:r>
    </w:p>
    <w:p w:rsidR="00C302F7" w:rsidRPr="00C302F7" w:rsidRDefault="00C302F7" w:rsidP="00C302F7">
      <w:pPr>
        <w:contextualSpacing/>
        <w:rPr>
          <w:rFonts w:ascii="Times New Roman" w:eastAsia="Calibri" w:hAnsi="Times New Roman" w:cs="Times New Roman"/>
          <w:sz w:val="24"/>
          <w:szCs w:val="24"/>
        </w:rPr>
      </w:pPr>
    </w:p>
    <w:p w:rsidR="00C302F7" w:rsidRPr="00C302F7" w:rsidRDefault="00C302F7" w:rsidP="00C302F7">
      <w:pPr>
        <w:contextualSpacing/>
        <w:rPr>
          <w:rFonts w:ascii="Times New Roman" w:eastAsia="Calibri" w:hAnsi="Times New Roman" w:cs="Times New Roman"/>
          <w:b/>
          <w:sz w:val="24"/>
          <w:szCs w:val="24"/>
        </w:rPr>
      </w:pPr>
      <w:r w:rsidRPr="00C302F7">
        <w:rPr>
          <w:rFonts w:ascii="Times New Roman" w:eastAsia="Calibri" w:hAnsi="Times New Roman" w:cs="Times New Roman"/>
          <w:b/>
          <w:sz w:val="24"/>
          <w:szCs w:val="24"/>
        </w:rPr>
        <w:t>Синтаксис и пунктуация (</w:t>
      </w:r>
      <w:r w:rsidR="00B043C2">
        <w:rPr>
          <w:rFonts w:ascii="Times New Roman" w:eastAsia="Calibri" w:hAnsi="Times New Roman" w:cs="Times New Roman"/>
          <w:b/>
          <w:sz w:val="24"/>
          <w:szCs w:val="24"/>
        </w:rPr>
        <w:t>4</w:t>
      </w:r>
      <w:r w:rsidR="00A46F67">
        <w:rPr>
          <w:rFonts w:ascii="Times New Roman" w:eastAsia="Calibri" w:hAnsi="Times New Roman" w:cs="Times New Roman"/>
          <w:b/>
          <w:sz w:val="24"/>
          <w:szCs w:val="24"/>
        </w:rPr>
        <w:t>6</w:t>
      </w:r>
      <w:r w:rsidRPr="00C302F7">
        <w:rPr>
          <w:rFonts w:ascii="Times New Roman" w:eastAsia="Calibri" w:hAnsi="Times New Roman" w:cs="Times New Roman"/>
          <w:b/>
          <w:sz w:val="24"/>
          <w:szCs w:val="24"/>
        </w:rPr>
        <w:t xml:space="preserve"> ч)</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Понятие о синтаксисе и пунктуации.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Предложение. Грамматическая основа предло</w:t>
      </w:r>
      <w:r w:rsidRPr="00C302F7">
        <w:rPr>
          <w:rFonts w:ascii="Times New Roman" w:eastAsia="Calibri" w:hAnsi="Times New Roman" w:cs="Times New Roman"/>
          <w:sz w:val="24"/>
          <w:szCs w:val="24"/>
        </w:rPr>
        <w:softHyphen/>
        <w:t>жения. Интонация конца предложения.</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Виды предложений по цели высказывания. Не</w:t>
      </w:r>
      <w:r w:rsidRPr="00C302F7">
        <w:rPr>
          <w:rFonts w:ascii="Times New Roman" w:eastAsia="Calibri" w:hAnsi="Times New Roman" w:cs="Times New Roman"/>
          <w:sz w:val="24"/>
          <w:szCs w:val="24"/>
        </w:rPr>
        <w:softHyphen/>
        <w:t>восклицательные и восклицательные предложения.</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Знаки препинания в конце предложения.</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Главные члены предложения.</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Тире между подлежащим и сказуемым (при их выражении именем существительным в именитель</w:t>
      </w:r>
      <w:r w:rsidRPr="00C302F7">
        <w:rPr>
          <w:rFonts w:ascii="Times New Roman" w:eastAsia="Calibri" w:hAnsi="Times New Roman" w:cs="Times New Roman"/>
          <w:sz w:val="24"/>
          <w:szCs w:val="24"/>
        </w:rPr>
        <w:softHyphen/>
        <w:t>ном падеже).</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Второстепенные члены предложения (определе</w:t>
      </w:r>
      <w:r w:rsidRPr="00C302F7">
        <w:rPr>
          <w:rFonts w:ascii="Times New Roman" w:eastAsia="Calibri" w:hAnsi="Times New Roman" w:cs="Times New Roman"/>
          <w:sz w:val="24"/>
          <w:szCs w:val="24"/>
        </w:rPr>
        <w:softHyphen/>
        <w:t>ние, дополнение, обстоятельство).</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Словосочетание. Подчинительные и сочинитель</w:t>
      </w:r>
      <w:r w:rsidRPr="00C302F7">
        <w:rPr>
          <w:rFonts w:ascii="Times New Roman" w:eastAsia="Calibri" w:hAnsi="Times New Roman" w:cs="Times New Roman"/>
          <w:sz w:val="24"/>
          <w:szCs w:val="24"/>
        </w:rPr>
        <w:softHyphen/>
        <w:t>ные словосочетания. Словосочетания в предложе</w:t>
      </w:r>
      <w:r w:rsidRPr="00C302F7">
        <w:rPr>
          <w:rFonts w:ascii="Times New Roman" w:eastAsia="Calibri" w:hAnsi="Times New Roman" w:cs="Times New Roman"/>
          <w:sz w:val="24"/>
          <w:szCs w:val="24"/>
        </w:rPr>
        <w:softHyphen/>
        <w:t>нии.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Предложения с однородными членами. Обоб</w:t>
      </w:r>
      <w:r w:rsidRPr="00C302F7">
        <w:rPr>
          <w:rFonts w:ascii="Times New Roman" w:eastAsia="Calibri" w:hAnsi="Times New Roman" w:cs="Times New Roman"/>
          <w:sz w:val="24"/>
          <w:szCs w:val="24"/>
        </w:rPr>
        <w:softHyphen/>
        <w:t>щающее слово перед однородными членами.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Знаки препинания в предложении с однородны</w:t>
      </w:r>
      <w:r w:rsidRPr="00C302F7">
        <w:rPr>
          <w:rFonts w:ascii="Times New Roman" w:eastAsia="Calibri" w:hAnsi="Times New Roman" w:cs="Times New Roman"/>
          <w:sz w:val="24"/>
          <w:szCs w:val="24"/>
        </w:rPr>
        <w:softHyphen/>
        <w:t xml:space="preserve">ми членами (соединенными только интонацией, одиночными союзами </w:t>
      </w:r>
      <w:r w:rsidRPr="00C302F7">
        <w:rPr>
          <w:rFonts w:ascii="Times New Roman" w:eastAsia="Calibri" w:hAnsi="Times New Roman" w:cs="Times New Roman"/>
          <w:i/>
          <w:iCs/>
          <w:sz w:val="24"/>
          <w:szCs w:val="24"/>
        </w:rPr>
        <w:t xml:space="preserve">и, </w:t>
      </w:r>
      <w:r w:rsidRPr="00C302F7">
        <w:rPr>
          <w:rFonts w:ascii="Times New Roman" w:eastAsia="Calibri" w:hAnsi="Times New Roman" w:cs="Times New Roman"/>
          <w:sz w:val="24"/>
          <w:szCs w:val="24"/>
        </w:rPr>
        <w:t xml:space="preserve">а, </w:t>
      </w:r>
      <w:r w:rsidRPr="00C302F7">
        <w:rPr>
          <w:rFonts w:ascii="Times New Roman" w:eastAsia="Calibri" w:hAnsi="Times New Roman" w:cs="Times New Roman"/>
          <w:i/>
          <w:iCs/>
          <w:sz w:val="24"/>
          <w:szCs w:val="24"/>
        </w:rPr>
        <w:t xml:space="preserve">но, </w:t>
      </w:r>
      <w:r w:rsidRPr="00C302F7">
        <w:rPr>
          <w:rFonts w:ascii="Times New Roman" w:eastAsia="Calibri" w:hAnsi="Times New Roman" w:cs="Times New Roman"/>
          <w:sz w:val="24"/>
          <w:szCs w:val="24"/>
        </w:rPr>
        <w:t>а также повторя</w:t>
      </w:r>
      <w:r w:rsidRPr="00C302F7">
        <w:rPr>
          <w:rFonts w:ascii="Times New Roman" w:eastAsia="Calibri" w:hAnsi="Times New Roman" w:cs="Times New Roman"/>
          <w:sz w:val="24"/>
          <w:szCs w:val="24"/>
        </w:rPr>
        <w:softHyphen/>
        <w:t xml:space="preserve">ющимся союзом </w:t>
      </w:r>
      <w:r w:rsidRPr="00C302F7">
        <w:rPr>
          <w:rFonts w:ascii="Times New Roman" w:eastAsia="Calibri" w:hAnsi="Times New Roman" w:cs="Times New Roman"/>
          <w:i/>
          <w:iCs/>
          <w:sz w:val="24"/>
          <w:szCs w:val="24"/>
        </w:rPr>
        <w:t xml:space="preserve">и) </w:t>
      </w:r>
      <w:r w:rsidRPr="00C302F7">
        <w:rPr>
          <w:rFonts w:ascii="Times New Roman" w:eastAsia="Calibri" w:hAnsi="Times New Roman" w:cs="Times New Roman"/>
          <w:sz w:val="24"/>
          <w:szCs w:val="24"/>
        </w:rPr>
        <w:t>и обобщающим словом перед од</w:t>
      </w:r>
      <w:r w:rsidRPr="00C302F7">
        <w:rPr>
          <w:rFonts w:ascii="Times New Roman" w:eastAsia="Calibri" w:hAnsi="Times New Roman" w:cs="Times New Roman"/>
          <w:sz w:val="24"/>
          <w:szCs w:val="24"/>
        </w:rPr>
        <w:softHyphen/>
        <w:t>нородными членами.</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Предложения с обращениями.</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lastRenderedPageBreak/>
        <w:t>Знаки препинания в предложении с обращением.</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Предложения с вводными словами (указываю</w:t>
      </w:r>
      <w:r w:rsidRPr="00C302F7">
        <w:rPr>
          <w:rFonts w:ascii="Times New Roman" w:eastAsia="Calibri" w:hAnsi="Times New Roman" w:cs="Times New Roman"/>
          <w:sz w:val="24"/>
          <w:szCs w:val="24"/>
        </w:rPr>
        <w:softHyphen/>
        <w:t>щими на уверенность или неуверенность говоряще</w:t>
      </w:r>
      <w:r w:rsidRPr="00C302F7">
        <w:rPr>
          <w:rFonts w:ascii="Times New Roman" w:eastAsia="Calibri" w:hAnsi="Times New Roman" w:cs="Times New Roman"/>
          <w:sz w:val="24"/>
          <w:szCs w:val="24"/>
        </w:rPr>
        <w:softHyphen/>
        <w:t xml:space="preserve">го по отношению </w:t>
      </w:r>
      <w:proofErr w:type="gramStart"/>
      <w:r w:rsidRPr="00C302F7">
        <w:rPr>
          <w:rFonts w:ascii="Times New Roman" w:eastAsia="Calibri" w:hAnsi="Times New Roman" w:cs="Times New Roman"/>
          <w:sz w:val="24"/>
          <w:szCs w:val="24"/>
        </w:rPr>
        <w:t>к</w:t>
      </w:r>
      <w:proofErr w:type="gramEnd"/>
      <w:r w:rsidRPr="00C302F7">
        <w:rPr>
          <w:rFonts w:ascii="Times New Roman" w:eastAsia="Calibri" w:hAnsi="Times New Roman" w:cs="Times New Roman"/>
          <w:sz w:val="24"/>
          <w:szCs w:val="24"/>
        </w:rPr>
        <w:t xml:space="preserve"> высказываемому).</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Знаки препинания в предложениях с вводными словами.</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Сложное предложение.</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Сложносочиненные предложения.</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Сложноподчиненные предложения. Сложные бессоюзные предложения. Запятая между частями сложного предложения. Предложения с прямой речью (прямая речь пос</w:t>
      </w:r>
      <w:r w:rsidRPr="00C302F7">
        <w:rPr>
          <w:rFonts w:ascii="Times New Roman" w:eastAsia="Calibri" w:hAnsi="Times New Roman" w:cs="Times New Roman"/>
          <w:sz w:val="24"/>
          <w:szCs w:val="24"/>
        </w:rPr>
        <w:softHyphen/>
        <w:t>ле</w:t>
      </w:r>
      <w:proofErr w:type="gramStart"/>
      <w:r w:rsidRPr="00C302F7">
        <w:rPr>
          <w:rFonts w:ascii="Times New Roman" w:eastAsia="Calibri" w:hAnsi="Times New Roman" w:cs="Times New Roman"/>
          <w:sz w:val="24"/>
          <w:szCs w:val="24"/>
          <w:vertAlign w:val="superscript"/>
        </w:rPr>
        <w:t>4</w:t>
      </w:r>
      <w:proofErr w:type="gramEnd"/>
      <w:r w:rsidRPr="00C302F7">
        <w:rPr>
          <w:rFonts w:ascii="Times New Roman" w:eastAsia="Calibri" w:hAnsi="Times New Roman" w:cs="Times New Roman"/>
          <w:sz w:val="24"/>
          <w:szCs w:val="24"/>
        </w:rPr>
        <w:t xml:space="preserve"> слов автора и перед ними). Диалог.</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Знаки препинания в предложениях с прямой речью (в указанных выше случаях). Оформление диалога на письме.</w:t>
      </w:r>
    </w:p>
    <w:p w:rsidR="00C302F7" w:rsidRPr="00C302F7" w:rsidRDefault="00C302F7" w:rsidP="00C302F7">
      <w:pPr>
        <w:contextualSpacing/>
        <w:jc w:val="center"/>
        <w:rPr>
          <w:rFonts w:ascii="Times New Roman" w:eastAsia="Calibri" w:hAnsi="Times New Roman" w:cs="Times New Roman"/>
          <w:b/>
          <w:sz w:val="24"/>
          <w:szCs w:val="24"/>
        </w:rPr>
      </w:pPr>
      <w:r w:rsidRPr="00C302F7">
        <w:rPr>
          <w:rFonts w:ascii="Times New Roman" w:eastAsia="Calibri" w:hAnsi="Times New Roman" w:cs="Times New Roman"/>
          <w:b/>
          <w:sz w:val="24"/>
          <w:szCs w:val="24"/>
        </w:rPr>
        <w:t>ОСНОВНОЙ КУРС</w:t>
      </w:r>
    </w:p>
    <w:p w:rsidR="00C302F7" w:rsidRPr="00C302F7" w:rsidRDefault="00C302F7" w:rsidP="00C302F7">
      <w:pPr>
        <w:ind w:right="1584"/>
        <w:contextualSpacing/>
        <w:rPr>
          <w:rFonts w:ascii="Times New Roman" w:eastAsia="Calibri" w:hAnsi="Times New Roman" w:cs="Times New Roman"/>
          <w:b/>
          <w:sz w:val="24"/>
          <w:szCs w:val="24"/>
        </w:rPr>
      </w:pPr>
      <w:r w:rsidRPr="00C302F7">
        <w:rPr>
          <w:rFonts w:ascii="Times New Roman" w:eastAsia="Calibri" w:hAnsi="Times New Roman" w:cs="Times New Roman"/>
          <w:b/>
          <w:sz w:val="24"/>
          <w:szCs w:val="24"/>
        </w:rPr>
        <w:t>Фонетика. Графика. Орфография. Орфоэпия (1</w:t>
      </w:r>
      <w:r w:rsidR="00B043C2">
        <w:rPr>
          <w:rFonts w:ascii="Times New Roman" w:eastAsia="Calibri" w:hAnsi="Times New Roman" w:cs="Times New Roman"/>
          <w:b/>
          <w:sz w:val="24"/>
          <w:szCs w:val="24"/>
        </w:rPr>
        <w:t>7</w:t>
      </w:r>
      <w:r w:rsidRPr="00C302F7">
        <w:rPr>
          <w:rFonts w:ascii="Times New Roman" w:eastAsia="Calibri" w:hAnsi="Times New Roman" w:cs="Times New Roman"/>
          <w:b/>
          <w:sz w:val="24"/>
          <w:szCs w:val="24"/>
        </w:rPr>
        <w:t xml:space="preserve"> ч)</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Звуки речи. Звуки речи и буквы. Алфавит. Элементы фонетической транскрипции. Гласные и согласные звуки. Слог.</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Правила переноса слов.</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Ударение, его особенности в русском языке. Гласные ударные и безударные.</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Выразительные средства фонетики.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Понятие об орфограмме. Сильная и слабая пози</w:t>
      </w:r>
      <w:r w:rsidRPr="00C302F7">
        <w:rPr>
          <w:rFonts w:ascii="Times New Roman" w:eastAsia="Calibri" w:hAnsi="Times New Roman" w:cs="Times New Roman"/>
          <w:sz w:val="24"/>
          <w:szCs w:val="24"/>
        </w:rPr>
        <w:softHyphen/>
        <w:t>ция звука.</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безударных гласных в корне.</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Звонкие и глухие согласные звуки. Сонорные со</w:t>
      </w:r>
      <w:r w:rsidRPr="00C302F7">
        <w:rPr>
          <w:rFonts w:ascii="Times New Roman" w:eastAsia="Calibri" w:hAnsi="Times New Roman" w:cs="Times New Roman"/>
          <w:sz w:val="24"/>
          <w:szCs w:val="24"/>
        </w:rPr>
        <w:softHyphen/>
        <w:t>гласные. Шипящие согласные.</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парных звонких и глухих соглас</w:t>
      </w:r>
      <w:r w:rsidRPr="00C302F7">
        <w:rPr>
          <w:rFonts w:ascii="Times New Roman" w:eastAsia="Calibri" w:hAnsi="Times New Roman" w:cs="Times New Roman"/>
          <w:sz w:val="24"/>
          <w:szCs w:val="24"/>
        </w:rPr>
        <w:softHyphen/>
        <w:t>ных на конце и в середине слов перед согласными.</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Твердые и мягкие согласные звуки.</w:t>
      </w:r>
    </w:p>
    <w:p w:rsidR="00C302F7" w:rsidRPr="00C302F7" w:rsidRDefault="00C302F7" w:rsidP="00C302F7">
      <w:pPr>
        <w:contextualSpacing/>
        <w:jc w:val="both"/>
        <w:rPr>
          <w:rFonts w:ascii="Times New Roman" w:eastAsia="Calibri" w:hAnsi="Times New Roman" w:cs="Times New Roman"/>
          <w:i/>
          <w:iCs/>
          <w:sz w:val="24"/>
          <w:szCs w:val="24"/>
        </w:rPr>
      </w:pPr>
      <w:r w:rsidRPr="00C302F7">
        <w:rPr>
          <w:rFonts w:ascii="Times New Roman" w:eastAsia="Calibri" w:hAnsi="Times New Roman" w:cs="Times New Roman"/>
          <w:sz w:val="24"/>
          <w:szCs w:val="24"/>
        </w:rPr>
        <w:t>Обозначение мягкости согласных на письме с по</w:t>
      </w:r>
      <w:r w:rsidRPr="00C302F7">
        <w:rPr>
          <w:rFonts w:ascii="Times New Roman" w:eastAsia="Calibri" w:hAnsi="Times New Roman" w:cs="Times New Roman"/>
          <w:sz w:val="24"/>
          <w:szCs w:val="24"/>
        </w:rPr>
        <w:softHyphen/>
        <w:t xml:space="preserve">мощью </w:t>
      </w:r>
      <w:r w:rsidRPr="00C302F7">
        <w:rPr>
          <w:rFonts w:ascii="Times New Roman" w:eastAsia="Calibri" w:hAnsi="Times New Roman" w:cs="Times New Roman"/>
          <w:i/>
          <w:iCs/>
          <w:sz w:val="24"/>
          <w:szCs w:val="24"/>
        </w:rPr>
        <w:t>ъ.</w:t>
      </w:r>
    </w:p>
    <w:p w:rsidR="00C302F7" w:rsidRPr="00C302F7" w:rsidRDefault="00C302F7" w:rsidP="00C302F7">
      <w:pPr>
        <w:contextualSpacing/>
        <w:rPr>
          <w:rFonts w:ascii="Times New Roman" w:eastAsia="Calibri" w:hAnsi="Times New Roman" w:cs="Times New Roman"/>
          <w:i/>
          <w:iCs/>
          <w:sz w:val="24"/>
          <w:szCs w:val="24"/>
        </w:rPr>
      </w:pPr>
      <w:r w:rsidRPr="00C302F7">
        <w:rPr>
          <w:rFonts w:ascii="Times New Roman" w:eastAsia="Calibri" w:hAnsi="Times New Roman" w:cs="Times New Roman"/>
          <w:sz w:val="24"/>
          <w:szCs w:val="24"/>
        </w:rPr>
        <w:t xml:space="preserve">Значение букв </w:t>
      </w:r>
      <w:r w:rsidRPr="00C302F7">
        <w:rPr>
          <w:rFonts w:ascii="Times New Roman" w:eastAsia="Calibri" w:hAnsi="Times New Roman" w:cs="Times New Roman"/>
          <w:i/>
          <w:iCs/>
          <w:sz w:val="24"/>
          <w:szCs w:val="24"/>
        </w:rPr>
        <w:t>я, ю, е, ё.</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Правописание </w:t>
      </w:r>
      <w:proofErr w:type="gramStart"/>
      <w:r w:rsidRPr="00C302F7">
        <w:rPr>
          <w:rFonts w:ascii="Times New Roman" w:eastAsia="Calibri" w:hAnsi="Times New Roman" w:cs="Times New Roman"/>
          <w:sz w:val="24"/>
          <w:szCs w:val="24"/>
        </w:rPr>
        <w:t>разделительных</w:t>
      </w:r>
      <w:proofErr w:type="gramEnd"/>
      <w:r w:rsidRPr="00C302F7">
        <w:rPr>
          <w:rFonts w:ascii="Times New Roman" w:eastAsia="Calibri" w:hAnsi="Times New Roman" w:cs="Times New Roman"/>
          <w:sz w:val="24"/>
          <w:szCs w:val="24"/>
        </w:rPr>
        <w:t xml:space="preserve"> </w:t>
      </w:r>
      <w:r w:rsidRPr="00C302F7">
        <w:rPr>
          <w:rFonts w:ascii="Times New Roman" w:eastAsia="Calibri" w:hAnsi="Times New Roman" w:cs="Times New Roman"/>
          <w:i/>
          <w:iCs/>
          <w:sz w:val="24"/>
          <w:szCs w:val="24"/>
        </w:rPr>
        <w:t xml:space="preserve">ъ </w:t>
      </w:r>
      <w:r w:rsidRPr="00C302F7">
        <w:rPr>
          <w:rFonts w:ascii="Times New Roman" w:eastAsia="Calibri" w:hAnsi="Times New Roman" w:cs="Times New Roman"/>
          <w:sz w:val="24"/>
          <w:szCs w:val="24"/>
        </w:rPr>
        <w:t>и ь.</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гласных после шипящих.</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мягкого знака после шипящих на конце слов.</w:t>
      </w:r>
    </w:p>
    <w:p w:rsidR="00C302F7" w:rsidRPr="00C302F7" w:rsidRDefault="00C302F7" w:rsidP="00C302F7">
      <w:pPr>
        <w:contextualSpacing/>
        <w:rPr>
          <w:rFonts w:ascii="Times New Roman" w:eastAsia="Calibri" w:hAnsi="Times New Roman" w:cs="Times New Roman"/>
          <w:i/>
          <w:iCs/>
          <w:sz w:val="24"/>
          <w:szCs w:val="24"/>
        </w:rPr>
      </w:pPr>
      <w:r w:rsidRPr="00C302F7">
        <w:rPr>
          <w:rFonts w:ascii="Times New Roman" w:eastAsia="Calibri" w:hAnsi="Times New Roman" w:cs="Times New Roman"/>
          <w:sz w:val="24"/>
          <w:szCs w:val="24"/>
        </w:rPr>
        <w:t xml:space="preserve">Правописание гласных </w:t>
      </w:r>
      <w:r w:rsidRPr="00C302F7">
        <w:rPr>
          <w:rFonts w:ascii="Times New Roman" w:eastAsia="Calibri" w:hAnsi="Times New Roman" w:cs="Times New Roman"/>
          <w:i/>
          <w:iCs/>
          <w:sz w:val="24"/>
          <w:szCs w:val="24"/>
        </w:rPr>
        <w:t xml:space="preserve">и </w:t>
      </w:r>
      <w:proofErr w:type="spellStart"/>
      <w:proofErr w:type="gramStart"/>
      <w:r w:rsidRPr="00C302F7">
        <w:rPr>
          <w:rFonts w:ascii="Times New Roman" w:eastAsia="Calibri" w:hAnsi="Times New Roman" w:cs="Times New Roman"/>
          <w:iCs/>
          <w:sz w:val="24"/>
          <w:szCs w:val="24"/>
        </w:rPr>
        <w:t>и</w:t>
      </w:r>
      <w:proofErr w:type="spellEnd"/>
      <w:proofErr w:type="gramEnd"/>
      <w:r w:rsidRPr="00C302F7">
        <w:rPr>
          <w:rFonts w:ascii="Times New Roman" w:eastAsia="Calibri" w:hAnsi="Times New Roman" w:cs="Times New Roman"/>
          <w:iCs/>
          <w:sz w:val="24"/>
          <w:szCs w:val="24"/>
        </w:rPr>
        <w:t xml:space="preserve"> </w:t>
      </w:r>
      <w:r w:rsidRPr="00C302F7">
        <w:rPr>
          <w:rFonts w:ascii="Times New Roman" w:eastAsia="Calibri" w:hAnsi="Times New Roman" w:cs="Times New Roman"/>
          <w:i/>
          <w:iCs/>
          <w:sz w:val="24"/>
          <w:szCs w:val="24"/>
        </w:rPr>
        <w:t xml:space="preserve">ы </w:t>
      </w:r>
      <w:r w:rsidRPr="00C302F7">
        <w:rPr>
          <w:rFonts w:ascii="Times New Roman" w:eastAsia="Calibri" w:hAnsi="Times New Roman" w:cs="Times New Roman"/>
          <w:sz w:val="24"/>
          <w:szCs w:val="24"/>
        </w:rPr>
        <w:t xml:space="preserve">после </w:t>
      </w:r>
      <w:r w:rsidRPr="00C302F7">
        <w:rPr>
          <w:rFonts w:ascii="Times New Roman" w:eastAsia="Calibri" w:hAnsi="Times New Roman" w:cs="Times New Roman"/>
          <w:i/>
          <w:iCs/>
          <w:sz w:val="24"/>
          <w:szCs w:val="24"/>
        </w:rPr>
        <w:t>ц.</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Орфографический словарь.</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Основные нормы литературного произношения. Допустимые варианты орфоэпической нормы. Ор</w:t>
      </w:r>
      <w:r w:rsidRPr="00C302F7">
        <w:rPr>
          <w:rFonts w:ascii="Times New Roman" w:eastAsia="Calibri" w:hAnsi="Times New Roman" w:cs="Times New Roman"/>
          <w:sz w:val="24"/>
          <w:szCs w:val="24"/>
        </w:rPr>
        <w:softHyphen/>
        <w:t>фоэпический словарь.</w:t>
      </w:r>
    </w:p>
    <w:p w:rsidR="00D23768" w:rsidRDefault="00D23768" w:rsidP="00C302F7">
      <w:pPr>
        <w:ind w:right="1056"/>
        <w:contextualSpacing/>
        <w:rPr>
          <w:rFonts w:ascii="Times New Roman" w:eastAsia="Calibri" w:hAnsi="Times New Roman" w:cs="Times New Roman"/>
          <w:b/>
          <w:sz w:val="24"/>
          <w:szCs w:val="24"/>
        </w:rPr>
      </w:pPr>
    </w:p>
    <w:p w:rsidR="00C302F7" w:rsidRPr="00C302F7" w:rsidRDefault="00C302F7" w:rsidP="00C302F7">
      <w:pPr>
        <w:ind w:right="1056"/>
        <w:contextualSpacing/>
        <w:rPr>
          <w:rFonts w:ascii="Times New Roman" w:eastAsia="Calibri" w:hAnsi="Times New Roman" w:cs="Times New Roman"/>
          <w:b/>
          <w:sz w:val="24"/>
          <w:szCs w:val="24"/>
        </w:rPr>
      </w:pPr>
      <w:proofErr w:type="spellStart"/>
      <w:r w:rsidRPr="00C302F7">
        <w:rPr>
          <w:rFonts w:ascii="Times New Roman" w:eastAsia="Calibri" w:hAnsi="Times New Roman" w:cs="Times New Roman"/>
          <w:b/>
          <w:sz w:val="24"/>
          <w:szCs w:val="24"/>
        </w:rPr>
        <w:t>Морфемика</w:t>
      </w:r>
      <w:proofErr w:type="spellEnd"/>
      <w:r w:rsidRPr="00C302F7">
        <w:rPr>
          <w:rFonts w:ascii="Times New Roman" w:eastAsia="Calibri" w:hAnsi="Times New Roman" w:cs="Times New Roman"/>
          <w:b/>
          <w:sz w:val="24"/>
          <w:szCs w:val="24"/>
        </w:rPr>
        <w:t>. Словообразование. Орфография (3</w:t>
      </w:r>
      <w:r w:rsidR="00A46F67">
        <w:rPr>
          <w:rFonts w:ascii="Times New Roman" w:eastAsia="Calibri" w:hAnsi="Times New Roman" w:cs="Times New Roman"/>
          <w:b/>
          <w:sz w:val="24"/>
          <w:szCs w:val="24"/>
        </w:rPr>
        <w:t>5</w:t>
      </w:r>
      <w:r w:rsidRPr="00C302F7">
        <w:rPr>
          <w:rFonts w:ascii="Times New Roman" w:eastAsia="Calibri" w:hAnsi="Times New Roman" w:cs="Times New Roman"/>
          <w:b/>
          <w:sz w:val="24"/>
          <w:szCs w:val="24"/>
        </w:rPr>
        <w:t xml:space="preserve"> ч)</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Понятие о </w:t>
      </w:r>
      <w:proofErr w:type="spellStart"/>
      <w:r w:rsidRPr="00C302F7">
        <w:rPr>
          <w:rFonts w:ascii="Times New Roman" w:eastAsia="Calibri" w:hAnsi="Times New Roman" w:cs="Times New Roman"/>
          <w:sz w:val="24"/>
          <w:szCs w:val="24"/>
        </w:rPr>
        <w:t>морфемике</w:t>
      </w:r>
      <w:proofErr w:type="spellEnd"/>
      <w:r w:rsidRPr="00C302F7">
        <w:rPr>
          <w:rFonts w:ascii="Times New Roman" w:eastAsia="Calibri" w:hAnsi="Times New Roman" w:cs="Times New Roman"/>
          <w:sz w:val="24"/>
          <w:szCs w:val="24"/>
        </w:rPr>
        <w:t>. Морфема — минималь</w:t>
      </w:r>
      <w:r w:rsidRPr="00C302F7">
        <w:rPr>
          <w:rFonts w:ascii="Times New Roman" w:eastAsia="Calibri" w:hAnsi="Times New Roman" w:cs="Times New Roman"/>
          <w:sz w:val="24"/>
          <w:szCs w:val="24"/>
        </w:rPr>
        <w:softHyphen/>
        <w:t>ная значимая единица языка. Основа слова и окон</w:t>
      </w:r>
      <w:r w:rsidRPr="00C302F7">
        <w:rPr>
          <w:rFonts w:ascii="Times New Roman" w:eastAsia="Calibri" w:hAnsi="Times New Roman" w:cs="Times New Roman"/>
          <w:sz w:val="24"/>
          <w:szCs w:val="24"/>
        </w:rPr>
        <w:softHyphen/>
        <w:t>чание. Корень слова. Однокоренные (родственные) слова. Приставки, суффиксы.</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Словообразовательные и словоизменительные морфемы.</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Словообразование. Основные способы образова</w:t>
      </w:r>
      <w:r w:rsidRPr="00C302F7">
        <w:rPr>
          <w:rFonts w:ascii="Times New Roman" w:eastAsia="Calibri" w:hAnsi="Times New Roman" w:cs="Times New Roman"/>
          <w:sz w:val="24"/>
          <w:szCs w:val="24"/>
        </w:rPr>
        <w:softHyphen/>
        <w:t>ния слов. Богатство словообразовательной системы русского языка.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Элементы этимологического анализа слова.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Выразительные средства </w:t>
      </w:r>
      <w:proofErr w:type="spellStart"/>
      <w:r w:rsidRPr="00C302F7">
        <w:rPr>
          <w:rFonts w:ascii="Times New Roman" w:eastAsia="Calibri" w:hAnsi="Times New Roman" w:cs="Times New Roman"/>
          <w:sz w:val="24"/>
          <w:szCs w:val="24"/>
        </w:rPr>
        <w:t>морфемики</w:t>
      </w:r>
      <w:proofErr w:type="spellEnd"/>
      <w:r w:rsidRPr="00C302F7">
        <w:rPr>
          <w:rFonts w:ascii="Times New Roman" w:eastAsia="Calibri" w:hAnsi="Times New Roman" w:cs="Times New Roman"/>
          <w:sz w:val="24"/>
          <w:szCs w:val="24"/>
        </w:rPr>
        <w:t xml:space="preserve"> и словооб</w:t>
      </w:r>
      <w:r w:rsidRPr="00C302F7">
        <w:rPr>
          <w:rFonts w:ascii="Times New Roman" w:eastAsia="Calibri" w:hAnsi="Times New Roman" w:cs="Times New Roman"/>
          <w:sz w:val="24"/>
          <w:szCs w:val="24"/>
        </w:rPr>
        <w:softHyphen/>
        <w:t>разования.</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сложных и сложносокращенных слов.</w:t>
      </w:r>
    </w:p>
    <w:p w:rsidR="00C302F7" w:rsidRPr="00C302F7" w:rsidRDefault="00C302F7" w:rsidP="00C302F7">
      <w:pPr>
        <w:contextualSpacing/>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Чередование звуков в </w:t>
      </w:r>
      <w:proofErr w:type="gramStart"/>
      <w:r w:rsidRPr="00C302F7">
        <w:rPr>
          <w:rFonts w:ascii="Times New Roman" w:eastAsia="Calibri" w:hAnsi="Times New Roman" w:cs="Times New Roman"/>
          <w:sz w:val="24"/>
          <w:szCs w:val="24"/>
        </w:rPr>
        <w:t>корне слова</w:t>
      </w:r>
      <w:proofErr w:type="gramEnd"/>
      <w:r w:rsidRPr="00C302F7">
        <w:rPr>
          <w:rFonts w:ascii="Times New Roman" w:eastAsia="Calibri" w:hAnsi="Times New Roman" w:cs="Times New Roman"/>
          <w:sz w:val="24"/>
          <w:szCs w:val="24"/>
        </w:rPr>
        <w:t>.</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корней и приставок. Правописа</w:t>
      </w:r>
      <w:r w:rsidRPr="00C302F7">
        <w:rPr>
          <w:rFonts w:ascii="Times New Roman" w:eastAsia="Calibri" w:hAnsi="Times New Roman" w:cs="Times New Roman"/>
          <w:sz w:val="24"/>
          <w:szCs w:val="24"/>
        </w:rPr>
        <w:softHyphen/>
        <w:t xml:space="preserve">ние безударных гласных в </w:t>
      </w:r>
      <w:proofErr w:type="gramStart"/>
      <w:r w:rsidRPr="00C302F7">
        <w:rPr>
          <w:rFonts w:ascii="Times New Roman" w:eastAsia="Calibri" w:hAnsi="Times New Roman" w:cs="Times New Roman"/>
          <w:sz w:val="24"/>
          <w:szCs w:val="24"/>
        </w:rPr>
        <w:t>корне слова</w:t>
      </w:r>
      <w:proofErr w:type="gramEnd"/>
      <w:r w:rsidRPr="00C302F7">
        <w:rPr>
          <w:rFonts w:ascii="Times New Roman" w:eastAsia="Calibri" w:hAnsi="Times New Roman" w:cs="Times New Roman"/>
          <w:sz w:val="24"/>
          <w:szCs w:val="24"/>
        </w:rPr>
        <w:t>.</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Правописание корней с чередованием гласных </w:t>
      </w:r>
      <w:r w:rsidRPr="00C302F7">
        <w:rPr>
          <w:rFonts w:ascii="Times New Roman" w:eastAsia="Calibri" w:hAnsi="Times New Roman" w:cs="Times New Roman"/>
          <w:i/>
          <w:iCs/>
          <w:sz w:val="24"/>
          <w:szCs w:val="24"/>
        </w:rPr>
        <w:t xml:space="preserve">и </w:t>
      </w:r>
      <w:r w:rsidRPr="00C302F7">
        <w:rPr>
          <w:rFonts w:ascii="Times New Roman" w:eastAsia="Calibri" w:hAnsi="Times New Roman" w:cs="Times New Roman"/>
          <w:sz w:val="24"/>
          <w:szCs w:val="24"/>
        </w:rPr>
        <w:t>— о.</w:t>
      </w:r>
    </w:p>
    <w:p w:rsidR="00C302F7" w:rsidRPr="00C302F7" w:rsidRDefault="00C302F7" w:rsidP="00C302F7">
      <w:pPr>
        <w:contextualSpacing/>
        <w:jc w:val="both"/>
        <w:rPr>
          <w:rFonts w:ascii="Times New Roman" w:eastAsia="Calibri" w:hAnsi="Times New Roman" w:cs="Times New Roman"/>
          <w:i/>
          <w:iCs/>
          <w:sz w:val="24"/>
          <w:szCs w:val="24"/>
        </w:rPr>
      </w:pPr>
      <w:r w:rsidRPr="00C302F7">
        <w:rPr>
          <w:rFonts w:ascii="Times New Roman" w:eastAsia="Calibri" w:hAnsi="Times New Roman" w:cs="Times New Roman"/>
          <w:sz w:val="24"/>
          <w:szCs w:val="24"/>
        </w:rPr>
        <w:lastRenderedPageBreak/>
        <w:t xml:space="preserve">Правописание корней с чередованием гласных </w:t>
      </w:r>
      <w:proofErr w:type="gramStart"/>
      <w:r w:rsidRPr="00C302F7">
        <w:rPr>
          <w:rFonts w:ascii="Times New Roman" w:eastAsia="Calibri" w:hAnsi="Times New Roman" w:cs="Times New Roman"/>
          <w:i/>
          <w:iCs/>
          <w:sz w:val="24"/>
          <w:szCs w:val="24"/>
        </w:rPr>
        <w:t>г</w:t>
      </w:r>
      <w:proofErr w:type="gramEnd"/>
      <w:r w:rsidRPr="00C302F7">
        <w:rPr>
          <w:rFonts w:ascii="Times New Roman" w:eastAsia="Calibri" w:hAnsi="Times New Roman" w:cs="Times New Roman"/>
          <w:i/>
          <w:iCs/>
          <w:sz w:val="24"/>
          <w:szCs w:val="24"/>
        </w:rPr>
        <w:t xml:space="preserve"> </w:t>
      </w:r>
      <w:r w:rsidRPr="00C302F7">
        <w:rPr>
          <w:rFonts w:ascii="Times New Roman" w:eastAsia="Calibri" w:hAnsi="Times New Roman" w:cs="Times New Roman"/>
          <w:sz w:val="24"/>
          <w:szCs w:val="24"/>
        </w:rPr>
        <w:t xml:space="preserve">— </w:t>
      </w:r>
      <w:r w:rsidRPr="00C302F7">
        <w:rPr>
          <w:rFonts w:ascii="Times New Roman" w:eastAsia="Calibri" w:hAnsi="Times New Roman" w:cs="Times New Roman"/>
          <w:i/>
          <w:iCs/>
          <w:sz w:val="24"/>
          <w:szCs w:val="24"/>
        </w:rPr>
        <w:t>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согласных и гласных в пристав</w:t>
      </w:r>
      <w:r w:rsidRPr="00C302F7">
        <w:rPr>
          <w:rFonts w:ascii="Times New Roman" w:eastAsia="Calibri" w:hAnsi="Times New Roman" w:cs="Times New Roman"/>
          <w:sz w:val="24"/>
          <w:szCs w:val="24"/>
        </w:rPr>
        <w:softHyphen/>
        <w:t>ках.</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Правописание приставок, оканчивающихся на |(с).</w:t>
      </w:r>
    </w:p>
    <w:p w:rsidR="00C302F7" w:rsidRPr="00C302F7" w:rsidRDefault="00C302F7" w:rsidP="00C302F7">
      <w:pPr>
        <w:contextualSpacing/>
        <w:jc w:val="both"/>
        <w:rPr>
          <w:rFonts w:ascii="Times New Roman" w:eastAsia="Calibri" w:hAnsi="Times New Roman" w:cs="Times New Roman"/>
          <w:i/>
          <w:iCs/>
          <w:sz w:val="24"/>
          <w:szCs w:val="24"/>
        </w:rPr>
      </w:pPr>
      <w:r w:rsidRPr="00C302F7">
        <w:rPr>
          <w:rFonts w:ascii="Times New Roman" w:eastAsia="Calibri" w:hAnsi="Times New Roman" w:cs="Times New Roman"/>
          <w:sz w:val="24"/>
          <w:szCs w:val="24"/>
        </w:rPr>
        <w:t xml:space="preserve">Правописание приставок </w:t>
      </w:r>
      <w:r w:rsidRPr="00C302F7">
        <w:rPr>
          <w:rFonts w:ascii="Times New Roman" w:eastAsia="Calibri" w:hAnsi="Times New Roman" w:cs="Times New Roman"/>
          <w:i/>
          <w:iCs/>
          <w:sz w:val="24"/>
          <w:szCs w:val="24"/>
        </w:rPr>
        <w:t>ро</w:t>
      </w:r>
      <w:proofErr w:type="gramStart"/>
      <w:r w:rsidRPr="00C302F7">
        <w:rPr>
          <w:rFonts w:ascii="Times New Roman" w:eastAsia="Calibri" w:hAnsi="Times New Roman" w:cs="Times New Roman"/>
          <w:i/>
          <w:iCs/>
          <w:sz w:val="24"/>
          <w:szCs w:val="24"/>
        </w:rPr>
        <w:t>з-</w:t>
      </w:r>
      <w:proofErr w:type="gramEnd"/>
      <w:r w:rsidRPr="00C302F7">
        <w:rPr>
          <w:rFonts w:ascii="Times New Roman" w:eastAsia="Calibri" w:hAnsi="Times New Roman" w:cs="Times New Roman"/>
          <w:i/>
          <w:iCs/>
          <w:sz w:val="24"/>
          <w:szCs w:val="24"/>
        </w:rPr>
        <w:t xml:space="preserve"> {рос) </w:t>
      </w:r>
      <w:r w:rsidRPr="00C302F7">
        <w:rPr>
          <w:rFonts w:ascii="Times New Roman" w:eastAsia="Calibri" w:hAnsi="Times New Roman" w:cs="Times New Roman"/>
          <w:sz w:val="24"/>
          <w:szCs w:val="24"/>
        </w:rPr>
        <w:t xml:space="preserve">— </w:t>
      </w:r>
      <w:r w:rsidRPr="00C302F7">
        <w:rPr>
          <w:rFonts w:ascii="Times New Roman" w:eastAsia="Calibri" w:hAnsi="Times New Roman" w:cs="Times New Roman"/>
          <w:i/>
          <w:iCs/>
          <w:sz w:val="24"/>
          <w:szCs w:val="24"/>
        </w:rPr>
        <w:t>раз-(рас).</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Буква </w:t>
      </w:r>
      <w:r w:rsidRPr="00C302F7">
        <w:rPr>
          <w:rFonts w:ascii="Times New Roman" w:eastAsia="Calibri" w:hAnsi="Times New Roman" w:cs="Times New Roman"/>
          <w:i/>
          <w:iCs/>
          <w:sz w:val="24"/>
          <w:szCs w:val="24"/>
        </w:rPr>
        <w:t xml:space="preserve">ы </w:t>
      </w:r>
      <w:r w:rsidRPr="00C302F7">
        <w:rPr>
          <w:rFonts w:ascii="Times New Roman" w:eastAsia="Calibri" w:hAnsi="Times New Roman" w:cs="Times New Roman"/>
          <w:sz w:val="24"/>
          <w:szCs w:val="24"/>
        </w:rPr>
        <w:t>после приставок, оканчивающихся на согласный.</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Правописание приставок </w:t>
      </w:r>
      <w:r w:rsidRPr="00C302F7">
        <w:rPr>
          <w:rFonts w:ascii="Times New Roman" w:eastAsia="Calibri" w:hAnsi="Times New Roman" w:cs="Times New Roman"/>
          <w:i/>
          <w:iCs/>
          <w:sz w:val="24"/>
          <w:szCs w:val="24"/>
        </w:rPr>
        <w:t xml:space="preserve">при- </w:t>
      </w:r>
      <w:r w:rsidRPr="00C302F7">
        <w:rPr>
          <w:rFonts w:ascii="Times New Roman" w:eastAsia="Calibri" w:hAnsi="Times New Roman" w:cs="Times New Roman"/>
          <w:sz w:val="24"/>
          <w:szCs w:val="24"/>
        </w:rPr>
        <w:t xml:space="preserve">и </w:t>
      </w:r>
      <w:r w:rsidRPr="00C302F7">
        <w:rPr>
          <w:rFonts w:ascii="Times New Roman" w:eastAsia="Calibri" w:hAnsi="Times New Roman" w:cs="Times New Roman"/>
          <w:i/>
          <w:iCs/>
          <w:sz w:val="24"/>
          <w:szCs w:val="24"/>
        </w:rPr>
        <w:t>пре</w:t>
      </w:r>
      <w:proofErr w:type="gramStart"/>
      <w:r w:rsidRPr="00C302F7">
        <w:rPr>
          <w:rFonts w:ascii="Times New Roman" w:eastAsia="Calibri" w:hAnsi="Times New Roman" w:cs="Times New Roman"/>
          <w:i/>
          <w:iCs/>
          <w:sz w:val="24"/>
          <w:szCs w:val="24"/>
        </w:rPr>
        <w:t>-.</w:t>
      </w:r>
      <w:proofErr w:type="gramEnd"/>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Словообразовательные и этимологические слова</w:t>
      </w:r>
      <w:r w:rsidRPr="00C302F7">
        <w:rPr>
          <w:rFonts w:ascii="Times New Roman" w:eastAsia="Calibri" w:hAnsi="Times New Roman" w:cs="Times New Roman"/>
          <w:sz w:val="24"/>
          <w:szCs w:val="24"/>
        </w:rPr>
        <w:softHyphen/>
        <w:t>ри русского языка.</w:t>
      </w:r>
    </w:p>
    <w:p w:rsidR="00C302F7" w:rsidRPr="00C302F7" w:rsidRDefault="00C302F7" w:rsidP="00C302F7">
      <w:pPr>
        <w:contextualSpacing/>
        <w:rPr>
          <w:rFonts w:ascii="Times New Roman" w:eastAsia="Calibri" w:hAnsi="Times New Roman" w:cs="Times New Roman"/>
          <w:b/>
          <w:sz w:val="24"/>
          <w:szCs w:val="24"/>
        </w:rPr>
      </w:pPr>
      <w:r w:rsidRPr="00C302F7">
        <w:rPr>
          <w:rFonts w:ascii="Times New Roman" w:eastAsia="Calibri" w:hAnsi="Times New Roman" w:cs="Times New Roman"/>
          <w:b/>
          <w:sz w:val="24"/>
          <w:szCs w:val="24"/>
        </w:rPr>
        <w:t>Лексикология и фразеология (</w:t>
      </w:r>
      <w:r w:rsidR="00B043C2">
        <w:rPr>
          <w:rFonts w:ascii="Times New Roman" w:eastAsia="Calibri" w:hAnsi="Times New Roman" w:cs="Times New Roman"/>
          <w:b/>
          <w:sz w:val="24"/>
          <w:szCs w:val="24"/>
        </w:rPr>
        <w:t>2</w:t>
      </w:r>
      <w:r w:rsidR="00A46F67">
        <w:rPr>
          <w:rFonts w:ascii="Times New Roman" w:eastAsia="Calibri" w:hAnsi="Times New Roman" w:cs="Times New Roman"/>
          <w:b/>
          <w:sz w:val="24"/>
          <w:szCs w:val="24"/>
        </w:rPr>
        <w:t>4</w:t>
      </w:r>
      <w:r w:rsidRPr="00C302F7">
        <w:rPr>
          <w:rFonts w:ascii="Times New Roman" w:eastAsia="Calibri" w:hAnsi="Times New Roman" w:cs="Times New Roman"/>
          <w:b/>
          <w:sz w:val="24"/>
          <w:szCs w:val="24"/>
        </w:rPr>
        <w:t xml:space="preserve"> ч)</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Понятие о лексикологии. Лексикология как раз</w:t>
      </w:r>
      <w:r w:rsidRPr="00C302F7">
        <w:rPr>
          <w:rFonts w:ascii="Times New Roman" w:eastAsia="Calibri" w:hAnsi="Times New Roman" w:cs="Times New Roman"/>
          <w:sz w:val="24"/>
          <w:szCs w:val="24"/>
        </w:rPr>
        <w:softHyphen/>
        <w:t>дел науки о языке. Лексика как словарный состав языка. Словарное богатство русского языка.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Лексическое значение слова. Основные способы его толкования.</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Однозначные и многозначные слова.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Прямое и переносное значения слова. Основания для переноса значения.</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Изобразительные средства языка, основанные на употреблении слова в переносном значении.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 xml:space="preserve">Омонимы. Синонимы. Антонимы. </w:t>
      </w:r>
      <w:proofErr w:type="spellStart"/>
      <w:r w:rsidRPr="00C302F7">
        <w:rPr>
          <w:rFonts w:ascii="Times New Roman" w:eastAsia="Calibri" w:hAnsi="Times New Roman" w:cs="Times New Roman"/>
          <w:sz w:val="24"/>
          <w:szCs w:val="24"/>
        </w:rPr>
        <w:t>Текстообразующая</w:t>
      </w:r>
      <w:proofErr w:type="spellEnd"/>
      <w:r w:rsidRPr="00C302F7">
        <w:rPr>
          <w:rFonts w:ascii="Times New Roman" w:eastAsia="Calibri" w:hAnsi="Times New Roman" w:cs="Times New Roman"/>
          <w:sz w:val="24"/>
          <w:szCs w:val="24"/>
        </w:rPr>
        <w:t xml:space="preserve"> роль синонимов и антонимов (в том числе и контекстуальных). Словари синонимов и антони</w:t>
      </w:r>
      <w:r w:rsidRPr="00C302F7">
        <w:rPr>
          <w:rFonts w:ascii="Times New Roman" w:eastAsia="Calibri" w:hAnsi="Times New Roman" w:cs="Times New Roman"/>
          <w:sz w:val="24"/>
          <w:szCs w:val="24"/>
        </w:rPr>
        <w:softHyphen/>
        <w:t>мов.</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Историческая изменчивость словарного состава языка. Образование новых слов и заимствование как основные пути пополнения словарного состава языка.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Старославянизмы. Их стилистические функции.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Исконно русские и заимствованные слова. Ос</w:t>
      </w:r>
      <w:r w:rsidRPr="00C302F7">
        <w:rPr>
          <w:rFonts w:ascii="Times New Roman" w:eastAsia="Calibri" w:hAnsi="Times New Roman" w:cs="Times New Roman"/>
          <w:sz w:val="24"/>
          <w:szCs w:val="24"/>
        </w:rPr>
        <w:softHyphen/>
        <w:t>новные причины заимствования слов. Основные языки-источники лексических заимствований в русском языке. Оценка речи с точки зрения целесообразности и уместности использования иноязычной речи. Словари иностранных слов и их использование.</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Устаревшие слова и неологизмы. Основные причины появления устаревших слов и неологизмов в процессе развития языка. Два типа устаревших слов: историзмы и архаизмы. Общеязыковые и ин</w:t>
      </w:r>
      <w:r w:rsidRPr="00C302F7">
        <w:rPr>
          <w:rFonts w:ascii="Times New Roman" w:eastAsia="Calibri" w:hAnsi="Times New Roman" w:cs="Times New Roman"/>
          <w:sz w:val="24"/>
          <w:szCs w:val="24"/>
        </w:rPr>
        <w:softHyphen/>
        <w:t>дивидуально-авторские неологизмы. Использование устаревших слов и неологизмов в текстах.</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Нейтральные и стилистически окрашенные сло</w:t>
      </w:r>
      <w:r w:rsidRPr="00C302F7">
        <w:rPr>
          <w:rFonts w:ascii="Times New Roman" w:eastAsia="Calibri" w:hAnsi="Times New Roman" w:cs="Times New Roman"/>
          <w:sz w:val="24"/>
          <w:szCs w:val="24"/>
        </w:rPr>
        <w:softHyphen/>
        <w:t>ва. Книжные слова и разговорные слова. Оценка собственной и чужой речи с точки зрения уместнос</w:t>
      </w:r>
      <w:r w:rsidRPr="00C302F7">
        <w:rPr>
          <w:rFonts w:ascii="Times New Roman" w:eastAsia="Calibri" w:hAnsi="Times New Roman" w:cs="Times New Roman"/>
          <w:sz w:val="24"/>
          <w:szCs w:val="24"/>
        </w:rPr>
        <w:softHyphen/>
        <w:t>ти использования стилистически окрашенной лек</w:t>
      </w:r>
      <w:r w:rsidRPr="00C302F7">
        <w:rPr>
          <w:rFonts w:ascii="Times New Roman" w:eastAsia="Calibri" w:hAnsi="Times New Roman" w:cs="Times New Roman"/>
          <w:sz w:val="24"/>
          <w:szCs w:val="24"/>
        </w:rPr>
        <w:softHyphen/>
        <w:t>сики в различных ситуациях речевого общения.</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Общеупотребительная лексика и лексика ограниченного употребления. Диалектизмы, профес</w:t>
      </w:r>
      <w:r w:rsidRPr="00C302F7">
        <w:rPr>
          <w:rFonts w:ascii="Times New Roman" w:eastAsia="Calibri" w:hAnsi="Times New Roman" w:cs="Times New Roman"/>
          <w:sz w:val="24"/>
          <w:szCs w:val="24"/>
        </w:rPr>
        <w:softHyphen/>
        <w:t>сионализмы, жаргонизмы. Неоправданное расши</w:t>
      </w:r>
      <w:r w:rsidRPr="00C302F7">
        <w:rPr>
          <w:rFonts w:ascii="Times New Roman" w:eastAsia="Calibri" w:hAnsi="Times New Roman" w:cs="Times New Roman"/>
          <w:sz w:val="24"/>
          <w:szCs w:val="24"/>
        </w:rPr>
        <w:softHyphen/>
        <w:t>рение сферы употребления жаргонизмов в разго</w:t>
      </w:r>
      <w:r w:rsidRPr="00C302F7">
        <w:rPr>
          <w:rFonts w:ascii="Times New Roman" w:eastAsia="Calibri" w:hAnsi="Times New Roman" w:cs="Times New Roman"/>
          <w:sz w:val="24"/>
          <w:szCs w:val="24"/>
        </w:rPr>
        <w:softHyphen/>
        <w:t>ворной речи.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Фразеологизмы. Их отличие от свободных соче</w:t>
      </w:r>
      <w:r w:rsidRPr="00C302F7">
        <w:rPr>
          <w:rFonts w:ascii="Times New Roman" w:eastAsia="Calibri" w:hAnsi="Times New Roman" w:cs="Times New Roman"/>
          <w:sz w:val="24"/>
          <w:szCs w:val="24"/>
        </w:rPr>
        <w:softHyphen/>
        <w:t>таний слов. Особенности употребления фразеоло</w:t>
      </w:r>
      <w:r w:rsidRPr="00C302F7">
        <w:rPr>
          <w:rFonts w:ascii="Times New Roman" w:eastAsia="Calibri" w:hAnsi="Times New Roman" w:cs="Times New Roman"/>
          <w:sz w:val="24"/>
          <w:szCs w:val="24"/>
        </w:rPr>
        <w:softHyphen/>
        <w:t>гизмов в речи. Выразительность фразеологизмов.</w:t>
      </w:r>
    </w:p>
    <w:p w:rsidR="00C302F7" w:rsidRPr="00C302F7" w:rsidRDefault="00C302F7" w:rsidP="00C302F7">
      <w:pPr>
        <w:contextualSpacing/>
        <w:jc w:val="both"/>
        <w:rPr>
          <w:rFonts w:ascii="Times New Roman" w:eastAsia="Calibri" w:hAnsi="Times New Roman" w:cs="Times New Roman"/>
          <w:b/>
          <w:sz w:val="24"/>
          <w:szCs w:val="24"/>
        </w:rPr>
      </w:pPr>
      <w:r w:rsidRPr="00C302F7">
        <w:rPr>
          <w:rFonts w:ascii="Times New Roman" w:eastAsia="Calibri" w:hAnsi="Times New Roman" w:cs="Times New Roman"/>
          <w:b/>
          <w:sz w:val="24"/>
          <w:szCs w:val="24"/>
        </w:rPr>
        <w:t>Повторение (</w:t>
      </w:r>
      <w:r w:rsidR="00A46F67">
        <w:rPr>
          <w:rFonts w:ascii="Times New Roman" w:eastAsia="Calibri" w:hAnsi="Times New Roman" w:cs="Times New Roman"/>
          <w:b/>
          <w:sz w:val="24"/>
          <w:szCs w:val="24"/>
        </w:rPr>
        <w:t>16</w:t>
      </w:r>
      <w:r w:rsidRPr="00C302F7">
        <w:rPr>
          <w:rFonts w:ascii="Times New Roman" w:eastAsia="Calibri" w:hAnsi="Times New Roman" w:cs="Times New Roman"/>
          <w:b/>
          <w:sz w:val="24"/>
          <w:szCs w:val="24"/>
        </w:rPr>
        <w:t xml:space="preserve"> ч)</w:t>
      </w:r>
    </w:p>
    <w:p w:rsidR="00C302F7" w:rsidRPr="00C302F7" w:rsidRDefault="00C302F7" w:rsidP="00C302F7">
      <w:pPr>
        <w:contextualSpacing/>
        <w:jc w:val="both"/>
        <w:rPr>
          <w:rFonts w:ascii="Times New Roman" w:eastAsia="Calibri" w:hAnsi="Times New Roman" w:cs="Times New Roman"/>
          <w:b/>
          <w:sz w:val="24"/>
          <w:szCs w:val="24"/>
        </w:rPr>
      </w:pPr>
      <w:r w:rsidRPr="00C302F7">
        <w:rPr>
          <w:rFonts w:ascii="Times New Roman" w:eastAsia="Calibri" w:hAnsi="Times New Roman" w:cs="Times New Roman"/>
          <w:b/>
          <w:sz w:val="24"/>
          <w:szCs w:val="24"/>
        </w:rPr>
        <w:t>Развитие связной речи (</w:t>
      </w:r>
      <w:r w:rsidR="00A46F67">
        <w:rPr>
          <w:rFonts w:ascii="Times New Roman" w:eastAsia="Calibri" w:hAnsi="Times New Roman" w:cs="Times New Roman"/>
          <w:b/>
          <w:sz w:val="24"/>
          <w:szCs w:val="24"/>
        </w:rPr>
        <w:t>30</w:t>
      </w:r>
      <w:r w:rsidRPr="00C302F7">
        <w:rPr>
          <w:rFonts w:ascii="Times New Roman" w:eastAsia="Calibri" w:hAnsi="Times New Roman" w:cs="Times New Roman"/>
          <w:b/>
          <w:sz w:val="24"/>
          <w:szCs w:val="24"/>
        </w:rPr>
        <w:t xml:space="preserve"> ч)</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Устная и письменная формы речи.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Речь диалогическая и монологическая.</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Понятие о связном тексте.</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Тема.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Основная мысль текста. Смысловые части текста.</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Простой план.</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Понятие о параллельной и последовательной связи предложений в тексте.</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t>Выразительные средства в устной речи.</w:t>
      </w:r>
    </w:p>
    <w:p w:rsidR="00C302F7" w:rsidRPr="00C302F7" w:rsidRDefault="00C302F7" w:rsidP="00C302F7">
      <w:pPr>
        <w:contextualSpacing/>
        <w:jc w:val="both"/>
        <w:rPr>
          <w:rFonts w:ascii="Times New Roman" w:eastAsia="Calibri" w:hAnsi="Times New Roman" w:cs="Times New Roman"/>
          <w:sz w:val="24"/>
          <w:szCs w:val="24"/>
        </w:rPr>
      </w:pPr>
      <w:r w:rsidRPr="00C302F7">
        <w:rPr>
          <w:rFonts w:ascii="Times New Roman" w:eastAsia="Calibri" w:hAnsi="Times New Roman" w:cs="Times New Roman"/>
          <w:sz w:val="24"/>
          <w:szCs w:val="24"/>
        </w:rPr>
        <w:lastRenderedPageBreak/>
        <w:t>Общее понятие о стилях речи. Характеристика разговорного, научного, художественного стилей речи.</w:t>
      </w:r>
    </w:p>
    <w:p w:rsidR="007628B4" w:rsidRDefault="007628B4" w:rsidP="003D4A95">
      <w:pPr>
        <w:widowControl w:val="0"/>
        <w:shd w:val="clear" w:color="auto" w:fill="FFFFFF"/>
        <w:tabs>
          <w:tab w:val="left" w:pos="518"/>
        </w:tabs>
        <w:autoSpaceDE w:val="0"/>
        <w:spacing w:after="0" w:line="240" w:lineRule="auto"/>
        <w:ind w:firstLine="426"/>
        <w:jc w:val="center"/>
        <w:rPr>
          <w:rFonts w:ascii="Times New Roman" w:hAnsi="Times New Roman"/>
          <w:b/>
          <w:sz w:val="24"/>
          <w:szCs w:val="24"/>
        </w:rPr>
      </w:pPr>
    </w:p>
    <w:p w:rsidR="007628B4" w:rsidRDefault="007628B4" w:rsidP="003D4A95">
      <w:pPr>
        <w:widowControl w:val="0"/>
        <w:shd w:val="clear" w:color="auto" w:fill="FFFFFF"/>
        <w:tabs>
          <w:tab w:val="left" w:pos="518"/>
        </w:tabs>
        <w:autoSpaceDE w:val="0"/>
        <w:spacing w:after="0" w:line="240" w:lineRule="auto"/>
        <w:ind w:firstLine="426"/>
        <w:jc w:val="center"/>
        <w:rPr>
          <w:rFonts w:ascii="Times New Roman" w:hAnsi="Times New Roman"/>
          <w:b/>
          <w:sz w:val="24"/>
          <w:szCs w:val="24"/>
        </w:rPr>
      </w:pPr>
    </w:p>
    <w:p w:rsidR="003D4A95" w:rsidRPr="003D4A95" w:rsidRDefault="003D4A95" w:rsidP="00C302F7">
      <w:pPr>
        <w:widowControl w:val="0"/>
        <w:shd w:val="clear" w:color="auto" w:fill="FFFFFF"/>
        <w:tabs>
          <w:tab w:val="left" w:pos="518"/>
        </w:tabs>
        <w:autoSpaceDE w:val="0"/>
        <w:spacing w:after="0" w:line="240" w:lineRule="auto"/>
        <w:jc w:val="center"/>
        <w:rPr>
          <w:rFonts w:ascii="Times New Roman" w:hAnsi="Times New Roman"/>
          <w:b/>
          <w:sz w:val="24"/>
          <w:szCs w:val="24"/>
        </w:rPr>
      </w:pPr>
      <w:r w:rsidRPr="003D4A95">
        <w:rPr>
          <w:rFonts w:ascii="Times New Roman" w:hAnsi="Times New Roman"/>
          <w:b/>
          <w:sz w:val="24"/>
          <w:szCs w:val="24"/>
        </w:rPr>
        <w:t>Тематический план курса</w:t>
      </w:r>
    </w:p>
    <w:p w:rsidR="003D4A95" w:rsidRPr="003D4A95" w:rsidRDefault="003D4A95" w:rsidP="003D4A95">
      <w:pPr>
        <w:widowControl w:val="0"/>
        <w:shd w:val="clear" w:color="auto" w:fill="FFFFFF"/>
        <w:tabs>
          <w:tab w:val="left" w:pos="518"/>
        </w:tabs>
        <w:autoSpaceDE w:val="0"/>
        <w:spacing w:after="0" w:line="240" w:lineRule="auto"/>
        <w:ind w:firstLine="426"/>
        <w:jc w:val="center"/>
        <w:rPr>
          <w:rFonts w:ascii="Times New Roman" w:hAnsi="Times New Roman"/>
          <w:b/>
          <w:sz w:val="24"/>
          <w:szCs w:val="24"/>
        </w:rPr>
      </w:pPr>
    </w:p>
    <w:tbl>
      <w:tblPr>
        <w:tblW w:w="10490" w:type="dxa"/>
        <w:tblInd w:w="-459" w:type="dxa"/>
        <w:tblLayout w:type="fixed"/>
        <w:tblLook w:val="0000" w:firstRow="0" w:lastRow="0" w:firstColumn="0" w:lastColumn="0" w:noHBand="0" w:noVBand="0"/>
      </w:tblPr>
      <w:tblGrid>
        <w:gridCol w:w="851"/>
        <w:gridCol w:w="3827"/>
        <w:gridCol w:w="1418"/>
        <w:gridCol w:w="1275"/>
        <w:gridCol w:w="1418"/>
        <w:gridCol w:w="1417"/>
        <w:gridCol w:w="284"/>
      </w:tblGrid>
      <w:tr w:rsidR="00D171BF" w:rsidRPr="003D4A95" w:rsidTr="00D23768">
        <w:tc>
          <w:tcPr>
            <w:tcW w:w="851" w:type="dxa"/>
            <w:vMerge w:val="restart"/>
            <w:tcBorders>
              <w:top w:val="single" w:sz="4" w:space="0" w:color="000000"/>
              <w:left w:val="single" w:sz="4" w:space="0" w:color="000000"/>
              <w:bottom w:val="single" w:sz="4" w:space="0" w:color="000000"/>
            </w:tcBorders>
            <w:shd w:val="clear" w:color="auto" w:fill="auto"/>
            <w:vAlign w:val="center"/>
          </w:tcPr>
          <w:p w:rsidR="00D171BF" w:rsidRPr="003D4A95" w:rsidRDefault="00D171BF" w:rsidP="003D4A95">
            <w:pPr>
              <w:snapToGrid w:val="0"/>
              <w:spacing w:after="0" w:line="240" w:lineRule="auto"/>
              <w:rPr>
                <w:rFonts w:ascii="Times New Roman" w:hAnsi="Times New Roman"/>
                <w:sz w:val="24"/>
                <w:szCs w:val="24"/>
              </w:rPr>
            </w:pPr>
            <w:r w:rsidRPr="003D4A95">
              <w:rPr>
                <w:rFonts w:ascii="Times New Roman" w:hAnsi="Times New Roman"/>
                <w:sz w:val="24"/>
                <w:szCs w:val="24"/>
              </w:rPr>
              <w:t>№</w:t>
            </w:r>
          </w:p>
        </w:tc>
        <w:tc>
          <w:tcPr>
            <w:tcW w:w="3827" w:type="dxa"/>
            <w:vMerge w:val="restart"/>
            <w:tcBorders>
              <w:top w:val="single" w:sz="4" w:space="0" w:color="000000"/>
              <w:left w:val="single" w:sz="4" w:space="0" w:color="000000"/>
              <w:bottom w:val="single" w:sz="4" w:space="0" w:color="000000"/>
            </w:tcBorders>
            <w:shd w:val="clear" w:color="auto" w:fill="auto"/>
            <w:vAlign w:val="center"/>
          </w:tcPr>
          <w:p w:rsidR="00D171BF" w:rsidRPr="003D4A95" w:rsidRDefault="00D171BF" w:rsidP="003D4A95">
            <w:pPr>
              <w:snapToGrid w:val="0"/>
              <w:spacing w:after="0" w:line="240" w:lineRule="auto"/>
              <w:rPr>
                <w:rFonts w:ascii="Times New Roman" w:hAnsi="Times New Roman"/>
                <w:sz w:val="24"/>
                <w:szCs w:val="24"/>
              </w:rPr>
            </w:pPr>
            <w:r w:rsidRPr="003D4A95">
              <w:rPr>
                <w:rFonts w:ascii="Times New Roman" w:hAnsi="Times New Roman"/>
                <w:sz w:val="24"/>
                <w:szCs w:val="24"/>
              </w:rPr>
              <w:t>основные разделы</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D171BF" w:rsidRPr="003D4A95" w:rsidRDefault="00D171BF" w:rsidP="003D4A95">
            <w:pPr>
              <w:snapToGrid w:val="0"/>
              <w:spacing w:after="0" w:line="240" w:lineRule="auto"/>
              <w:rPr>
                <w:rFonts w:ascii="Times New Roman" w:hAnsi="Times New Roman"/>
                <w:sz w:val="24"/>
                <w:szCs w:val="24"/>
              </w:rPr>
            </w:pPr>
            <w:r w:rsidRPr="003D4A95">
              <w:rPr>
                <w:rFonts w:ascii="Times New Roman" w:hAnsi="Times New Roman"/>
                <w:sz w:val="24"/>
                <w:szCs w:val="24"/>
              </w:rPr>
              <w:t>количество часов</w:t>
            </w:r>
          </w:p>
        </w:tc>
        <w:tc>
          <w:tcPr>
            <w:tcW w:w="4110" w:type="dxa"/>
            <w:gridSpan w:val="3"/>
            <w:tcBorders>
              <w:top w:val="single" w:sz="4" w:space="0" w:color="auto"/>
              <w:left w:val="single" w:sz="4" w:space="0" w:color="000000"/>
              <w:bottom w:val="single" w:sz="4" w:space="0" w:color="000000"/>
              <w:right w:val="single" w:sz="4" w:space="0" w:color="auto"/>
            </w:tcBorders>
            <w:shd w:val="clear" w:color="auto" w:fill="auto"/>
            <w:vAlign w:val="center"/>
          </w:tcPr>
          <w:p w:rsidR="00D171BF" w:rsidRPr="003D4A95" w:rsidRDefault="00D171BF" w:rsidP="00D171BF">
            <w:pPr>
              <w:snapToGrid w:val="0"/>
              <w:spacing w:after="0" w:line="240" w:lineRule="auto"/>
              <w:jc w:val="center"/>
              <w:rPr>
                <w:rFonts w:ascii="Times New Roman" w:hAnsi="Times New Roman"/>
                <w:sz w:val="24"/>
                <w:szCs w:val="24"/>
              </w:rPr>
            </w:pPr>
            <w:r w:rsidRPr="003D4A95">
              <w:rPr>
                <w:rFonts w:ascii="Times New Roman" w:hAnsi="Times New Roman"/>
                <w:sz w:val="24"/>
                <w:szCs w:val="24"/>
              </w:rPr>
              <w:t>количество</w:t>
            </w:r>
          </w:p>
        </w:tc>
        <w:tc>
          <w:tcPr>
            <w:tcW w:w="284" w:type="dxa"/>
            <w:vMerge w:val="restart"/>
            <w:tcBorders>
              <w:top w:val="nil"/>
              <w:left w:val="single" w:sz="4" w:space="0" w:color="000000"/>
            </w:tcBorders>
            <w:shd w:val="clear" w:color="auto" w:fill="auto"/>
            <w:vAlign w:val="center"/>
          </w:tcPr>
          <w:p w:rsidR="00D171BF" w:rsidRPr="003D4A95" w:rsidRDefault="00D171BF" w:rsidP="003D4A95">
            <w:pPr>
              <w:pStyle w:val="ac"/>
              <w:rPr>
                <w:rFonts w:ascii="Times New Roman" w:hAnsi="Times New Roman"/>
                <w:sz w:val="24"/>
                <w:szCs w:val="24"/>
              </w:rPr>
            </w:pPr>
          </w:p>
          <w:p w:rsidR="00D171BF" w:rsidRPr="003D4A95" w:rsidRDefault="00D171BF" w:rsidP="003D4A95">
            <w:pPr>
              <w:pStyle w:val="ac"/>
              <w:rPr>
                <w:rFonts w:ascii="Times New Roman" w:hAnsi="Times New Roman"/>
                <w:sz w:val="24"/>
                <w:szCs w:val="24"/>
              </w:rPr>
            </w:pPr>
          </w:p>
          <w:p w:rsidR="00D171BF" w:rsidRPr="003D4A95" w:rsidRDefault="00D171BF" w:rsidP="003D4A95">
            <w:pPr>
              <w:pStyle w:val="ac"/>
              <w:rPr>
                <w:rFonts w:ascii="Times New Roman" w:hAnsi="Times New Roman"/>
                <w:sz w:val="24"/>
                <w:szCs w:val="24"/>
              </w:rPr>
            </w:pPr>
          </w:p>
          <w:p w:rsidR="00D171BF" w:rsidRPr="003D4A95" w:rsidRDefault="00D171BF" w:rsidP="003D4A95">
            <w:pPr>
              <w:pStyle w:val="ac"/>
              <w:rPr>
                <w:rFonts w:ascii="Times New Roman" w:hAnsi="Times New Roman"/>
                <w:sz w:val="24"/>
                <w:szCs w:val="24"/>
              </w:rPr>
            </w:pPr>
          </w:p>
          <w:p w:rsidR="00D171BF" w:rsidRPr="003D4A95" w:rsidRDefault="00D171BF" w:rsidP="003D4A95">
            <w:pPr>
              <w:pStyle w:val="ac"/>
              <w:rPr>
                <w:rFonts w:ascii="Times New Roman" w:hAnsi="Times New Roman"/>
                <w:sz w:val="24"/>
                <w:szCs w:val="24"/>
              </w:rPr>
            </w:pPr>
          </w:p>
          <w:p w:rsidR="00D171BF" w:rsidRDefault="00D171BF" w:rsidP="003D4A95">
            <w:pPr>
              <w:pStyle w:val="ac"/>
              <w:rPr>
                <w:rFonts w:ascii="Times New Roman" w:hAnsi="Times New Roman"/>
                <w:sz w:val="24"/>
                <w:szCs w:val="24"/>
              </w:rPr>
            </w:pPr>
          </w:p>
          <w:p w:rsidR="00D23768" w:rsidRDefault="00D23768" w:rsidP="003D4A95">
            <w:pPr>
              <w:pStyle w:val="ac"/>
              <w:rPr>
                <w:rFonts w:ascii="Times New Roman" w:hAnsi="Times New Roman"/>
                <w:sz w:val="24"/>
                <w:szCs w:val="24"/>
              </w:rPr>
            </w:pPr>
          </w:p>
          <w:p w:rsidR="00D23768" w:rsidRDefault="00D23768" w:rsidP="003D4A95">
            <w:pPr>
              <w:pStyle w:val="ac"/>
              <w:rPr>
                <w:rFonts w:ascii="Times New Roman" w:hAnsi="Times New Roman"/>
                <w:sz w:val="24"/>
                <w:szCs w:val="24"/>
              </w:rPr>
            </w:pPr>
          </w:p>
          <w:p w:rsidR="00D23768" w:rsidRDefault="00D23768" w:rsidP="003D4A95">
            <w:pPr>
              <w:pStyle w:val="ac"/>
              <w:rPr>
                <w:rFonts w:ascii="Times New Roman" w:hAnsi="Times New Roman"/>
                <w:sz w:val="24"/>
                <w:szCs w:val="24"/>
              </w:rPr>
            </w:pPr>
          </w:p>
          <w:p w:rsidR="00D23768" w:rsidRDefault="00D23768" w:rsidP="003D4A95">
            <w:pPr>
              <w:pStyle w:val="ac"/>
              <w:rPr>
                <w:rFonts w:ascii="Times New Roman" w:hAnsi="Times New Roman"/>
                <w:sz w:val="24"/>
                <w:szCs w:val="24"/>
              </w:rPr>
            </w:pPr>
          </w:p>
          <w:p w:rsidR="00D23768" w:rsidRPr="003D4A95" w:rsidRDefault="00D23768" w:rsidP="003D4A95">
            <w:pPr>
              <w:pStyle w:val="ac"/>
              <w:rPr>
                <w:rFonts w:ascii="Times New Roman" w:hAnsi="Times New Roman"/>
                <w:sz w:val="24"/>
                <w:szCs w:val="24"/>
              </w:rPr>
            </w:pPr>
          </w:p>
        </w:tc>
      </w:tr>
      <w:tr w:rsidR="00D171BF" w:rsidRPr="003D4A95" w:rsidTr="00D23768">
        <w:trPr>
          <w:cantSplit/>
          <w:trHeight w:val="1328"/>
        </w:trPr>
        <w:tc>
          <w:tcPr>
            <w:tcW w:w="851" w:type="dxa"/>
            <w:vMerge/>
            <w:tcBorders>
              <w:top w:val="single" w:sz="4" w:space="0" w:color="000000"/>
              <w:left w:val="single" w:sz="4" w:space="0" w:color="000000"/>
              <w:bottom w:val="single" w:sz="4" w:space="0" w:color="000000"/>
            </w:tcBorders>
            <w:shd w:val="clear" w:color="auto" w:fill="auto"/>
            <w:vAlign w:val="center"/>
          </w:tcPr>
          <w:p w:rsidR="00D171BF" w:rsidRPr="003D4A95" w:rsidRDefault="00D171BF" w:rsidP="003D4A95">
            <w:pPr>
              <w:snapToGrid w:val="0"/>
              <w:spacing w:after="0" w:line="240" w:lineRule="auto"/>
              <w:rPr>
                <w:rFonts w:ascii="Times New Roman" w:hAnsi="Times New Roman"/>
                <w:sz w:val="24"/>
                <w:szCs w:val="24"/>
              </w:rPr>
            </w:pPr>
          </w:p>
        </w:tc>
        <w:tc>
          <w:tcPr>
            <w:tcW w:w="3827" w:type="dxa"/>
            <w:vMerge/>
            <w:tcBorders>
              <w:top w:val="single" w:sz="4" w:space="0" w:color="000000"/>
              <w:left w:val="single" w:sz="4" w:space="0" w:color="000000"/>
              <w:bottom w:val="single" w:sz="4" w:space="0" w:color="000000"/>
            </w:tcBorders>
            <w:shd w:val="clear" w:color="auto" w:fill="auto"/>
            <w:vAlign w:val="center"/>
          </w:tcPr>
          <w:p w:rsidR="00D171BF" w:rsidRPr="003D4A95" w:rsidRDefault="00D171BF" w:rsidP="003D4A95">
            <w:pPr>
              <w:snapToGrid w:val="0"/>
              <w:spacing w:after="0" w:line="240" w:lineRule="auto"/>
              <w:rPr>
                <w:rFonts w:ascii="Times New Roman" w:hAnsi="Times New Roman"/>
                <w:sz w:val="24"/>
                <w:szCs w:val="24"/>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D171BF" w:rsidRPr="003D4A95" w:rsidRDefault="00D171BF" w:rsidP="003D4A95">
            <w:pPr>
              <w:snapToGrid w:val="0"/>
              <w:spacing w:after="0" w:line="240" w:lineRule="auto"/>
              <w:rPr>
                <w:rFonts w:ascii="Times New Roman" w:hAnsi="Times New Roman"/>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rsidR="00D171BF" w:rsidRPr="003D4A95" w:rsidRDefault="00D171BF" w:rsidP="003D4A95">
            <w:pPr>
              <w:snapToGrid w:val="0"/>
              <w:spacing w:after="0" w:line="240" w:lineRule="auto"/>
              <w:jc w:val="center"/>
              <w:rPr>
                <w:rFonts w:ascii="Times New Roman" w:hAnsi="Times New Roman"/>
                <w:sz w:val="24"/>
                <w:szCs w:val="24"/>
              </w:rPr>
            </w:pPr>
            <w:r w:rsidRPr="003D4A95">
              <w:rPr>
                <w:rFonts w:ascii="Times New Roman" w:hAnsi="Times New Roman"/>
                <w:sz w:val="24"/>
                <w:szCs w:val="24"/>
              </w:rPr>
              <w:t>диктантов</w:t>
            </w:r>
          </w:p>
        </w:tc>
        <w:tc>
          <w:tcPr>
            <w:tcW w:w="1418" w:type="dxa"/>
            <w:tcBorders>
              <w:top w:val="single" w:sz="4" w:space="0" w:color="000000"/>
              <w:left w:val="single" w:sz="4" w:space="0" w:color="000000"/>
              <w:bottom w:val="single" w:sz="4" w:space="0" w:color="000000"/>
            </w:tcBorders>
            <w:shd w:val="clear" w:color="auto" w:fill="auto"/>
            <w:vAlign w:val="center"/>
          </w:tcPr>
          <w:p w:rsidR="00D171BF" w:rsidRPr="003D4A95" w:rsidRDefault="00D171BF" w:rsidP="003D4A95">
            <w:pPr>
              <w:snapToGrid w:val="0"/>
              <w:spacing w:after="0" w:line="240" w:lineRule="auto"/>
              <w:jc w:val="center"/>
              <w:rPr>
                <w:rFonts w:ascii="Times New Roman" w:hAnsi="Times New Roman"/>
                <w:sz w:val="24"/>
                <w:szCs w:val="24"/>
              </w:rPr>
            </w:pPr>
            <w:r w:rsidRPr="003D4A95">
              <w:rPr>
                <w:rFonts w:ascii="Times New Roman" w:hAnsi="Times New Roman"/>
                <w:sz w:val="24"/>
                <w:szCs w:val="24"/>
              </w:rPr>
              <w:t>сочинений</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71BF" w:rsidRPr="003D4A95" w:rsidRDefault="00D171BF" w:rsidP="003D4A95">
            <w:pPr>
              <w:snapToGrid w:val="0"/>
              <w:spacing w:after="0" w:line="240" w:lineRule="auto"/>
              <w:rPr>
                <w:rFonts w:ascii="Times New Roman" w:hAnsi="Times New Roman"/>
                <w:sz w:val="24"/>
                <w:szCs w:val="24"/>
              </w:rPr>
            </w:pPr>
            <w:r w:rsidRPr="003D4A95">
              <w:rPr>
                <w:rFonts w:ascii="Times New Roman" w:hAnsi="Times New Roman"/>
                <w:sz w:val="24"/>
                <w:szCs w:val="24"/>
              </w:rPr>
              <w:t>изложений</w:t>
            </w:r>
          </w:p>
        </w:tc>
        <w:tc>
          <w:tcPr>
            <w:tcW w:w="284" w:type="dxa"/>
            <w:vMerge/>
            <w:tcBorders>
              <w:left w:val="single" w:sz="4" w:space="0" w:color="000000"/>
            </w:tcBorders>
            <w:shd w:val="clear" w:color="auto" w:fill="auto"/>
            <w:vAlign w:val="center"/>
          </w:tcPr>
          <w:p w:rsidR="00D171BF" w:rsidRPr="003D4A95" w:rsidRDefault="00D171BF" w:rsidP="003D4A95">
            <w:pPr>
              <w:pStyle w:val="ac"/>
              <w:rPr>
                <w:rFonts w:ascii="Times New Roman" w:hAnsi="Times New Roman"/>
                <w:sz w:val="24"/>
                <w:szCs w:val="24"/>
              </w:rPr>
            </w:pPr>
          </w:p>
        </w:tc>
      </w:tr>
      <w:tr w:rsidR="00D171BF" w:rsidRPr="003D4A95" w:rsidTr="00D23768">
        <w:tc>
          <w:tcPr>
            <w:tcW w:w="851"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1</w:t>
            </w:r>
          </w:p>
        </w:tc>
        <w:tc>
          <w:tcPr>
            <w:tcW w:w="3827"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Введение.</w:t>
            </w:r>
            <w:r>
              <w:rPr>
                <w:rFonts w:ascii="Times New Roman" w:hAnsi="Times New Roman" w:cs="Times New Roman"/>
                <w:sz w:val="24"/>
                <w:szCs w:val="24"/>
              </w:rPr>
              <w:t xml:space="preserve"> Общие сведения о русском языке</w:t>
            </w:r>
          </w:p>
        </w:tc>
        <w:tc>
          <w:tcPr>
            <w:tcW w:w="1418" w:type="dxa"/>
            <w:tcBorders>
              <w:top w:val="single" w:sz="4" w:space="0" w:color="000000"/>
              <w:left w:val="single" w:sz="4" w:space="0" w:color="000000"/>
              <w:bottom w:val="single" w:sz="4" w:space="0" w:color="000000"/>
            </w:tcBorders>
            <w:shd w:val="clear" w:color="auto" w:fill="auto"/>
          </w:tcPr>
          <w:p w:rsidR="00D171BF" w:rsidRPr="000D58DC" w:rsidRDefault="00D171BF" w:rsidP="00CC2F30">
            <w:pPr>
              <w:pStyle w:val="ac"/>
              <w:jc w:val="center"/>
              <w:rPr>
                <w:rFonts w:ascii="Times New Roman" w:hAnsi="Times New Roman" w:cs="Times New Roman"/>
                <w:sz w:val="24"/>
                <w:szCs w:val="24"/>
                <w:highlight w:val="yellow"/>
              </w:rPr>
            </w:pPr>
            <w:r w:rsidRPr="00D23768">
              <w:rPr>
                <w:rFonts w:ascii="Times New Roman" w:hAnsi="Times New Roman" w:cs="Times New Roman"/>
                <w:sz w:val="24"/>
                <w:szCs w:val="24"/>
              </w:rPr>
              <w:t>3</w:t>
            </w:r>
          </w:p>
        </w:tc>
        <w:tc>
          <w:tcPr>
            <w:tcW w:w="1275" w:type="dxa"/>
            <w:tcBorders>
              <w:top w:val="single" w:sz="4" w:space="0" w:color="000000"/>
              <w:left w:val="single" w:sz="4" w:space="0" w:color="000000"/>
              <w:bottom w:val="single" w:sz="4" w:space="0" w:color="000000"/>
            </w:tcBorders>
            <w:shd w:val="clear" w:color="auto" w:fill="auto"/>
          </w:tcPr>
          <w:p w:rsidR="00D171BF" w:rsidRPr="000D58DC" w:rsidRDefault="00D2448B" w:rsidP="00D2448B">
            <w:pPr>
              <w:pStyle w:val="ac"/>
              <w:jc w:val="center"/>
              <w:rPr>
                <w:rFonts w:ascii="Times New Roman" w:hAnsi="Times New Roman" w:cs="Times New Roman"/>
                <w:sz w:val="24"/>
                <w:szCs w:val="24"/>
                <w:highlight w:val="yellow"/>
              </w:rPr>
            </w:pPr>
            <w:r w:rsidRPr="00D2448B">
              <w:rPr>
                <w:rFonts w:ascii="Times New Roman" w:hAnsi="Times New Roman" w:cs="Times New Roman"/>
                <w:sz w:val="24"/>
                <w:szCs w:val="24"/>
              </w:rPr>
              <w:t>-</w:t>
            </w:r>
          </w:p>
        </w:tc>
        <w:tc>
          <w:tcPr>
            <w:tcW w:w="1418" w:type="dxa"/>
            <w:tcBorders>
              <w:top w:val="single" w:sz="4" w:space="0" w:color="000000"/>
              <w:left w:val="single" w:sz="4" w:space="0" w:color="000000"/>
              <w:bottom w:val="single" w:sz="4" w:space="0" w:color="000000"/>
            </w:tcBorders>
            <w:shd w:val="clear" w:color="auto" w:fill="auto"/>
          </w:tcPr>
          <w:p w:rsidR="00D171BF" w:rsidRPr="000D58DC" w:rsidRDefault="00D2448B" w:rsidP="00D2448B">
            <w:pPr>
              <w:pStyle w:val="ac"/>
              <w:jc w:val="center"/>
              <w:rPr>
                <w:rFonts w:ascii="Times New Roman" w:hAnsi="Times New Roman" w:cs="Times New Roman"/>
                <w:sz w:val="24"/>
                <w:szCs w:val="24"/>
                <w:highlight w:val="yellow"/>
              </w:rPr>
            </w:pPr>
            <w:r w:rsidRPr="00D2448B">
              <w:rPr>
                <w:rFonts w:ascii="Times New Roman" w:hAnsi="Times New Roman" w:cs="Times New Roman"/>
                <w:sz w:val="24"/>
                <w:szCs w:val="24"/>
              </w:rPr>
              <w:t>-</w:t>
            </w:r>
          </w:p>
        </w:tc>
        <w:tc>
          <w:tcPr>
            <w:tcW w:w="1417" w:type="dxa"/>
            <w:tcBorders>
              <w:top w:val="single" w:sz="4" w:space="0" w:color="000000"/>
              <w:left w:val="single" w:sz="4" w:space="0" w:color="000000"/>
              <w:bottom w:val="single" w:sz="4" w:space="0" w:color="000000"/>
            </w:tcBorders>
            <w:shd w:val="clear" w:color="auto" w:fill="auto"/>
          </w:tcPr>
          <w:p w:rsidR="00D171BF" w:rsidRPr="000D58DC" w:rsidRDefault="00D2448B" w:rsidP="00D2448B">
            <w:pPr>
              <w:pStyle w:val="ac"/>
              <w:jc w:val="center"/>
              <w:rPr>
                <w:rFonts w:ascii="Times New Roman" w:hAnsi="Times New Roman" w:cs="Times New Roman"/>
                <w:sz w:val="24"/>
                <w:szCs w:val="24"/>
                <w:highlight w:val="yellow"/>
              </w:rPr>
            </w:pPr>
            <w:r w:rsidRPr="00D2448B">
              <w:rPr>
                <w:rFonts w:ascii="Times New Roman" w:hAnsi="Times New Roman" w:cs="Times New Roman"/>
                <w:sz w:val="24"/>
                <w:szCs w:val="24"/>
              </w:rPr>
              <w:t>-</w:t>
            </w:r>
          </w:p>
        </w:tc>
        <w:tc>
          <w:tcPr>
            <w:tcW w:w="284" w:type="dxa"/>
            <w:vMerge/>
            <w:tcBorders>
              <w:left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r>
      <w:tr w:rsidR="00D171BF" w:rsidRPr="003D4A95" w:rsidTr="00D23768">
        <w:tc>
          <w:tcPr>
            <w:tcW w:w="851"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2</w:t>
            </w:r>
          </w:p>
        </w:tc>
        <w:tc>
          <w:tcPr>
            <w:tcW w:w="3827"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Вводный курс:</w:t>
            </w:r>
          </w:p>
        </w:tc>
        <w:tc>
          <w:tcPr>
            <w:tcW w:w="1418" w:type="dxa"/>
            <w:tcBorders>
              <w:top w:val="single" w:sz="4" w:space="0" w:color="000000"/>
              <w:left w:val="single" w:sz="4" w:space="0" w:color="000000"/>
              <w:bottom w:val="single" w:sz="4" w:space="0" w:color="000000"/>
            </w:tcBorders>
            <w:shd w:val="clear" w:color="auto" w:fill="auto"/>
          </w:tcPr>
          <w:p w:rsidR="00D171BF" w:rsidRPr="000D58DC" w:rsidRDefault="00D171BF" w:rsidP="00CC2F30">
            <w:pPr>
              <w:pStyle w:val="ac"/>
              <w:jc w:val="center"/>
              <w:rPr>
                <w:rFonts w:ascii="Times New Roman" w:hAnsi="Times New Roman" w:cs="Times New Roman"/>
                <w:sz w:val="24"/>
                <w:szCs w:val="24"/>
                <w:highlight w:val="yellow"/>
              </w:rPr>
            </w:pPr>
          </w:p>
        </w:tc>
        <w:tc>
          <w:tcPr>
            <w:tcW w:w="1275" w:type="dxa"/>
            <w:tcBorders>
              <w:top w:val="single" w:sz="4" w:space="0" w:color="000000"/>
              <w:left w:val="single" w:sz="4" w:space="0" w:color="000000"/>
              <w:bottom w:val="single" w:sz="4" w:space="0" w:color="000000"/>
            </w:tcBorders>
            <w:shd w:val="clear" w:color="auto" w:fill="auto"/>
          </w:tcPr>
          <w:p w:rsidR="00D171BF" w:rsidRPr="000D58DC" w:rsidRDefault="00D171BF" w:rsidP="003D4A95">
            <w:pPr>
              <w:pStyle w:val="ac"/>
              <w:rPr>
                <w:rFonts w:ascii="Times New Roman" w:hAnsi="Times New Roman" w:cs="Times New Roman"/>
                <w:sz w:val="24"/>
                <w:szCs w:val="24"/>
                <w:highlight w:val="yellow"/>
              </w:rPr>
            </w:pPr>
          </w:p>
        </w:tc>
        <w:tc>
          <w:tcPr>
            <w:tcW w:w="1418" w:type="dxa"/>
            <w:tcBorders>
              <w:top w:val="single" w:sz="4" w:space="0" w:color="000000"/>
              <w:left w:val="single" w:sz="4" w:space="0" w:color="000000"/>
              <w:bottom w:val="single" w:sz="4" w:space="0" w:color="000000"/>
            </w:tcBorders>
            <w:shd w:val="clear" w:color="auto" w:fill="auto"/>
          </w:tcPr>
          <w:p w:rsidR="00D171BF" w:rsidRPr="000D58DC" w:rsidRDefault="00D171BF" w:rsidP="003D4A95">
            <w:pPr>
              <w:pStyle w:val="ac"/>
              <w:rPr>
                <w:rFonts w:ascii="Times New Roman" w:hAnsi="Times New Roman" w:cs="Times New Roman"/>
                <w:sz w:val="24"/>
                <w:szCs w:val="24"/>
                <w:highlight w:val="yellow"/>
              </w:rPr>
            </w:pPr>
          </w:p>
        </w:tc>
        <w:tc>
          <w:tcPr>
            <w:tcW w:w="1417" w:type="dxa"/>
            <w:tcBorders>
              <w:top w:val="single" w:sz="4" w:space="0" w:color="000000"/>
              <w:left w:val="single" w:sz="4" w:space="0" w:color="000000"/>
              <w:bottom w:val="single" w:sz="4" w:space="0" w:color="000000"/>
            </w:tcBorders>
            <w:shd w:val="clear" w:color="auto" w:fill="auto"/>
          </w:tcPr>
          <w:p w:rsidR="00D171BF" w:rsidRPr="000D58DC" w:rsidRDefault="00D171BF" w:rsidP="003D4A95">
            <w:pPr>
              <w:pStyle w:val="ac"/>
              <w:rPr>
                <w:rFonts w:ascii="Times New Roman" w:hAnsi="Times New Roman" w:cs="Times New Roman"/>
                <w:sz w:val="24"/>
                <w:szCs w:val="24"/>
                <w:highlight w:val="yellow"/>
              </w:rPr>
            </w:pPr>
          </w:p>
        </w:tc>
        <w:tc>
          <w:tcPr>
            <w:tcW w:w="284" w:type="dxa"/>
            <w:vMerge/>
            <w:tcBorders>
              <w:left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r>
      <w:tr w:rsidR="00D171BF" w:rsidRPr="003D4A95" w:rsidTr="00D23768">
        <w:tc>
          <w:tcPr>
            <w:tcW w:w="851"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Морфология и орфография.</w:t>
            </w:r>
          </w:p>
        </w:tc>
        <w:tc>
          <w:tcPr>
            <w:tcW w:w="1418" w:type="dxa"/>
            <w:tcBorders>
              <w:top w:val="single" w:sz="4" w:space="0" w:color="000000"/>
              <w:left w:val="single" w:sz="4" w:space="0" w:color="000000"/>
              <w:bottom w:val="single" w:sz="4" w:space="0" w:color="000000"/>
            </w:tcBorders>
            <w:shd w:val="clear" w:color="auto" w:fill="auto"/>
          </w:tcPr>
          <w:p w:rsidR="00D171BF" w:rsidRPr="000D58DC" w:rsidRDefault="008A05CF" w:rsidP="00CC2F30">
            <w:pPr>
              <w:pStyle w:val="ac"/>
              <w:jc w:val="center"/>
              <w:rPr>
                <w:rFonts w:ascii="Times New Roman" w:hAnsi="Times New Roman" w:cs="Times New Roman"/>
                <w:sz w:val="24"/>
                <w:szCs w:val="24"/>
                <w:highlight w:val="yellow"/>
              </w:rPr>
            </w:pPr>
            <w:r>
              <w:rPr>
                <w:rFonts w:ascii="Times New Roman" w:hAnsi="Times New Roman" w:cs="Times New Roman"/>
                <w:sz w:val="24"/>
                <w:szCs w:val="24"/>
              </w:rPr>
              <w:t>29</w:t>
            </w:r>
          </w:p>
        </w:tc>
        <w:tc>
          <w:tcPr>
            <w:tcW w:w="1275" w:type="dxa"/>
            <w:tcBorders>
              <w:top w:val="single" w:sz="4" w:space="0" w:color="000000"/>
              <w:left w:val="single" w:sz="4" w:space="0" w:color="000000"/>
              <w:bottom w:val="single" w:sz="4" w:space="0" w:color="000000"/>
            </w:tcBorders>
            <w:shd w:val="clear" w:color="auto" w:fill="auto"/>
          </w:tcPr>
          <w:p w:rsidR="00D171BF" w:rsidRPr="008A05CF" w:rsidRDefault="00D171BF"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2</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w:t>
            </w:r>
          </w:p>
        </w:tc>
        <w:tc>
          <w:tcPr>
            <w:tcW w:w="1417"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1</w:t>
            </w:r>
          </w:p>
        </w:tc>
        <w:tc>
          <w:tcPr>
            <w:tcW w:w="284" w:type="dxa"/>
            <w:vMerge/>
            <w:tcBorders>
              <w:left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r>
      <w:tr w:rsidR="00D171BF" w:rsidRPr="003D4A95" w:rsidTr="00D23768">
        <w:tc>
          <w:tcPr>
            <w:tcW w:w="851"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Синтаксис и пунктуация.</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8A05CF" w:rsidP="00CC2F30">
            <w:pPr>
              <w:pStyle w:val="ac"/>
              <w:jc w:val="center"/>
              <w:rPr>
                <w:rFonts w:ascii="Times New Roman" w:hAnsi="Times New Roman" w:cs="Times New Roman"/>
                <w:sz w:val="24"/>
                <w:szCs w:val="24"/>
              </w:rPr>
            </w:pPr>
            <w:r>
              <w:rPr>
                <w:rFonts w:ascii="Times New Roman" w:hAnsi="Times New Roman" w:cs="Times New Roman"/>
                <w:sz w:val="24"/>
                <w:szCs w:val="24"/>
              </w:rPr>
              <w:t>46</w:t>
            </w:r>
          </w:p>
        </w:tc>
        <w:tc>
          <w:tcPr>
            <w:tcW w:w="1275" w:type="dxa"/>
            <w:tcBorders>
              <w:top w:val="single" w:sz="4" w:space="0" w:color="000000"/>
              <w:left w:val="single" w:sz="4" w:space="0" w:color="000000"/>
              <w:bottom w:val="single" w:sz="4" w:space="0" w:color="000000"/>
            </w:tcBorders>
            <w:shd w:val="clear" w:color="auto" w:fill="auto"/>
          </w:tcPr>
          <w:p w:rsidR="00D171BF" w:rsidRPr="008A05CF" w:rsidRDefault="00D2448B" w:rsidP="00CC2F30">
            <w:pPr>
              <w:pStyle w:val="ac"/>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D2448B" w:rsidP="00CC2F30">
            <w:pPr>
              <w:pStyle w:val="ac"/>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2</w:t>
            </w:r>
          </w:p>
        </w:tc>
        <w:tc>
          <w:tcPr>
            <w:tcW w:w="284" w:type="dxa"/>
            <w:vMerge/>
            <w:tcBorders>
              <w:left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r>
      <w:tr w:rsidR="00D171BF" w:rsidRPr="003D4A95" w:rsidTr="00D23768">
        <w:tc>
          <w:tcPr>
            <w:tcW w:w="851"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3</w:t>
            </w:r>
          </w:p>
        </w:tc>
        <w:tc>
          <w:tcPr>
            <w:tcW w:w="3827"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Основной курс:</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D171BF" w:rsidP="00CC2F30">
            <w:pPr>
              <w:pStyle w:val="ac"/>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tcBorders>
            <w:shd w:val="clear" w:color="auto" w:fill="auto"/>
          </w:tcPr>
          <w:p w:rsidR="00D171BF" w:rsidRPr="008A05CF" w:rsidRDefault="00D171BF" w:rsidP="00CC2F30">
            <w:pPr>
              <w:pStyle w:val="ac"/>
              <w:jc w:val="center"/>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D171BF" w:rsidP="00CC2F30">
            <w:pPr>
              <w:pStyle w:val="ac"/>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tcBorders>
            <w:shd w:val="clear" w:color="auto" w:fill="auto"/>
          </w:tcPr>
          <w:p w:rsidR="00D171BF" w:rsidRPr="008A05CF" w:rsidRDefault="00D171BF" w:rsidP="00CC2F30">
            <w:pPr>
              <w:pStyle w:val="ac"/>
              <w:jc w:val="center"/>
              <w:rPr>
                <w:rFonts w:ascii="Times New Roman" w:hAnsi="Times New Roman" w:cs="Times New Roman"/>
                <w:sz w:val="24"/>
                <w:szCs w:val="24"/>
              </w:rPr>
            </w:pPr>
          </w:p>
        </w:tc>
        <w:tc>
          <w:tcPr>
            <w:tcW w:w="284" w:type="dxa"/>
            <w:vMerge/>
            <w:tcBorders>
              <w:left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r>
      <w:tr w:rsidR="00D171BF" w:rsidRPr="003D4A95" w:rsidTr="00D23768">
        <w:tc>
          <w:tcPr>
            <w:tcW w:w="851"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tcBorders>
            <w:shd w:val="clear" w:color="auto" w:fill="auto"/>
          </w:tcPr>
          <w:p w:rsidR="00D171BF" w:rsidRPr="003D4A95" w:rsidRDefault="00D171BF" w:rsidP="00D23768">
            <w:pPr>
              <w:pStyle w:val="ac"/>
              <w:rPr>
                <w:rFonts w:ascii="Times New Roman" w:hAnsi="Times New Roman" w:cs="Times New Roman"/>
                <w:sz w:val="24"/>
                <w:szCs w:val="24"/>
              </w:rPr>
            </w:pPr>
            <w:r w:rsidRPr="003D4A95">
              <w:rPr>
                <w:rFonts w:ascii="Times New Roman" w:hAnsi="Times New Roman" w:cs="Times New Roman"/>
                <w:sz w:val="24"/>
                <w:szCs w:val="24"/>
              </w:rPr>
              <w:t xml:space="preserve">Фонетика. Графика. </w:t>
            </w:r>
            <w:r w:rsidR="00D23768">
              <w:rPr>
                <w:rFonts w:ascii="Times New Roman" w:hAnsi="Times New Roman" w:cs="Times New Roman"/>
                <w:sz w:val="24"/>
                <w:szCs w:val="24"/>
              </w:rPr>
              <w:t>Орфография. Орфоэпия</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8A05CF" w:rsidP="00CC2F30">
            <w:pPr>
              <w:pStyle w:val="ac"/>
              <w:jc w:val="center"/>
              <w:rPr>
                <w:rFonts w:ascii="Times New Roman" w:hAnsi="Times New Roman" w:cs="Times New Roman"/>
                <w:sz w:val="24"/>
                <w:szCs w:val="24"/>
              </w:rPr>
            </w:pPr>
            <w:r>
              <w:rPr>
                <w:rFonts w:ascii="Times New Roman" w:hAnsi="Times New Roman" w:cs="Times New Roman"/>
                <w:sz w:val="24"/>
                <w:szCs w:val="24"/>
              </w:rPr>
              <w:t>17</w:t>
            </w:r>
          </w:p>
        </w:tc>
        <w:tc>
          <w:tcPr>
            <w:tcW w:w="1275" w:type="dxa"/>
            <w:tcBorders>
              <w:top w:val="single" w:sz="4" w:space="0" w:color="000000"/>
              <w:left w:val="single" w:sz="4" w:space="0" w:color="000000"/>
              <w:bottom w:val="single" w:sz="4" w:space="0" w:color="000000"/>
            </w:tcBorders>
            <w:shd w:val="clear" w:color="auto" w:fill="auto"/>
          </w:tcPr>
          <w:p w:rsidR="00D171BF" w:rsidRPr="008A05CF" w:rsidRDefault="00D171BF"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1</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2</w:t>
            </w:r>
          </w:p>
        </w:tc>
        <w:tc>
          <w:tcPr>
            <w:tcW w:w="1417"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w:t>
            </w:r>
          </w:p>
        </w:tc>
        <w:tc>
          <w:tcPr>
            <w:tcW w:w="284" w:type="dxa"/>
            <w:vMerge/>
            <w:tcBorders>
              <w:left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r>
      <w:tr w:rsidR="00D171BF" w:rsidRPr="003D4A95" w:rsidTr="00D23768">
        <w:tc>
          <w:tcPr>
            <w:tcW w:w="851"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roofErr w:type="spellStart"/>
            <w:r>
              <w:rPr>
                <w:rFonts w:ascii="Times New Roman" w:hAnsi="Times New Roman" w:cs="Times New Roman"/>
                <w:sz w:val="24"/>
                <w:szCs w:val="24"/>
              </w:rPr>
              <w:t>М</w:t>
            </w:r>
            <w:r w:rsidR="00D23768">
              <w:rPr>
                <w:rFonts w:ascii="Times New Roman" w:hAnsi="Times New Roman" w:cs="Times New Roman"/>
                <w:sz w:val="24"/>
                <w:szCs w:val="24"/>
              </w:rPr>
              <w:t>о</w:t>
            </w:r>
            <w:r>
              <w:rPr>
                <w:rFonts w:ascii="Times New Roman" w:hAnsi="Times New Roman" w:cs="Times New Roman"/>
                <w:sz w:val="24"/>
                <w:szCs w:val="24"/>
              </w:rPr>
              <w:t>рфемика</w:t>
            </w:r>
            <w:proofErr w:type="spellEnd"/>
            <w:r>
              <w:rPr>
                <w:rFonts w:ascii="Times New Roman" w:hAnsi="Times New Roman" w:cs="Times New Roman"/>
                <w:sz w:val="24"/>
                <w:szCs w:val="24"/>
              </w:rPr>
              <w:t>. Словообразование.</w:t>
            </w:r>
            <w:r w:rsidR="00D23768">
              <w:rPr>
                <w:rFonts w:ascii="Times New Roman" w:hAnsi="Times New Roman" w:cs="Times New Roman"/>
                <w:sz w:val="24"/>
                <w:szCs w:val="24"/>
              </w:rPr>
              <w:t xml:space="preserve"> Орфография</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8A05CF" w:rsidP="00CC2F30">
            <w:pPr>
              <w:pStyle w:val="ac"/>
              <w:jc w:val="center"/>
              <w:rPr>
                <w:rFonts w:ascii="Times New Roman" w:hAnsi="Times New Roman" w:cs="Times New Roman"/>
                <w:sz w:val="24"/>
                <w:szCs w:val="24"/>
              </w:rPr>
            </w:pPr>
            <w:r>
              <w:rPr>
                <w:rFonts w:ascii="Times New Roman" w:hAnsi="Times New Roman" w:cs="Times New Roman"/>
                <w:sz w:val="24"/>
                <w:szCs w:val="24"/>
              </w:rPr>
              <w:t>35</w:t>
            </w:r>
          </w:p>
        </w:tc>
        <w:tc>
          <w:tcPr>
            <w:tcW w:w="1275" w:type="dxa"/>
            <w:tcBorders>
              <w:top w:val="single" w:sz="4" w:space="0" w:color="000000"/>
              <w:left w:val="single" w:sz="4" w:space="0" w:color="000000"/>
              <w:bottom w:val="single" w:sz="4" w:space="0" w:color="000000"/>
            </w:tcBorders>
            <w:shd w:val="clear" w:color="auto" w:fill="auto"/>
          </w:tcPr>
          <w:p w:rsidR="00D171BF" w:rsidRPr="008A05CF" w:rsidRDefault="00D171BF"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1</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D2448B" w:rsidP="00CC2F30">
            <w:pPr>
              <w:pStyle w:val="ac"/>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1</w:t>
            </w:r>
          </w:p>
        </w:tc>
        <w:tc>
          <w:tcPr>
            <w:tcW w:w="284" w:type="dxa"/>
            <w:vMerge/>
            <w:tcBorders>
              <w:left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r>
      <w:tr w:rsidR="00D171BF" w:rsidRPr="003D4A95" w:rsidTr="00D23768">
        <w:tc>
          <w:tcPr>
            <w:tcW w:w="851"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Pr>
                <w:rFonts w:ascii="Times New Roman" w:hAnsi="Times New Roman" w:cs="Times New Roman"/>
                <w:sz w:val="24"/>
                <w:szCs w:val="24"/>
              </w:rPr>
              <w:t>Лексик</w:t>
            </w:r>
            <w:r w:rsidR="00D23768">
              <w:rPr>
                <w:rFonts w:ascii="Times New Roman" w:hAnsi="Times New Roman" w:cs="Times New Roman"/>
                <w:sz w:val="24"/>
                <w:szCs w:val="24"/>
              </w:rPr>
              <w:t>ология и фразеология</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8A05CF" w:rsidP="00CC2F30">
            <w:pPr>
              <w:pStyle w:val="ac"/>
              <w:jc w:val="center"/>
              <w:rPr>
                <w:rFonts w:ascii="Times New Roman" w:hAnsi="Times New Roman" w:cs="Times New Roman"/>
                <w:sz w:val="24"/>
                <w:szCs w:val="24"/>
              </w:rPr>
            </w:pPr>
            <w:r>
              <w:rPr>
                <w:rFonts w:ascii="Times New Roman" w:hAnsi="Times New Roman" w:cs="Times New Roman"/>
                <w:sz w:val="24"/>
                <w:szCs w:val="24"/>
              </w:rPr>
              <w:t>24</w:t>
            </w:r>
          </w:p>
        </w:tc>
        <w:tc>
          <w:tcPr>
            <w:tcW w:w="1275" w:type="dxa"/>
            <w:tcBorders>
              <w:top w:val="single" w:sz="4" w:space="0" w:color="000000"/>
              <w:left w:val="single" w:sz="4" w:space="0" w:color="000000"/>
              <w:bottom w:val="single" w:sz="4" w:space="0" w:color="000000"/>
            </w:tcBorders>
            <w:shd w:val="clear" w:color="auto" w:fill="auto"/>
          </w:tcPr>
          <w:p w:rsidR="00D171BF" w:rsidRPr="008A05CF" w:rsidRDefault="00D171BF"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2</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2</w:t>
            </w:r>
          </w:p>
        </w:tc>
        <w:tc>
          <w:tcPr>
            <w:tcW w:w="1417"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1</w:t>
            </w:r>
          </w:p>
        </w:tc>
        <w:tc>
          <w:tcPr>
            <w:tcW w:w="284" w:type="dxa"/>
            <w:vMerge/>
            <w:tcBorders>
              <w:left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r>
      <w:tr w:rsidR="00D171BF" w:rsidRPr="003D4A95" w:rsidTr="00D23768">
        <w:tc>
          <w:tcPr>
            <w:tcW w:w="851"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4</w:t>
            </w:r>
          </w:p>
        </w:tc>
        <w:tc>
          <w:tcPr>
            <w:tcW w:w="3827" w:type="dxa"/>
            <w:tcBorders>
              <w:top w:val="single" w:sz="4" w:space="0" w:color="000000"/>
              <w:left w:val="single" w:sz="4" w:space="0" w:color="000000"/>
              <w:bottom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r w:rsidRPr="003D4A95">
              <w:rPr>
                <w:rFonts w:ascii="Times New Roman" w:hAnsi="Times New Roman" w:cs="Times New Roman"/>
                <w:sz w:val="24"/>
                <w:szCs w:val="24"/>
              </w:rPr>
              <w:t xml:space="preserve">Повторение </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8A05CF" w:rsidP="00CC2F30">
            <w:pPr>
              <w:pStyle w:val="ac"/>
              <w:jc w:val="center"/>
              <w:rPr>
                <w:rFonts w:ascii="Times New Roman" w:hAnsi="Times New Roman" w:cs="Times New Roman"/>
                <w:sz w:val="24"/>
                <w:szCs w:val="24"/>
              </w:rPr>
            </w:pPr>
            <w:r>
              <w:rPr>
                <w:rFonts w:ascii="Times New Roman" w:hAnsi="Times New Roman" w:cs="Times New Roman"/>
                <w:sz w:val="24"/>
                <w:szCs w:val="24"/>
              </w:rPr>
              <w:t>16</w:t>
            </w:r>
          </w:p>
        </w:tc>
        <w:tc>
          <w:tcPr>
            <w:tcW w:w="1275"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1</w:t>
            </w:r>
          </w:p>
        </w:tc>
        <w:tc>
          <w:tcPr>
            <w:tcW w:w="1418"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1</w:t>
            </w:r>
          </w:p>
        </w:tc>
        <w:tc>
          <w:tcPr>
            <w:tcW w:w="1417" w:type="dxa"/>
            <w:tcBorders>
              <w:top w:val="single" w:sz="4" w:space="0" w:color="000000"/>
              <w:left w:val="single" w:sz="4" w:space="0" w:color="000000"/>
              <w:bottom w:val="single" w:sz="4" w:space="0" w:color="000000"/>
            </w:tcBorders>
            <w:shd w:val="clear" w:color="auto" w:fill="auto"/>
          </w:tcPr>
          <w:p w:rsidR="00D171BF" w:rsidRPr="008A05CF" w:rsidRDefault="00CC2F30" w:rsidP="00CC2F30">
            <w:pPr>
              <w:pStyle w:val="ac"/>
              <w:jc w:val="center"/>
              <w:rPr>
                <w:rFonts w:ascii="Times New Roman" w:hAnsi="Times New Roman" w:cs="Times New Roman"/>
                <w:sz w:val="24"/>
                <w:szCs w:val="24"/>
              </w:rPr>
            </w:pPr>
            <w:r w:rsidRPr="008A05CF">
              <w:rPr>
                <w:rFonts w:ascii="Times New Roman" w:hAnsi="Times New Roman" w:cs="Times New Roman"/>
                <w:sz w:val="24"/>
                <w:szCs w:val="24"/>
              </w:rPr>
              <w:t>-</w:t>
            </w:r>
          </w:p>
        </w:tc>
        <w:tc>
          <w:tcPr>
            <w:tcW w:w="284" w:type="dxa"/>
            <w:vMerge/>
            <w:tcBorders>
              <w:left w:val="single" w:sz="4" w:space="0" w:color="000000"/>
            </w:tcBorders>
            <w:shd w:val="clear" w:color="auto" w:fill="auto"/>
          </w:tcPr>
          <w:p w:rsidR="00D171BF" w:rsidRPr="003D4A95" w:rsidRDefault="00D171BF" w:rsidP="003D4A95">
            <w:pPr>
              <w:pStyle w:val="ac"/>
              <w:rPr>
                <w:rFonts w:ascii="Times New Roman" w:hAnsi="Times New Roman" w:cs="Times New Roman"/>
                <w:sz w:val="24"/>
                <w:szCs w:val="24"/>
              </w:rPr>
            </w:pPr>
          </w:p>
        </w:tc>
      </w:tr>
      <w:tr w:rsidR="00D23768" w:rsidRPr="003D4A95" w:rsidTr="00D23768">
        <w:tc>
          <w:tcPr>
            <w:tcW w:w="851" w:type="dxa"/>
            <w:tcBorders>
              <w:top w:val="single" w:sz="4" w:space="0" w:color="000000"/>
              <w:left w:val="single" w:sz="4" w:space="0" w:color="000000"/>
              <w:bottom w:val="single" w:sz="4" w:space="0" w:color="000000"/>
            </w:tcBorders>
            <w:shd w:val="clear" w:color="auto" w:fill="auto"/>
          </w:tcPr>
          <w:p w:rsidR="00D23768" w:rsidRDefault="00D23768" w:rsidP="003D4A95">
            <w:pPr>
              <w:pStyle w:val="ac"/>
              <w:rPr>
                <w:rFonts w:ascii="Times New Roman" w:hAnsi="Times New Roman" w:cs="Times New Roman"/>
                <w:sz w:val="24"/>
                <w:szCs w:val="24"/>
              </w:rPr>
            </w:pPr>
          </w:p>
        </w:tc>
        <w:tc>
          <w:tcPr>
            <w:tcW w:w="3827" w:type="dxa"/>
            <w:tcBorders>
              <w:top w:val="single" w:sz="4" w:space="0" w:color="000000"/>
              <w:left w:val="single" w:sz="4" w:space="0" w:color="000000"/>
              <w:bottom w:val="single" w:sz="4" w:space="0" w:color="000000"/>
            </w:tcBorders>
            <w:shd w:val="clear" w:color="auto" w:fill="auto"/>
          </w:tcPr>
          <w:p w:rsidR="00D23768" w:rsidRDefault="00D23768" w:rsidP="003D4A95">
            <w:pPr>
              <w:pStyle w:val="ac"/>
              <w:rPr>
                <w:rFonts w:ascii="Times New Roman" w:hAnsi="Times New Roman" w:cs="Times New Roman"/>
                <w:sz w:val="24"/>
                <w:szCs w:val="24"/>
              </w:rPr>
            </w:pPr>
            <w:r>
              <w:rPr>
                <w:rFonts w:ascii="Times New Roman" w:hAnsi="Times New Roman" w:cs="Times New Roman"/>
                <w:sz w:val="24"/>
                <w:szCs w:val="24"/>
              </w:rPr>
              <w:t>Итого</w:t>
            </w:r>
          </w:p>
        </w:tc>
        <w:tc>
          <w:tcPr>
            <w:tcW w:w="1418" w:type="dxa"/>
            <w:tcBorders>
              <w:top w:val="single" w:sz="4" w:space="0" w:color="000000"/>
              <w:left w:val="single" w:sz="4" w:space="0" w:color="000000"/>
              <w:bottom w:val="single" w:sz="4" w:space="0" w:color="000000"/>
            </w:tcBorders>
            <w:shd w:val="clear" w:color="auto" w:fill="auto"/>
          </w:tcPr>
          <w:p w:rsidR="00D23768" w:rsidRPr="000D58DC" w:rsidRDefault="008A05CF" w:rsidP="00CC2F30">
            <w:pPr>
              <w:pStyle w:val="ac"/>
              <w:jc w:val="center"/>
              <w:rPr>
                <w:rFonts w:ascii="Times New Roman" w:hAnsi="Times New Roman" w:cs="Times New Roman"/>
                <w:sz w:val="24"/>
                <w:szCs w:val="24"/>
                <w:highlight w:val="yellow"/>
              </w:rPr>
            </w:pPr>
            <w:r w:rsidRPr="008A05CF">
              <w:rPr>
                <w:rFonts w:ascii="Times New Roman" w:hAnsi="Times New Roman" w:cs="Times New Roman"/>
                <w:sz w:val="24"/>
                <w:szCs w:val="24"/>
              </w:rPr>
              <w:t>170</w:t>
            </w:r>
          </w:p>
        </w:tc>
        <w:tc>
          <w:tcPr>
            <w:tcW w:w="1275" w:type="dxa"/>
            <w:tcBorders>
              <w:top w:val="single" w:sz="4" w:space="0" w:color="000000"/>
              <w:left w:val="single" w:sz="4" w:space="0" w:color="000000"/>
              <w:bottom w:val="single" w:sz="4" w:space="0" w:color="000000"/>
            </w:tcBorders>
            <w:shd w:val="clear" w:color="auto" w:fill="auto"/>
          </w:tcPr>
          <w:p w:rsidR="00D23768" w:rsidRPr="000D58DC" w:rsidRDefault="00D2448B" w:rsidP="00CC2F30">
            <w:pPr>
              <w:pStyle w:val="ac"/>
              <w:jc w:val="center"/>
              <w:rPr>
                <w:rFonts w:ascii="Times New Roman" w:hAnsi="Times New Roman" w:cs="Times New Roman"/>
                <w:sz w:val="24"/>
                <w:szCs w:val="24"/>
                <w:highlight w:val="yellow"/>
              </w:rPr>
            </w:pPr>
            <w:r w:rsidRPr="00D2448B">
              <w:rPr>
                <w:rFonts w:ascii="Times New Roman" w:hAnsi="Times New Roman" w:cs="Times New Roman"/>
                <w:sz w:val="24"/>
                <w:szCs w:val="24"/>
              </w:rPr>
              <w:t>9</w:t>
            </w:r>
          </w:p>
        </w:tc>
        <w:tc>
          <w:tcPr>
            <w:tcW w:w="1418" w:type="dxa"/>
            <w:tcBorders>
              <w:top w:val="single" w:sz="4" w:space="0" w:color="000000"/>
              <w:left w:val="single" w:sz="4" w:space="0" w:color="000000"/>
              <w:bottom w:val="single" w:sz="4" w:space="0" w:color="000000"/>
            </w:tcBorders>
            <w:shd w:val="clear" w:color="auto" w:fill="auto"/>
          </w:tcPr>
          <w:p w:rsidR="00D23768" w:rsidRPr="000D58DC" w:rsidRDefault="00D2448B" w:rsidP="00CC2F30">
            <w:pPr>
              <w:pStyle w:val="ac"/>
              <w:jc w:val="center"/>
              <w:rPr>
                <w:rFonts w:ascii="Times New Roman" w:hAnsi="Times New Roman" w:cs="Times New Roman"/>
                <w:sz w:val="24"/>
                <w:szCs w:val="24"/>
                <w:highlight w:val="yellow"/>
              </w:rPr>
            </w:pPr>
            <w:r w:rsidRPr="00D2448B">
              <w:rPr>
                <w:rFonts w:ascii="Times New Roman" w:hAnsi="Times New Roman" w:cs="Times New Roman"/>
                <w:sz w:val="24"/>
                <w:szCs w:val="24"/>
              </w:rPr>
              <w:t>8</w:t>
            </w:r>
          </w:p>
        </w:tc>
        <w:tc>
          <w:tcPr>
            <w:tcW w:w="1417" w:type="dxa"/>
            <w:tcBorders>
              <w:top w:val="single" w:sz="4" w:space="0" w:color="000000"/>
              <w:left w:val="single" w:sz="4" w:space="0" w:color="000000"/>
              <w:bottom w:val="single" w:sz="4" w:space="0" w:color="000000"/>
            </w:tcBorders>
            <w:shd w:val="clear" w:color="auto" w:fill="auto"/>
          </w:tcPr>
          <w:p w:rsidR="00D23768" w:rsidRPr="000D58DC" w:rsidRDefault="00D2448B" w:rsidP="00CC2F30">
            <w:pPr>
              <w:pStyle w:val="ac"/>
              <w:jc w:val="center"/>
              <w:rPr>
                <w:rFonts w:ascii="Times New Roman" w:hAnsi="Times New Roman" w:cs="Times New Roman"/>
                <w:sz w:val="24"/>
                <w:szCs w:val="24"/>
                <w:highlight w:val="yellow"/>
              </w:rPr>
            </w:pPr>
            <w:r w:rsidRPr="00D2448B">
              <w:rPr>
                <w:rFonts w:ascii="Times New Roman" w:hAnsi="Times New Roman" w:cs="Times New Roman"/>
                <w:sz w:val="24"/>
                <w:szCs w:val="24"/>
              </w:rPr>
              <w:t>5</w:t>
            </w:r>
          </w:p>
        </w:tc>
        <w:tc>
          <w:tcPr>
            <w:tcW w:w="284" w:type="dxa"/>
            <w:tcBorders>
              <w:left w:val="single" w:sz="4" w:space="0" w:color="000000"/>
            </w:tcBorders>
            <w:shd w:val="clear" w:color="auto" w:fill="auto"/>
          </w:tcPr>
          <w:p w:rsidR="00D23768" w:rsidRPr="003D4A95" w:rsidRDefault="00D23768" w:rsidP="003D4A95">
            <w:pPr>
              <w:pStyle w:val="ac"/>
              <w:rPr>
                <w:rFonts w:ascii="Times New Roman" w:hAnsi="Times New Roman" w:cs="Times New Roman"/>
                <w:sz w:val="24"/>
                <w:szCs w:val="24"/>
              </w:rPr>
            </w:pPr>
          </w:p>
        </w:tc>
      </w:tr>
    </w:tbl>
    <w:p w:rsidR="00D2448B" w:rsidRDefault="00D2448B" w:rsidP="00CF1493">
      <w:pPr>
        <w:widowControl w:val="0"/>
        <w:shd w:val="clear" w:color="auto" w:fill="FFFFFF"/>
        <w:tabs>
          <w:tab w:val="left" w:pos="518"/>
        </w:tabs>
        <w:autoSpaceDE w:val="0"/>
        <w:spacing w:after="0" w:line="240" w:lineRule="auto"/>
        <w:jc w:val="center"/>
        <w:rPr>
          <w:rFonts w:ascii="Times New Roman" w:hAnsi="Times New Roman"/>
          <w:b/>
          <w:sz w:val="24"/>
          <w:szCs w:val="24"/>
        </w:rPr>
      </w:pPr>
    </w:p>
    <w:p w:rsidR="007628B4" w:rsidRPr="007628B4" w:rsidRDefault="007628B4" w:rsidP="00CF1493">
      <w:pPr>
        <w:widowControl w:val="0"/>
        <w:shd w:val="clear" w:color="auto" w:fill="FFFFFF"/>
        <w:tabs>
          <w:tab w:val="left" w:pos="518"/>
        </w:tabs>
        <w:autoSpaceDE w:val="0"/>
        <w:spacing w:after="0" w:line="240" w:lineRule="auto"/>
        <w:jc w:val="center"/>
        <w:rPr>
          <w:rFonts w:ascii="Times New Roman" w:hAnsi="Times New Roman"/>
          <w:b/>
          <w:sz w:val="24"/>
          <w:szCs w:val="24"/>
        </w:rPr>
      </w:pPr>
      <w:r w:rsidRPr="007628B4">
        <w:rPr>
          <w:rFonts w:ascii="Times New Roman" w:hAnsi="Times New Roman"/>
          <w:b/>
          <w:sz w:val="24"/>
          <w:szCs w:val="24"/>
        </w:rPr>
        <w:t>Требования к результатам обучения</w:t>
      </w:r>
    </w:p>
    <w:p w:rsidR="007628B4" w:rsidRPr="007628B4" w:rsidRDefault="007628B4" w:rsidP="007628B4">
      <w:pPr>
        <w:widowControl w:val="0"/>
        <w:shd w:val="clear" w:color="auto" w:fill="FFFFFF"/>
        <w:tabs>
          <w:tab w:val="left" w:pos="518"/>
        </w:tabs>
        <w:autoSpaceDE w:val="0"/>
        <w:spacing w:after="0" w:line="240" w:lineRule="auto"/>
        <w:ind w:firstLine="426"/>
        <w:rPr>
          <w:rFonts w:ascii="Times New Roman" w:hAnsi="Times New Roman"/>
          <w:b/>
          <w:sz w:val="24"/>
          <w:szCs w:val="24"/>
        </w:rPr>
      </w:pPr>
    </w:p>
    <w:p w:rsidR="007628B4" w:rsidRPr="007628B4" w:rsidRDefault="007628B4" w:rsidP="007628B4">
      <w:pPr>
        <w:shd w:val="clear" w:color="auto" w:fill="FFFFFF"/>
        <w:spacing w:after="0" w:line="240" w:lineRule="auto"/>
        <w:ind w:right="14" w:firstLine="389"/>
        <w:jc w:val="both"/>
        <w:rPr>
          <w:rFonts w:ascii="Times New Roman" w:eastAsia="Times New Roman" w:hAnsi="Times New Roman"/>
          <w:b/>
          <w:bCs/>
          <w:sz w:val="24"/>
          <w:szCs w:val="24"/>
        </w:rPr>
      </w:pPr>
      <w:r w:rsidRPr="007628B4">
        <w:rPr>
          <w:rFonts w:ascii="Times New Roman" w:eastAsia="Times New Roman" w:hAnsi="Times New Roman"/>
          <w:b/>
          <w:bCs/>
          <w:sz w:val="24"/>
          <w:szCs w:val="24"/>
        </w:rPr>
        <w:t>ЛИЧНОСТНЫЕ РЕЗУЛЬТАТЫ</w:t>
      </w:r>
      <w:r>
        <w:rPr>
          <w:rFonts w:ascii="Times New Roman" w:eastAsia="Times New Roman" w:hAnsi="Times New Roman"/>
          <w:b/>
          <w:bCs/>
          <w:sz w:val="24"/>
          <w:szCs w:val="24"/>
        </w:rPr>
        <w:t>:</w:t>
      </w:r>
    </w:p>
    <w:p w:rsidR="007628B4" w:rsidRPr="007628B4" w:rsidRDefault="007628B4" w:rsidP="007628B4">
      <w:pPr>
        <w:shd w:val="clear" w:color="auto" w:fill="FFFFFF"/>
        <w:spacing w:after="0" w:line="240" w:lineRule="auto"/>
        <w:ind w:right="14" w:firstLine="389"/>
        <w:jc w:val="both"/>
        <w:rPr>
          <w:rFonts w:ascii="Times New Roman" w:eastAsia="Times New Roman" w:hAnsi="Times New Roman"/>
          <w:sz w:val="24"/>
          <w:szCs w:val="24"/>
        </w:rPr>
      </w:pPr>
      <w:r w:rsidRPr="007628B4">
        <w:rPr>
          <w:rFonts w:ascii="Times New Roman" w:hAnsi="Times New Roman"/>
          <w:bCs/>
          <w:sz w:val="24"/>
          <w:szCs w:val="24"/>
        </w:rPr>
        <w:t xml:space="preserve">Изучая русский язык по данной программе </w:t>
      </w:r>
      <w:proofErr w:type="gramStart"/>
      <w:r w:rsidRPr="007628B4">
        <w:rPr>
          <w:rFonts w:ascii="Times New Roman" w:hAnsi="Times New Roman"/>
          <w:bCs/>
          <w:sz w:val="24"/>
          <w:szCs w:val="24"/>
        </w:rPr>
        <w:t>обучающиеся</w:t>
      </w:r>
      <w:proofErr w:type="gramEnd"/>
      <w:r w:rsidRPr="007628B4">
        <w:rPr>
          <w:rFonts w:ascii="Times New Roman" w:hAnsi="Times New Roman"/>
          <w:bCs/>
          <w:sz w:val="24"/>
          <w:szCs w:val="24"/>
        </w:rPr>
        <w:t xml:space="preserve"> 5 класса получат возможность</w:t>
      </w:r>
      <w:r w:rsidRPr="007628B4">
        <w:rPr>
          <w:rFonts w:ascii="Times New Roman" w:eastAsia="Times New Roman" w:hAnsi="Times New Roman"/>
          <w:sz w:val="24"/>
          <w:szCs w:val="24"/>
        </w:rPr>
        <w:t>:</w:t>
      </w:r>
    </w:p>
    <w:p w:rsidR="007628B4" w:rsidRPr="007628B4" w:rsidRDefault="007628B4" w:rsidP="007628B4">
      <w:pPr>
        <w:shd w:val="clear" w:color="auto" w:fill="FFFFFF"/>
        <w:spacing w:after="0" w:line="240" w:lineRule="auto"/>
        <w:ind w:left="5" w:right="10" w:firstLine="418"/>
        <w:jc w:val="both"/>
        <w:rPr>
          <w:rFonts w:ascii="Times New Roman" w:eastAsia="Times New Roman" w:hAnsi="Times New Roman"/>
          <w:sz w:val="24"/>
          <w:szCs w:val="24"/>
        </w:rPr>
      </w:pPr>
      <w:r w:rsidRPr="007628B4">
        <w:rPr>
          <w:rFonts w:ascii="Times New Roman" w:hAnsi="Times New Roman"/>
          <w:sz w:val="24"/>
          <w:szCs w:val="24"/>
        </w:rPr>
        <w:t xml:space="preserve">1) </w:t>
      </w:r>
      <w:r w:rsidRPr="007628B4">
        <w:rPr>
          <w:rFonts w:ascii="Times New Roman" w:eastAsia="Times New Roman" w:hAnsi="Times New Roman"/>
          <w:sz w:val="24"/>
          <w:szCs w:val="24"/>
        </w:rPr>
        <w:t>понять, что русский язык - одна из основных на</w:t>
      </w:r>
      <w:r w:rsidRPr="007628B4">
        <w:rPr>
          <w:rFonts w:ascii="Times New Roman" w:eastAsia="Times New Roman" w:hAnsi="Times New Roman"/>
          <w:sz w:val="24"/>
          <w:szCs w:val="24"/>
        </w:rPr>
        <w:softHyphen/>
        <w:t>ционально-культурных ценностей русского народа, определя</w:t>
      </w:r>
      <w:r w:rsidRPr="007628B4">
        <w:rPr>
          <w:rFonts w:ascii="Times New Roman" w:eastAsia="Times New Roman" w:hAnsi="Times New Roman"/>
          <w:sz w:val="24"/>
          <w:szCs w:val="24"/>
        </w:rPr>
        <w:softHyphen/>
        <w:t>ющей роли родного языка в развитии интеллектуальных, творческих способностей и моральных качеств личности, имеющая огромное значение в процессе получения школьного образования;</w:t>
      </w:r>
    </w:p>
    <w:p w:rsidR="007628B4" w:rsidRPr="007628B4" w:rsidRDefault="007628B4" w:rsidP="007628B4">
      <w:pPr>
        <w:shd w:val="clear" w:color="auto" w:fill="FFFFFF"/>
        <w:spacing w:after="0" w:line="240" w:lineRule="auto"/>
        <w:ind w:left="5" w:right="10" w:firstLine="490"/>
        <w:jc w:val="both"/>
        <w:rPr>
          <w:rFonts w:ascii="Times New Roman" w:eastAsia="Times New Roman" w:hAnsi="Times New Roman"/>
          <w:sz w:val="24"/>
          <w:szCs w:val="24"/>
        </w:rPr>
      </w:pPr>
      <w:r w:rsidRPr="007628B4">
        <w:rPr>
          <w:rFonts w:ascii="Times New Roman" w:hAnsi="Times New Roman"/>
          <w:sz w:val="24"/>
          <w:szCs w:val="24"/>
        </w:rPr>
        <w:t xml:space="preserve">2) </w:t>
      </w:r>
      <w:r w:rsidRPr="007628B4">
        <w:rPr>
          <w:rFonts w:ascii="Times New Roman" w:eastAsia="Times New Roman" w:hAnsi="Times New Roman"/>
          <w:sz w:val="24"/>
          <w:szCs w:val="24"/>
        </w:rPr>
        <w:t>осознать эстетическую ценность русского языка; ува</w:t>
      </w:r>
      <w:r w:rsidRPr="007628B4">
        <w:rPr>
          <w:rFonts w:ascii="Times New Roman" w:eastAsia="Times New Roman" w:hAnsi="Times New Roman"/>
          <w:sz w:val="24"/>
          <w:szCs w:val="24"/>
        </w:rPr>
        <w:softHyphen/>
        <w:t>жительно относиться к родному языку, гордиться за него; осознать потребность хранить чистоту русского языка как явления национальной культуры; стремиться к речевому самосовер</w:t>
      </w:r>
      <w:r w:rsidRPr="007628B4">
        <w:rPr>
          <w:rFonts w:ascii="Times New Roman" w:eastAsia="Times New Roman" w:hAnsi="Times New Roman"/>
          <w:sz w:val="24"/>
          <w:szCs w:val="24"/>
        </w:rPr>
        <w:softHyphen/>
        <w:t>шенствованию;</w:t>
      </w:r>
    </w:p>
    <w:p w:rsidR="007628B4" w:rsidRPr="007628B4" w:rsidRDefault="007628B4" w:rsidP="007628B4">
      <w:pPr>
        <w:shd w:val="clear" w:color="auto" w:fill="FFFFFF"/>
        <w:spacing w:after="0" w:line="240" w:lineRule="auto"/>
        <w:ind w:left="5" w:firstLine="403"/>
        <w:jc w:val="both"/>
        <w:rPr>
          <w:rFonts w:ascii="Times New Roman" w:eastAsia="Times New Roman" w:hAnsi="Times New Roman"/>
          <w:sz w:val="24"/>
          <w:szCs w:val="24"/>
        </w:rPr>
      </w:pPr>
      <w:r w:rsidRPr="007628B4">
        <w:rPr>
          <w:rFonts w:ascii="Times New Roman" w:hAnsi="Times New Roman"/>
          <w:sz w:val="24"/>
          <w:szCs w:val="24"/>
        </w:rPr>
        <w:t xml:space="preserve">3) сформировать </w:t>
      </w:r>
      <w:r w:rsidRPr="007628B4">
        <w:rPr>
          <w:rFonts w:ascii="Times New Roman" w:eastAsia="Times New Roman" w:hAnsi="Times New Roman"/>
          <w:sz w:val="24"/>
          <w:szCs w:val="24"/>
        </w:rPr>
        <w:t>достаточный для данного возраста объем словарного запаса и усвоить грамматические средства для свободного выражения мыслей и чу</w:t>
      </w:r>
      <w:proofErr w:type="gramStart"/>
      <w:r w:rsidRPr="007628B4">
        <w:rPr>
          <w:rFonts w:ascii="Times New Roman" w:eastAsia="Times New Roman" w:hAnsi="Times New Roman"/>
          <w:sz w:val="24"/>
          <w:szCs w:val="24"/>
        </w:rPr>
        <w:t>вств в пр</w:t>
      </w:r>
      <w:proofErr w:type="gramEnd"/>
      <w:r w:rsidRPr="007628B4">
        <w:rPr>
          <w:rFonts w:ascii="Times New Roman" w:eastAsia="Times New Roman" w:hAnsi="Times New Roman"/>
          <w:sz w:val="24"/>
          <w:szCs w:val="24"/>
        </w:rPr>
        <w:t>оцессе речевого общения; обрести способность к само</w:t>
      </w:r>
      <w:r w:rsidRPr="007628B4">
        <w:rPr>
          <w:rFonts w:ascii="Times New Roman" w:eastAsia="Times New Roman" w:hAnsi="Times New Roman"/>
          <w:sz w:val="24"/>
          <w:szCs w:val="24"/>
        </w:rPr>
        <w:softHyphen/>
        <w:t>оценке на основе наблюдения за собственной речью.</w:t>
      </w:r>
    </w:p>
    <w:p w:rsidR="007628B4" w:rsidRPr="007628B4" w:rsidRDefault="007628B4" w:rsidP="007628B4">
      <w:pPr>
        <w:shd w:val="clear" w:color="auto" w:fill="FFFFFF"/>
        <w:spacing w:after="0" w:line="240" w:lineRule="auto"/>
        <w:ind w:right="14" w:firstLine="389"/>
        <w:jc w:val="both"/>
        <w:rPr>
          <w:rFonts w:ascii="Times New Roman" w:eastAsia="Times New Roman" w:hAnsi="Times New Roman"/>
          <w:b/>
          <w:bCs/>
          <w:sz w:val="24"/>
          <w:szCs w:val="24"/>
        </w:rPr>
      </w:pPr>
    </w:p>
    <w:p w:rsidR="007628B4" w:rsidRPr="007628B4" w:rsidRDefault="007628B4" w:rsidP="007628B4">
      <w:pPr>
        <w:shd w:val="clear" w:color="auto" w:fill="FFFFFF"/>
        <w:spacing w:after="0" w:line="240" w:lineRule="auto"/>
        <w:ind w:right="14" w:firstLine="389"/>
        <w:jc w:val="both"/>
        <w:rPr>
          <w:rFonts w:ascii="Times New Roman" w:eastAsia="Times New Roman" w:hAnsi="Times New Roman"/>
          <w:b/>
          <w:bCs/>
          <w:sz w:val="24"/>
          <w:szCs w:val="24"/>
        </w:rPr>
      </w:pPr>
      <w:r w:rsidRPr="007628B4">
        <w:rPr>
          <w:rFonts w:ascii="Times New Roman" w:eastAsia="Times New Roman" w:hAnsi="Times New Roman"/>
          <w:b/>
          <w:bCs/>
          <w:sz w:val="24"/>
          <w:szCs w:val="24"/>
        </w:rPr>
        <w:t>МЕТАПРЕДМЕТНЫЕ РЕЗУЛЬТАТ</w:t>
      </w:r>
      <w:r>
        <w:rPr>
          <w:rFonts w:ascii="Times New Roman" w:eastAsia="Times New Roman" w:hAnsi="Times New Roman"/>
          <w:b/>
          <w:bCs/>
          <w:sz w:val="24"/>
          <w:szCs w:val="24"/>
        </w:rPr>
        <w:t>Ы:</w:t>
      </w:r>
    </w:p>
    <w:p w:rsidR="007628B4" w:rsidRPr="007628B4" w:rsidRDefault="007628B4" w:rsidP="007628B4">
      <w:pPr>
        <w:shd w:val="clear" w:color="auto" w:fill="FFFFFF"/>
        <w:spacing w:after="0" w:line="240" w:lineRule="auto"/>
        <w:ind w:left="427"/>
        <w:jc w:val="both"/>
        <w:rPr>
          <w:rFonts w:ascii="Times New Roman" w:eastAsia="Times New Roman" w:hAnsi="Times New Roman"/>
          <w:sz w:val="24"/>
          <w:szCs w:val="24"/>
        </w:rPr>
      </w:pPr>
      <w:r w:rsidRPr="007628B4">
        <w:rPr>
          <w:rFonts w:ascii="Times New Roman" w:hAnsi="Times New Roman"/>
          <w:sz w:val="24"/>
          <w:szCs w:val="24"/>
        </w:rPr>
        <w:t>1) о</w:t>
      </w:r>
      <w:r w:rsidRPr="007628B4">
        <w:rPr>
          <w:rFonts w:ascii="Times New Roman" w:eastAsia="Times New Roman" w:hAnsi="Times New Roman"/>
          <w:sz w:val="24"/>
          <w:szCs w:val="24"/>
        </w:rPr>
        <w:t>владеть всеми видами речевой деятельности:</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left="10" w:right="14" w:firstLine="446"/>
        <w:jc w:val="both"/>
        <w:rPr>
          <w:rFonts w:ascii="Times New Roman" w:eastAsia="Times New Roman" w:hAnsi="Times New Roman"/>
          <w:sz w:val="24"/>
          <w:szCs w:val="24"/>
        </w:rPr>
      </w:pPr>
      <w:r w:rsidRPr="007628B4">
        <w:rPr>
          <w:rFonts w:ascii="Times New Roman" w:eastAsia="Times New Roman" w:hAnsi="Times New Roman"/>
          <w:sz w:val="24"/>
          <w:szCs w:val="24"/>
        </w:rPr>
        <w:t>адекватно понимать информацию устного и письмен</w:t>
      </w:r>
      <w:r w:rsidRPr="007628B4">
        <w:rPr>
          <w:rFonts w:ascii="Times New Roman" w:eastAsia="Times New Roman" w:hAnsi="Times New Roman"/>
          <w:sz w:val="24"/>
          <w:szCs w:val="24"/>
        </w:rPr>
        <w:softHyphen/>
        <w:t>ного сообщения (коммуникативной установки, темы текста, основной мысли; основной и дополнительной информации);</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left="10" w:firstLine="446"/>
        <w:jc w:val="both"/>
        <w:rPr>
          <w:rFonts w:ascii="Times New Roman" w:eastAsia="Times New Roman" w:hAnsi="Times New Roman"/>
          <w:sz w:val="24"/>
          <w:szCs w:val="24"/>
        </w:rPr>
      </w:pPr>
      <w:r w:rsidRPr="007628B4">
        <w:rPr>
          <w:rFonts w:ascii="Times New Roman" w:eastAsia="Times New Roman" w:hAnsi="Times New Roman"/>
          <w:sz w:val="24"/>
          <w:szCs w:val="24"/>
        </w:rPr>
        <w:t>владеть разными видами чтения (поисковым, про</w:t>
      </w:r>
      <w:r w:rsidRPr="007628B4">
        <w:rPr>
          <w:rFonts w:ascii="Times New Roman" w:eastAsia="Times New Roman" w:hAnsi="Times New Roman"/>
          <w:sz w:val="24"/>
          <w:szCs w:val="24"/>
        </w:rPr>
        <w:softHyphen/>
        <w:t>смотровым, ознакомительным, изучающим) текстов разговорного, научного, художественного стилей и разных жанров;</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left="10" w:right="5" w:firstLine="446"/>
        <w:jc w:val="both"/>
        <w:rPr>
          <w:rFonts w:ascii="Times New Roman" w:eastAsia="Times New Roman" w:hAnsi="Times New Roman"/>
          <w:sz w:val="24"/>
          <w:szCs w:val="24"/>
        </w:rPr>
      </w:pPr>
      <w:r w:rsidRPr="007628B4">
        <w:rPr>
          <w:rFonts w:ascii="Times New Roman" w:eastAsia="Times New Roman" w:hAnsi="Times New Roman"/>
          <w:sz w:val="24"/>
          <w:szCs w:val="24"/>
        </w:rPr>
        <w:t xml:space="preserve">адекватно воспринимать на слух текстов разных стилей и жанров; владеть разными видами </w:t>
      </w:r>
      <w:proofErr w:type="spellStart"/>
      <w:r w:rsidRPr="007628B4">
        <w:rPr>
          <w:rFonts w:ascii="Times New Roman" w:eastAsia="Times New Roman" w:hAnsi="Times New Roman"/>
          <w:sz w:val="24"/>
          <w:szCs w:val="24"/>
        </w:rPr>
        <w:t>аудирования</w:t>
      </w:r>
      <w:proofErr w:type="spellEnd"/>
      <w:r w:rsidRPr="007628B4">
        <w:rPr>
          <w:rFonts w:ascii="Times New Roman" w:eastAsia="Times New Roman" w:hAnsi="Times New Roman"/>
          <w:sz w:val="24"/>
          <w:szCs w:val="24"/>
        </w:rPr>
        <w:t xml:space="preserve"> (выбороч</w:t>
      </w:r>
      <w:r w:rsidRPr="007628B4">
        <w:rPr>
          <w:rFonts w:ascii="Times New Roman" w:eastAsia="Times New Roman" w:hAnsi="Times New Roman"/>
          <w:sz w:val="24"/>
          <w:szCs w:val="24"/>
        </w:rPr>
        <w:softHyphen/>
        <w:t>ным, ознакомительным, детальным);</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left="10" w:right="5" w:firstLine="446"/>
        <w:jc w:val="both"/>
        <w:rPr>
          <w:rFonts w:ascii="Times New Roman" w:eastAsia="Times New Roman" w:hAnsi="Times New Roman"/>
          <w:sz w:val="24"/>
          <w:szCs w:val="24"/>
        </w:rPr>
      </w:pPr>
      <w:r w:rsidRPr="007628B4">
        <w:rPr>
          <w:rFonts w:ascii="Times New Roman" w:eastAsia="Times New Roman" w:hAnsi="Times New Roman"/>
          <w:sz w:val="24"/>
          <w:szCs w:val="24"/>
        </w:rPr>
        <w:t>извлекать информацию из различных ис</w:t>
      </w:r>
      <w:r w:rsidRPr="007628B4">
        <w:rPr>
          <w:rFonts w:ascii="Times New Roman" w:eastAsia="Times New Roman" w:hAnsi="Times New Roman"/>
          <w:sz w:val="24"/>
          <w:szCs w:val="24"/>
        </w:rPr>
        <w:softHyphen/>
        <w:t xml:space="preserve">точников, включая учебную литературу, словари, справочники, СМИ, компакт-диски учебного назначения, ресурсы Интернета; </w:t>
      </w:r>
      <w:r w:rsidRPr="007628B4">
        <w:rPr>
          <w:rFonts w:ascii="Times New Roman" w:eastAsia="Times New Roman" w:hAnsi="Times New Roman"/>
          <w:sz w:val="24"/>
          <w:szCs w:val="24"/>
        </w:rPr>
        <w:lastRenderedPageBreak/>
        <w:t>свободно пользоваться словарями различных типов, справочной лите</w:t>
      </w:r>
      <w:r w:rsidRPr="007628B4">
        <w:rPr>
          <w:rFonts w:ascii="Times New Roman" w:eastAsia="Times New Roman" w:hAnsi="Times New Roman"/>
          <w:sz w:val="24"/>
          <w:szCs w:val="24"/>
        </w:rPr>
        <w:softHyphen/>
        <w:t>ратурой, в том числе и на электронных носителях;</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left="10" w:firstLine="446"/>
        <w:jc w:val="both"/>
        <w:rPr>
          <w:rFonts w:ascii="Times New Roman" w:eastAsia="Times New Roman" w:hAnsi="Times New Roman"/>
          <w:sz w:val="24"/>
          <w:szCs w:val="24"/>
        </w:rPr>
      </w:pPr>
      <w:r w:rsidRPr="007628B4">
        <w:rPr>
          <w:rFonts w:ascii="Times New Roman" w:eastAsia="Times New Roman" w:hAnsi="Times New Roman"/>
          <w:sz w:val="24"/>
          <w:szCs w:val="24"/>
        </w:rPr>
        <w:t>овладеют приемами отбора и систематизации матери</w:t>
      </w:r>
      <w:r w:rsidRPr="007628B4">
        <w:rPr>
          <w:rFonts w:ascii="Times New Roman" w:eastAsia="Times New Roman" w:hAnsi="Times New Roman"/>
          <w:sz w:val="24"/>
          <w:szCs w:val="24"/>
        </w:rPr>
        <w:softHyphen/>
        <w:t>ала на определенную тему; научаться вести самостоятельный по</w:t>
      </w:r>
      <w:r w:rsidRPr="007628B4">
        <w:rPr>
          <w:rFonts w:ascii="Times New Roman" w:eastAsia="Times New Roman" w:hAnsi="Times New Roman"/>
          <w:sz w:val="24"/>
          <w:szCs w:val="24"/>
        </w:rPr>
        <w:softHyphen/>
        <w:t xml:space="preserve">иск информации; преобразовывать, сохранять и передавать информацию, полученную в результате чтения или </w:t>
      </w:r>
      <w:proofErr w:type="spellStart"/>
      <w:r w:rsidRPr="007628B4">
        <w:rPr>
          <w:rFonts w:ascii="Times New Roman" w:eastAsia="Times New Roman" w:hAnsi="Times New Roman"/>
          <w:sz w:val="24"/>
          <w:szCs w:val="24"/>
        </w:rPr>
        <w:t>аудирования</w:t>
      </w:r>
      <w:proofErr w:type="spellEnd"/>
      <w:r w:rsidRPr="007628B4">
        <w:rPr>
          <w:rFonts w:ascii="Times New Roman" w:eastAsia="Times New Roman" w:hAnsi="Times New Roman"/>
          <w:sz w:val="24"/>
          <w:szCs w:val="24"/>
        </w:rPr>
        <w:t>;</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left="10" w:right="10" w:firstLine="446"/>
        <w:jc w:val="both"/>
        <w:rPr>
          <w:rFonts w:ascii="Times New Roman" w:eastAsia="Times New Roman" w:hAnsi="Times New Roman"/>
          <w:sz w:val="24"/>
          <w:szCs w:val="24"/>
        </w:rPr>
      </w:pPr>
      <w:r w:rsidRPr="007628B4">
        <w:rPr>
          <w:rFonts w:ascii="Times New Roman" w:eastAsia="Times New Roman" w:hAnsi="Times New Roman"/>
          <w:sz w:val="24"/>
          <w:szCs w:val="24"/>
        </w:rPr>
        <w:t>сопоставлять и сравнивать речевые высказыва</w:t>
      </w:r>
      <w:r w:rsidRPr="007628B4">
        <w:rPr>
          <w:rFonts w:ascii="Times New Roman" w:eastAsia="Times New Roman" w:hAnsi="Times New Roman"/>
          <w:sz w:val="24"/>
          <w:szCs w:val="24"/>
        </w:rPr>
        <w:softHyphen/>
        <w:t>ния с точки зрения их содержания, стилистических особен</w:t>
      </w:r>
      <w:r w:rsidRPr="007628B4">
        <w:rPr>
          <w:rFonts w:ascii="Times New Roman" w:eastAsia="Times New Roman" w:hAnsi="Times New Roman"/>
          <w:sz w:val="24"/>
          <w:szCs w:val="24"/>
        </w:rPr>
        <w:softHyphen/>
        <w:t>ностей и использованных языковых средств;</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left="10" w:right="10" w:firstLine="446"/>
        <w:jc w:val="both"/>
        <w:rPr>
          <w:rFonts w:ascii="Times New Roman" w:eastAsia="Times New Roman" w:hAnsi="Times New Roman"/>
          <w:sz w:val="24"/>
          <w:szCs w:val="24"/>
        </w:rPr>
      </w:pPr>
      <w:r w:rsidRPr="007628B4">
        <w:rPr>
          <w:rFonts w:ascii="Times New Roman" w:eastAsia="Times New Roman" w:hAnsi="Times New Roman"/>
          <w:sz w:val="24"/>
          <w:szCs w:val="24"/>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речи;</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left="10" w:right="10" w:firstLine="446"/>
        <w:jc w:val="both"/>
        <w:rPr>
          <w:rFonts w:ascii="Times New Roman" w:eastAsia="Times New Roman" w:hAnsi="Times New Roman"/>
          <w:sz w:val="24"/>
          <w:szCs w:val="24"/>
        </w:rPr>
      </w:pPr>
      <w:r w:rsidRPr="007628B4">
        <w:rPr>
          <w:rFonts w:ascii="Times New Roman" w:eastAsia="Times New Roman" w:hAnsi="Times New Roman"/>
          <w:sz w:val="24"/>
          <w:szCs w:val="24"/>
        </w:rPr>
        <w:t>способность свободно, правильно излагать свои мысли в устной и письменной форме;</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left="10" w:right="10" w:firstLine="446"/>
        <w:jc w:val="both"/>
        <w:rPr>
          <w:rFonts w:ascii="Times New Roman" w:eastAsia="Times New Roman" w:hAnsi="Times New Roman"/>
          <w:sz w:val="24"/>
          <w:szCs w:val="24"/>
        </w:rPr>
      </w:pPr>
      <w:r w:rsidRPr="007628B4">
        <w:rPr>
          <w:rFonts w:ascii="Times New Roman" w:eastAsia="Times New Roman" w:hAnsi="Times New Roman"/>
          <w:sz w:val="24"/>
          <w:szCs w:val="24"/>
        </w:rPr>
        <w:t>уметь выступать перед аудиторией сверстников с небольшими сообщениями;</w:t>
      </w:r>
    </w:p>
    <w:p w:rsidR="007628B4" w:rsidRPr="007628B4" w:rsidRDefault="007628B4" w:rsidP="007628B4">
      <w:pPr>
        <w:widowControl w:val="0"/>
        <w:numPr>
          <w:ilvl w:val="0"/>
          <w:numId w:val="5"/>
        </w:numPr>
        <w:shd w:val="clear" w:color="auto" w:fill="FFFFFF"/>
        <w:tabs>
          <w:tab w:val="left" w:pos="662"/>
        </w:tabs>
        <w:suppressAutoHyphens/>
        <w:autoSpaceDE w:val="0"/>
        <w:spacing w:after="0" w:line="240" w:lineRule="auto"/>
        <w:ind w:right="5" w:firstLine="446"/>
        <w:jc w:val="both"/>
        <w:rPr>
          <w:rFonts w:ascii="Times New Roman" w:eastAsia="Times New Roman" w:hAnsi="Times New Roman"/>
          <w:sz w:val="24"/>
          <w:szCs w:val="24"/>
        </w:rPr>
      </w:pPr>
      <w:r w:rsidRPr="007628B4">
        <w:rPr>
          <w:rFonts w:ascii="Times New Roman" w:eastAsia="Times New Roman" w:hAnsi="Times New Roman"/>
          <w:sz w:val="24"/>
          <w:szCs w:val="24"/>
        </w:rPr>
        <w:t>определять цели предстоящей учебной де</w:t>
      </w:r>
      <w:r w:rsidRPr="007628B4">
        <w:rPr>
          <w:rFonts w:ascii="Times New Roman" w:eastAsia="Times New Roman" w:hAnsi="Times New Roman"/>
          <w:sz w:val="24"/>
          <w:szCs w:val="24"/>
        </w:rPr>
        <w:softHyphen/>
        <w:t>ятельности (индивидуальной и коллективной), последователь</w:t>
      </w:r>
      <w:r w:rsidRPr="007628B4">
        <w:rPr>
          <w:rFonts w:ascii="Times New Roman" w:eastAsia="Times New Roman" w:hAnsi="Times New Roman"/>
          <w:sz w:val="24"/>
          <w:szCs w:val="24"/>
        </w:rPr>
        <w:softHyphen/>
        <w:t>ность действий, оценивать достигнутые результаты и адекват</w:t>
      </w:r>
      <w:r w:rsidRPr="007628B4">
        <w:rPr>
          <w:rFonts w:ascii="Times New Roman" w:eastAsia="Times New Roman" w:hAnsi="Times New Roman"/>
          <w:sz w:val="24"/>
          <w:szCs w:val="24"/>
        </w:rPr>
        <w:softHyphen/>
        <w:t>но формулировать их в устной и письменной форме;</w:t>
      </w:r>
    </w:p>
    <w:p w:rsidR="007628B4" w:rsidRPr="007628B4" w:rsidRDefault="007628B4"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eastAsia="Times New Roman" w:hAnsi="Times New Roman"/>
          <w:sz w:val="24"/>
          <w:szCs w:val="24"/>
        </w:rPr>
      </w:pPr>
      <w:r w:rsidRPr="007628B4">
        <w:rPr>
          <w:rFonts w:ascii="Times New Roman" w:eastAsia="Times New Roman" w:hAnsi="Times New Roman"/>
          <w:sz w:val="24"/>
          <w:szCs w:val="24"/>
        </w:rPr>
        <w:t>воспроизводить прослушанный  или  прочитанный текст с заданной степенью свернутости (план, пересказ);</w:t>
      </w:r>
    </w:p>
    <w:p w:rsidR="007628B4" w:rsidRPr="007628B4" w:rsidRDefault="007628B4" w:rsidP="007628B4">
      <w:pPr>
        <w:widowControl w:val="0"/>
        <w:numPr>
          <w:ilvl w:val="0"/>
          <w:numId w:val="5"/>
        </w:numPr>
        <w:shd w:val="clear" w:color="auto" w:fill="FFFFFF"/>
        <w:tabs>
          <w:tab w:val="left" w:pos="662"/>
        </w:tabs>
        <w:suppressAutoHyphens/>
        <w:autoSpaceDE w:val="0"/>
        <w:spacing w:after="0" w:line="240" w:lineRule="auto"/>
        <w:ind w:right="14" w:firstLine="446"/>
        <w:jc w:val="both"/>
        <w:rPr>
          <w:rFonts w:ascii="Times New Roman" w:eastAsia="Times New Roman" w:hAnsi="Times New Roman"/>
          <w:sz w:val="24"/>
          <w:szCs w:val="24"/>
        </w:rPr>
      </w:pPr>
      <w:r w:rsidRPr="007628B4">
        <w:rPr>
          <w:rFonts w:ascii="Times New Roman" w:eastAsia="Times New Roman" w:hAnsi="Times New Roman"/>
          <w:sz w:val="24"/>
          <w:szCs w:val="24"/>
        </w:rPr>
        <w:t>создавать устные и письменные тексты разных типов, стилей речи и жанров с учетом замысла, адресате и ситуации общения;</w:t>
      </w:r>
    </w:p>
    <w:p w:rsidR="007628B4" w:rsidRPr="007628B4" w:rsidRDefault="007628B4"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eastAsia="Times New Roman" w:hAnsi="Times New Roman"/>
          <w:sz w:val="24"/>
          <w:szCs w:val="24"/>
        </w:rPr>
      </w:pPr>
      <w:r w:rsidRPr="007628B4">
        <w:rPr>
          <w:rFonts w:ascii="Times New Roman" w:eastAsia="Times New Roman" w:hAnsi="Times New Roman"/>
          <w:sz w:val="24"/>
          <w:szCs w:val="24"/>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rsidRPr="007628B4">
        <w:rPr>
          <w:rFonts w:ascii="Times New Roman" w:eastAsia="Times New Roman" w:hAnsi="Times New Roman"/>
          <w:sz w:val="24"/>
          <w:szCs w:val="24"/>
        </w:rPr>
        <w:t>прочитанному</w:t>
      </w:r>
      <w:proofErr w:type="gramEnd"/>
      <w:r w:rsidRPr="007628B4">
        <w:rPr>
          <w:rFonts w:ascii="Times New Roman" w:eastAsia="Times New Roman" w:hAnsi="Times New Roman"/>
          <w:sz w:val="24"/>
          <w:szCs w:val="24"/>
        </w:rPr>
        <w:t>, услышанному, увиденному;</w:t>
      </w:r>
    </w:p>
    <w:p w:rsidR="007628B4" w:rsidRPr="007628B4" w:rsidRDefault="007628B4"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eastAsia="Times New Roman" w:hAnsi="Times New Roman"/>
          <w:sz w:val="24"/>
          <w:szCs w:val="24"/>
        </w:rPr>
      </w:pPr>
      <w:r w:rsidRPr="007628B4">
        <w:rPr>
          <w:rFonts w:ascii="Times New Roman" w:eastAsia="Times New Roman" w:hAnsi="Times New Roman"/>
          <w:sz w:val="24"/>
          <w:szCs w:val="24"/>
        </w:rPr>
        <w:t>овладеют монологом и  диалогом;</w:t>
      </w:r>
    </w:p>
    <w:p w:rsidR="007628B4" w:rsidRPr="007628B4" w:rsidRDefault="007628B4"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eastAsia="Times New Roman" w:hAnsi="Times New Roman"/>
          <w:sz w:val="24"/>
          <w:szCs w:val="24"/>
        </w:rPr>
      </w:pPr>
      <w:r w:rsidRPr="007628B4">
        <w:rPr>
          <w:rFonts w:ascii="Times New Roman" w:eastAsia="Times New Roman" w:hAnsi="Times New Roman"/>
          <w:sz w:val="24"/>
          <w:szCs w:val="24"/>
        </w:rPr>
        <w:t>научаться соблюдать  в практике  речевого общения  основные орфоэпические, лексические,  грамматические,  стилистичес</w:t>
      </w:r>
      <w:r w:rsidRPr="007628B4">
        <w:rPr>
          <w:rFonts w:ascii="Times New Roman" w:eastAsia="Times New Roman" w:hAnsi="Times New Roman"/>
          <w:sz w:val="24"/>
          <w:szCs w:val="24"/>
        </w:rPr>
        <w:softHyphen/>
        <w:t>кие нормы современного русского литературного языка;  соблюдать основные правила орфографии и пунктуации в процессе письменного общения;</w:t>
      </w:r>
    </w:p>
    <w:p w:rsidR="007628B4" w:rsidRPr="007628B4" w:rsidRDefault="007628B4" w:rsidP="007628B4">
      <w:pPr>
        <w:widowControl w:val="0"/>
        <w:numPr>
          <w:ilvl w:val="0"/>
          <w:numId w:val="5"/>
        </w:numPr>
        <w:shd w:val="clear" w:color="auto" w:fill="FFFFFF"/>
        <w:tabs>
          <w:tab w:val="left" w:pos="662"/>
        </w:tabs>
        <w:suppressAutoHyphens/>
        <w:autoSpaceDE w:val="0"/>
        <w:spacing w:after="0" w:line="240" w:lineRule="auto"/>
        <w:ind w:right="14" w:firstLine="446"/>
        <w:jc w:val="both"/>
        <w:rPr>
          <w:rFonts w:ascii="Times New Roman" w:eastAsia="Times New Roman" w:hAnsi="Times New Roman"/>
          <w:sz w:val="24"/>
          <w:szCs w:val="24"/>
        </w:rPr>
      </w:pPr>
      <w:r w:rsidRPr="007628B4">
        <w:rPr>
          <w:rFonts w:ascii="Times New Roman" w:eastAsia="Times New Roman" w:hAnsi="Times New Roman"/>
          <w:sz w:val="24"/>
          <w:szCs w:val="24"/>
        </w:rPr>
        <w:t>научаться участвовать в речевом общении, соблюдая нормы речевого этикета; адекватно использовать жесты, ми</w:t>
      </w:r>
      <w:r w:rsidRPr="007628B4">
        <w:rPr>
          <w:rFonts w:ascii="Times New Roman" w:eastAsia="Times New Roman" w:hAnsi="Times New Roman"/>
          <w:sz w:val="24"/>
          <w:szCs w:val="24"/>
        </w:rPr>
        <w:softHyphen/>
        <w:t>мику в процессе речевого общения;</w:t>
      </w:r>
    </w:p>
    <w:p w:rsidR="007628B4" w:rsidRPr="007628B4" w:rsidRDefault="007628B4"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eastAsia="Times New Roman" w:hAnsi="Times New Roman"/>
          <w:sz w:val="24"/>
          <w:szCs w:val="24"/>
        </w:rPr>
      </w:pPr>
      <w:r w:rsidRPr="007628B4">
        <w:rPr>
          <w:rFonts w:ascii="Times New Roman" w:eastAsia="Times New Roman" w:hAnsi="Times New Roman"/>
          <w:sz w:val="24"/>
          <w:szCs w:val="24"/>
        </w:rPr>
        <w:t>осуществлять речевой самоконтроль в про</w:t>
      </w:r>
      <w:r w:rsidRPr="007628B4">
        <w:rPr>
          <w:rFonts w:ascii="Times New Roman" w:eastAsia="Times New Roman" w:hAnsi="Times New Roman"/>
          <w:sz w:val="24"/>
          <w:szCs w:val="24"/>
        </w:rPr>
        <w:softHyphen/>
        <w:t>цессе учебной деятельности и в повседневной практике рече</w:t>
      </w:r>
      <w:r w:rsidRPr="007628B4">
        <w:rPr>
          <w:rFonts w:ascii="Times New Roman" w:eastAsia="Times New Roman" w:hAnsi="Times New Roman"/>
          <w:sz w:val="24"/>
          <w:szCs w:val="24"/>
        </w:rPr>
        <w:softHyphen/>
        <w:t>вого общения; оценивать свою речь с точки зре</w:t>
      </w:r>
      <w:r w:rsidRPr="007628B4">
        <w:rPr>
          <w:rFonts w:ascii="Times New Roman" w:eastAsia="Times New Roman" w:hAnsi="Times New Roman"/>
          <w:sz w:val="24"/>
          <w:szCs w:val="24"/>
        </w:rPr>
        <w:softHyphen/>
        <w:t>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7628B4" w:rsidRPr="007628B4" w:rsidRDefault="007628B4" w:rsidP="007628B4">
      <w:pPr>
        <w:widowControl w:val="0"/>
        <w:numPr>
          <w:ilvl w:val="0"/>
          <w:numId w:val="5"/>
        </w:numPr>
        <w:shd w:val="clear" w:color="auto" w:fill="FFFFFF"/>
        <w:tabs>
          <w:tab w:val="left" w:pos="662"/>
        </w:tabs>
        <w:suppressAutoHyphens/>
        <w:autoSpaceDE w:val="0"/>
        <w:spacing w:after="0" w:line="240" w:lineRule="auto"/>
        <w:ind w:firstLine="446"/>
        <w:jc w:val="both"/>
        <w:rPr>
          <w:rFonts w:ascii="Times New Roman" w:eastAsia="Times New Roman" w:hAnsi="Times New Roman"/>
          <w:sz w:val="24"/>
          <w:szCs w:val="24"/>
        </w:rPr>
      </w:pPr>
      <w:r w:rsidRPr="007628B4">
        <w:rPr>
          <w:rFonts w:ascii="Times New Roman" w:eastAsia="Times New Roman" w:hAnsi="Times New Roman"/>
          <w:sz w:val="24"/>
          <w:szCs w:val="24"/>
        </w:rPr>
        <w:t>выступать перед аудиторией сверстников с не</w:t>
      </w:r>
      <w:r w:rsidRPr="007628B4">
        <w:rPr>
          <w:rFonts w:ascii="Times New Roman" w:eastAsia="Times New Roman" w:hAnsi="Times New Roman"/>
          <w:sz w:val="24"/>
          <w:szCs w:val="24"/>
        </w:rPr>
        <w:softHyphen/>
        <w:t>большими  сообщениями;  участвовать   в спорах, обсуждениях с использованием раз</w:t>
      </w:r>
      <w:r w:rsidRPr="007628B4">
        <w:rPr>
          <w:rFonts w:ascii="Times New Roman" w:eastAsia="Times New Roman" w:hAnsi="Times New Roman"/>
          <w:sz w:val="24"/>
          <w:szCs w:val="24"/>
        </w:rPr>
        <w:softHyphen/>
        <w:t>личных средств аргументации;</w:t>
      </w:r>
    </w:p>
    <w:p w:rsidR="007628B4" w:rsidRPr="007628B4" w:rsidRDefault="007628B4" w:rsidP="007628B4">
      <w:pPr>
        <w:shd w:val="clear" w:color="auto" w:fill="FFFFFF"/>
        <w:spacing w:after="0" w:line="240" w:lineRule="auto"/>
        <w:ind w:right="5"/>
        <w:jc w:val="both"/>
        <w:rPr>
          <w:rFonts w:ascii="Times New Roman" w:eastAsia="Times New Roman" w:hAnsi="Times New Roman"/>
          <w:sz w:val="24"/>
          <w:szCs w:val="24"/>
        </w:rPr>
      </w:pPr>
      <w:r w:rsidRPr="007628B4">
        <w:rPr>
          <w:rFonts w:ascii="Times New Roman" w:hAnsi="Times New Roman"/>
          <w:sz w:val="24"/>
          <w:szCs w:val="24"/>
        </w:rPr>
        <w:t xml:space="preserve">2) </w:t>
      </w:r>
      <w:r w:rsidRPr="007628B4">
        <w:rPr>
          <w:rFonts w:ascii="Times New Roman" w:eastAsia="Times New Roman" w:hAnsi="Times New Roman"/>
          <w:sz w:val="24"/>
          <w:szCs w:val="24"/>
        </w:rPr>
        <w:t>применить приобретенные знания, умения и навыки в повседневной жизни; использовать родной язык как средство получения знаний по другим учебным предметам; применять полученные знания, умения и навы</w:t>
      </w:r>
      <w:r w:rsidRPr="007628B4">
        <w:rPr>
          <w:rFonts w:ascii="Times New Roman" w:eastAsia="Times New Roman" w:hAnsi="Times New Roman"/>
          <w:sz w:val="24"/>
          <w:szCs w:val="24"/>
        </w:rPr>
        <w:softHyphen/>
        <w:t xml:space="preserve">ки анализа языковых явлений на </w:t>
      </w:r>
      <w:proofErr w:type="spellStart"/>
      <w:r w:rsidRPr="007628B4">
        <w:rPr>
          <w:rFonts w:ascii="Times New Roman" w:eastAsia="Times New Roman" w:hAnsi="Times New Roman"/>
          <w:sz w:val="24"/>
          <w:szCs w:val="24"/>
        </w:rPr>
        <w:t>межпредметном</w:t>
      </w:r>
      <w:proofErr w:type="spellEnd"/>
      <w:r w:rsidRPr="007628B4">
        <w:rPr>
          <w:rFonts w:ascii="Times New Roman" w:eastAsia="Times New Roman" w:hAnsi="Times New Roman"/>
          <w:sz w:val="24"/>
          <w:szCs w:val="24"/>
        </w:rPr>
        <w:t xml:space="preserve"> уровне (на уроках иностранного языка, литературы и др.);</w:t>
      </w:r>
    </w:p>
    <w:p w:rsidR="007628B4" w:rsidRPr="007628B4" w:rsidRDefault="007628B4" w:rsidP="007628B4">
      <w:pPr>
        <w:shd w:val="clear" w:color="auto" w:fill="FFFFFF"/>
        <w:spacing w:after="0" w:line="240" w:lineRule="auto"/>
        <w:ind w:left="5"/>
        <w:jc w:val="both"/>
        <w:rPr>
          <w:rFonts w:ascii="Times New Roman" w:eastAsia="Times New Roman" w:hAnsi="Times New Roman"/>
          <w:sz w:val="24"/>
          <w:szCs w:val="24"/>
        </w:rPr>
      </w:pPr>
      <w:r w:rsidRPr="007628B4">
        <w:rPr>
          <w:rFonts w:ascii="Times New Roman" w:hAnsi="Times New Roman"/>
          <w:sz w:val="24"/>
          <w:szCs w:val="24"/>
        </w:rPr>
        <w:t xml:space="preserve">3) </w:t>
      </w:r>
      <w:r w:rsidRPr="007628B4">
        <w:rPr>
          <w:rFonts w:ascii="Times New Roman" w:eastAsia="Times New Roman" w:hAnsi="Times New Roman"/>
          <w:sz w:val="24"/>
          <w:szCs w:val="24"/>
        </w:rPr>
        <w:t>взаимодействовать с окружающими людьми в процессе речевого общения, совме</w:t>
      </w:r>
      <w:r w:rsidRPr="007628B4">
        <w:rPr>
          <w:rFonts w:ascii="Times New Roman" w:eastAsia="Times New Roman" w:hAnsi="Times New Roman"/>
          <w:sz w:val="24"/>
          <w:szCs w:val="24"/>
        </w:rPr>
        <w:softHyphen/>
        <w:t xml:space="preserve">стно </w:t>
      </w:r>
      <w:proofErr w:type="spellStart"/>
      <w:r w:rsidRPr="007628B4">
        <w:rPr>
          <w:rFonts w:ascii="Times New Roman" w:eastAsia="Times New Roman" w:hAnsi="Times New Roman"/>
          <w:sz w:val="24"/>
          <w:szCs w:val="24"/>
        </w:rPr>
        <w:t>выполненять</w:t>
      </w:r>
      <w:proofErr w:type="spellEnd"/>
      <w:r w:rsidRPr="007628B4">
        <w:rPr>
          <w:rFonts w:ascii="Times New Roman" w:eastAsia="Times New Roman" w:hAnsi="Times New Roman"/>
          <w:sz w:val="24"/>
          <w:szCs w:val="24"/>
        </w:rPr>
        <w:t xml:space="preserve"> какие-либо задания, участвовать в спорах, обсуждениях актуальных тем; овладеть национально-культурными нормами речевого поведения в различных ситуациях формального и неформального межличностного и межкуль</w:t>
      </w:r>
      <w:r w:rsidRPr="007628B4">
        <w:rPr>
          <w:rFonts w:ascii="Times New Roman" w:eastAsia="Times New Roman" w:hAnsi="Times New Roman"/>
          <w:sz w:val="24"/>
          <w:szCs w:val="24"/>
        </w:rPr>
        <w:softHyphen/>
        <w:t>турного общения.</w:t>
      </w:r>
    </w:p>
    <w:p w:rsidR="007628B4" w:rsidRPr="007628B4" w:rsidRDefault="007628B4" w:rsidP="007628B4">
      <w:pPr>
        <w:spacing w:after="0" w:line="240" w:lineRule="auto"/>
        <w:ind w:firstLine="567"/>
        <w:jc w:val="both"/>
        <w:rPr>
          <w:rFonts w:ascii="Times New Roman" w:hAnsi="Times New Roman"/>
          <w:b/>
          <w:bCs/>
          <w:sz w:val="24"/>
          <w:szCs w:val="24"/>
        </w:rPr>
      </w:pPr>
    </w:p>
    <w:p w:rsidR="000D58DC" w:rsidRDefault="000D58DC" w:rsidP="000D58DC">
      <w:pPr>
        <w:spacing w:after="0" w:line="240" w:lineRule="auto"/>
        <w:jc w:val="center"/>
        <w:rPr>
          <w:rFonts w:ascii="Times New Roman" w:hAnsi="Times New Roman"/>
          <w:b/>
          <w:sz w:val="24"/>
          <w:szCs w:val="24"/>
        </w:rPr>
      </w:pPr>
    </w:p>
    <w:p w:rsidR="000D58DC" w:rsidRDefault="000D58DC" w:rsidP="000D58DC">
      <w:pPr>
        <w:spacing w:after="0" w:line="240" w:lineRule="auto"/>
        <w:jc w:val="center"/>
        <w:rPr>
          <w:rFonts w:ascii="Times New Roman" w:hAnsi="Times New Roman"/>
          <w:b/>
          <w:sz w:val="24"/>
          <w:szCs w:val="24"/>
        </w:rPr>
      </w:pPr>
    </w:p>
    <w:p w:rsidR="007628B4" w:rsidRPr="007628B4" w:rsidRDefault="007628B4" w:rsidP="00C70E6C">
      <w:pPr>
        <w:spacing w:after="0" w:line="240" w:lineRule="auto"/>
        <w:jc w:val="center"/>
        <w:rPr>
          <w:rFonts w:ascii="Times New Roman" w:hAnsi="Times New Roman"/>
          <w:b/>
          <w:sz w:val="24"/>
          <w:szCs w:val="24"/>
        </w:rPr>
      </w:pPr>
      <w:r>
        <w:rPr>
          <w:rFonts w:ascii="Times New Roman" w:hAnsi="Times New Roman"/>
          <w:b/>
          <w:sz w:val="24"/>
          <w:szCs w:val="24"/>
        </w:rPr>
        <w:t>ПРЕДМЕТНЫЕ РЕЗУЛЬТАТЫ</w:t>
      </w:r>
      <w:r w:rsidRPr="007628B4">
        <w:rPr>
          <w:rFonts w:ascii="Times New Roman" w:hAnsi="Times New Roman"/>
          <w:b/>
          <w:sz w:val="24"/>
          <w:szCs w:val="24"/>
        </w:rPr>
        <w:t>:</w:t>
      </w:r>
    </w:p>
    <w:p w:rsidR="007628B4" w:rsidRPr="007628B4" w:rsidRDefault="007628B4" w:rsidP="007628B4">
      <w:pPr>
        <w:spacing w:after="0" w:line="240" w:lineRule="auto"/>
        <w:jc w:val="both"/>
        <w:rPr>
          <w:rFonts w:ascii="Times New Roman" w:hAnsi="Times New Roman"/>
          <w:sz w:val="24"/>
          <w:szCs w:val="24"/>
        </w:rPr>
      </w:pPr>
    </w:p>
    <w:tbl>
      <w:tblPr>
        <w:tblW w:w="9780" w:type="dxa"/>
        <w:tblLayout w:type="fixed"/>
        <w:tblLook w:val="0000" w:firstRow="0" w:lastRow="0" w:firstColumn="0" w:lastColumn="0" w:noHBand="0" w:noVBand="0"/>
      </w:tblPr>
      <w:tblGrid>
        <w:gridCol w:w="5103"/>
        <w:gridCol w:w="4677"/>
      </w:tblGrid>
      <w:tr w:rsidR="007628B4" w:rsidRPr="007628B4" w:rsidTr="00C70E6C">
        <w:tc>
          <w:tcPr>
            <w:tcW w:w="5103" w:type="dxa"/>
            <w:tcBorders>
              <w:top w:val="single" w:sz="4" w:space="0" w:color="000000"/>
              <w:left w:val="single" w:sz="4" w:space="0" w:color="000000"/>
              <w:bottom w:val="single" w:sz="4" w:space="0" w:color="000000"/>
            </w:tcBorders>
            <w:shd w:val="clear" w:color="auto" w:fill="auto"/>
          </w:tcPr>
          <w:p w:rsidR="007628B4" w:rsidRPr="007628B4" w:rsidRDefault="007628B4" w:rsidP="00676695">
            <w:pPr>
              <w:widowControl w:val="0"/>
              <w:tabs>
                <w:tab w:val="left" w:pos="518"/>
              </w:tabs>
              <w:autoSpaceDE w:val="0"/>
              <w:snapToGrid w:val="0"/>
              <w:spacing w:after="0" w:line="240" w:lineRule="auto"/>
              <w:jc w:val="center"/>
              <w:rPr>
                <w:rFonts w:ascii="Times New Roman" w:hAnsi="Times New Roman"/>
                <w:sz w:val="24"/>
                <w:szCs w:val="24"/>
              </w:rPr>
            </w:pPr>
            <w:r w:rsidRPr="007628B4">
              <w:rPr>
                <w:rFonts w:ascii="Times New Roman" w:hAnsi="Times New Roman"/>
                <w:sz w:val="24"/>
                <w:szCs w:val="24"/>
              </w:rPr>
              <w:t>обязательный минимум содержания</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7628B4" w:rsidRPr="007628B4" w:rsidRDefault="007628B4" w:rsidP="00676695">
            <w:pPr>
              <w:widowControl w:val="0"/>
              <w:tabs>
                <w:tab w:val="left" w:pos="518"/>
              </w:tabs>
              <w:autoSpaceDE w:val="0"/>
              <w:snapToGrid w:val="0"/>
              <w:spacing w:after="0" w:line="240" w:lineRule="auto"/>
              <w:jc w:val="center"/>
              <w:rPr>
                <w:rFonts w:ascii="Times New Roman" w:hAnsi="Times New Roman"/>
                <w:sz w:val="24"/>
                <w:szCs w:val="24"/>
              </w:rPr>
            </w:pPr>
            <w:r w:rsidRPr="007628B4">
              <w:rPr>
                <w:rFonts w:ascii="Times New Roman" w:hAnsi="Times New Roman"/>
                <w:sz w:val="24"/>
                <w:szCs w:val="24"/>
              </w:rPr>
              <w:t xml:space="preserve">максимальный объем </w:t>
            </w:r>
          </w:p>
          <w:p w:rsidR="007628B4" w:rsidRPr="007628B4" w:rsidRDefault="007628B4" w:rsidP="000D58DC">
            <w:pPr>
              <w:widowControl w:val="0"/>
              <w:tabs>
                <w:tab w:val="left" w:pos="518"/>
              </w:tabs>
              <w:autoSpaceDE w:val="0"/>
              <w:spacing w:after="0" w:line="240" w:lineRule="auto"/>
              <w:ind w:left="-1809" w:firstLine="1809"/>
              <w:jc w:val="center"/>
              <w:rPr>
                <w:rFonts w:ascii="Times New Roman" w:hAnsi="Times New Roman"/>
                <w:sz w:val="24"/>
                <w:szCs w:val="24"/>
              </w:rPr>
            </w:pPr>
            <w:r w:rsidRPr="007628B4">
              <w:rPr>
                <w:rFonts w:ascii="Times New Roman" w:hAnsi="Times New Roman"/>
                <w:sz w:val="24"/>
                <w:szCs w:val="24"/>
              </w:rPr>
              <w:t>содержания учебного курса</w:t>
            </w:r>
          </w:p>
        </w:tc>
      </w:tr>
      <w:tr w:rsidR="007628B4" w:rsidRPr="007628B4" w:rsidTr="00C70E6C">
        <w:trPr>
          <w:trHeight w:val="1136"/>
        </w:trPr>
        <w:tc>
          <w:tcPr>
            <w:tcW w:w="5103" w:type="dxa"/>
            <w:tcBorders>
              <w:top w:val="single" w:sz="4" w:space="0" w:color="000000"/>
              <w:left w:val="single" w:sz="4" w:space="0" w:color="000000"/>
              <w:bottom w:val="single" w:sz="4" w:space="0" w:color="000000"/>
            </w:tcBorders>
            <w:shd w:val="clear" w:color="auto" w:fill="auto"/>
          </w:tcPr>
          <w:p w:rsidR="007628B4" w:rsidRPr="007628B4" w:rsidRDefault="007628B4" w:rsidP="00676695">
            <w:pPr>
              <w:spacing w:after="0" w:line="240" w:lineRule="auto"/>
              <w:jc w:val="both"/>
              <w:rPr>
                <w:rFonts w:ascii="Times New Roman" w:hAnsi="Times New Roman"/>
                <w:b/>
                <w:bCs/>
                <w:sz w:val="24"/>
                <w:szCs w:val="24"/>
              </w:rPr>
            </w:pPr>
            <w:r w:rsidRPr="007628B4">
              <w:rPr>
                <w:rFonts w:ascii="Times New Roman" w:hAnsi="Times New Roman"/>
                <w:bCs/>
                <w:sz w:val="24"/>
                <w:szCs w:val="24"/>
              </w:rPr>
              <w:lastRenderedPageBreak/>
              <w:t xml:space="preserve">Изучая русский язык по данной </w:t>
            </w:r>
            <w:proofErr w:type="gramStart"/>
            <w:r w:rsidRPr="007628B4">
              <w:rPr>
                <w:rFonts w:ascii="Times New Roman" w:hAnsi="Times New Roman"/>
                <w:bCs/>
                <w:sz w:val="24"/>
                <w:szCs w:val="24"/>
              </w:rPr>
              <w:t>программе</w:t>
            </w:r>
            <w:proofErr w:type="gramEnd"/>
            <w:r w:rsidRPr="007628B4">
              <w:rPr>
                <w:rFonts w:ascii="Times New Roman" w:hAnsi="Times New Roman"/>
                <w:bCs/>
                <w:sz w:val="24"/>
                <w:szCs w:val="24"/>
              </w:rPr>
              <w:t xml:space="preserve"> ученики 5 класса научатся</w:t>
            </w:r>
            <w:r w:rsidRPr="007628B4">
              <w:rPr>
                <w:rFonts w:ascii="Times New Roman" w:hAnsi="Times New Roman"/>
                <w:b/>
                <w:bCs/>
                <w:sz w:val="24"/>
                <w:szCs w:val="24"/>
              </w:rPr>
              <w:t>:</w:t>
            </w:r>
          </w:p>
          <w:p w:rsidR="007628B4" w:rsidRPr="007628B4" w:rsidRDefault="007628B4"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2"/>
                <w:sz w:val="24"/>
                <w:szCs w:val="24"/>
              </w:rPr>
              <w:t>понимать</w:t>
            </w:r>
            <w:r w:rsidRPr="007628B4">
              <w:rPr>
                <w:rFonts w:ascii="Times New Roman" w:eastAsia="Times New Roman" w:hAnsi="Times New Roman" w:cs="Times New Roman"/>
                <w:color w:val="000000"/>
                <w:spacing w:val="-2"/>
                <w:sz w:val="24"/>
                <w:szCs w:val="24"/>
              </w:rPr>
              <w:t xml:space="preserve"> основное содержание небольшого по объему научно-учебного  и художественного</w:t>
            </w:r>
            <w:r w:rsidRPr="007628B4">
              <w:rPr>
                <w:rFonts w:ascii="Times New Roman" w:eastAsia="Times New Roman" w:hAnsi="Times New Roman" w:cs="Times New Roman"/>
                <w:color w:val="000000"/>
                <w:spacing w:val="-2"/>
                <w:sz w:val="24"/>
                <w:szCs w:val="24"/>
              </w:rPr>
              <w:br/>
            </w:r>
            <w:r w:rsidRPr="007628B4">
              <w:rPr>
                <w:rFonts w:ascii="Times New Roman" w:eastAsia="Times New Roman" w:hAnsi="Times New Roman" w:cs="Times New Roman"/>
                <w:color w:val="000000"/>
                <w:spacing w:val="-1"/>
                <w:sz w:val="24"/>
                <w:szCs w:val="24"/>
              </w:rPr>
              <w:t>текста, воспринимаемого на слух;</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 xml:space="preserve">выделять </w:t>
            </w:r>
            <w:r w:rsidRPr="007628B4">
              <w:rPr>
                <w:rFonts w:ascii="Times New Roman" w:eastAsia="Times New Roman" w:hAnsi="Times New Roman" w:cs="Times New Roman"/>
                <w:color w:val="000000"/>
                <w:spacing w:val="-1"/>
                <w:sz w:val="24"/>
                <w:szCs w:val="24"/>
              </w:rPr>
              <w:t>основную мысль, структурные части исходного текста;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выделять</w:t>
            </w:r>
            <w:r w:rsidRPr="007628B4">
              <w:rPr>
                <w:rFonts w:ascii="Times New Roman" w:eastAsia="Times New Roman" w:hAnsi="Times New Roman" w:cs="Times New Roman"/>
                <w:color w:val="000000"/>
                <w:spacing w:val="-1"/>
                <w:sz w:val="24"/>
                <w:szCs w:val="24"/>
              </w:rPr>
              <w:t xml:space="preserve"> в тексте главную и второстепенную информацию;</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разбивать</w:t>
            </w:r>
            <w:r w:rsidRPr="007628B4">
              <w:rPr>
                <w:rFonts w:ascii="Times New Roman" w:eastAsia="Times New Roman" w:hAnsi="Times New Roman" w:cs="Times New Roman"/>
                <w:color w:val="000000"/>
                <w:spacing w:val="-1"/>
                <w:sz w:val="24"/>
                <w:szCs w:val="24"/>
              </w:rPr>
              <w:t xml:space="preserve"> текст на смысловые части и составлять простой план;</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отвечать</w:t>
            </w:r>
            <w:r w:rsidRPr="007628B4">
              <w:rPr>
                <w:rFonts w:ascii="Times New Roman" w:eastAsia="Times New Roman" w:hAnsi="Times New Roman" w:cs="Times New Roman"/>
                <w:color w:val="000000"/>
                <w:spacing w:val="-1"/>
                <w:sz w:val="24"/>
                <w:szCs w:val="24"/>
              </w:rPr>
              <w:t xml:space="preserve"> на вопросы по содержанию прочитанного текста;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владеть</w:t>
            </w:r>
            <w:r w:rsidRPr="007628B4">
              <w:rPr>
                <w:rFonts w:ascii="Times New Roman" w:eastAsia="Times New Roman" w:hAnsi="Times New Roman" w:cs="Times New Roman"/>
                <w:color w:val="000000"/>
                <w:spacing w:val="-1"/>
                <w:sz w:val="24"/>
                <w:szCs w:val="24"/>
              </w:rPr>
              <w:t xml:space="preserve"> ознакомительным и изучающим видами чтения;</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прогнозировать</w:t>
            </w:r>
            <w:r w:rsidRPr="007628B4">
              <w:rPr>
                <w:rFonts w:ascii="Times New Roman" w:eastAsia="Times New Roman" w:hAnsi="Times New Roman" w:cs="Times New Roman"/>
                <w:color w:val="000000"/>
                <w:spacing w:val="-1"/>
                <w:sz w:val="24"/>
                <w:szCs w:val="24"/>
              </w:rPr>
              <w:t xml:space="preserve"> содержание текста по заголовку, названию параграфа учебника;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извлекать</w:t>
            </w:r>
            <w:r w:rsidRPr="007628B4">
              <w:rPr>
                <w:rFonts w:ascii="Times New Roman" w:eastAsia="Times New Roman" w:hAnsi="Times New Roman" w:cs="Times New Roman"/>
                <w:color w:val="000000"/>
                <w:spacing w:val="-1"/>
                <w:sz w:val="24"/>
                <w:szCs w:val="24"/>
              </w:rPr>
              <w:t xml:space="preserve"> информацию из лингвистических словарей разных видов;</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правильно </w:t>
            </w:r>
            <w:r w:rsidRPr="007628B4">
              <w:rPr>
                <w:rFonts w:ascii="Times New Roman" w:eastAsia="Times New Roman" w:hAnsi="Times New Roman" w:cs="Times New Roman"/>
                <w:b/>
                <w:color w:val="000000"/>
                <w:spacing w:val="-1"/>
                <w:sz w:val="24"/>
                <w:szCs w:val="24"/>
              </w:rPr>
              <w:t>расставлять</w:t>
            </w:r>
            <w:r w:rsidRPr="007628B4">
              <w:rPr>
                <w:rFonts w:ascii="Times New Roman" w:eastAsia="Times New Roman" w:hAnsi="Times New Roman" w:cs="Times New Roman"/>
                <w:color w:val="000000"/>
                <w:spacing w:val="-1"/>
                <w:sz w:val="24"/>
                <w:szCs w:val="24"/>
              </w:rPr>
              <w:t xml:space="preserve"> логические ударения, паузы;</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z w:val="24"/>
                <w:szCs w:val="24"/>
              </w:rPr>
              <w:t>выбирать уместный тон речи при чтении текста вслух</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доказательно </w:t>
            </w:r>
            <w:r w:rsidRPr="007628B4">
              <w:rPr>
                <w:rFonts w:ascii="Times New Roman" w:eastAsia="Times New Roman" w:hAnsi="Times New Roman" w:cs="Times New Roman"/>
                <w:b/>
                <w:color w:val="000000"/>
                <w:spacing w:val="-1"/>
                <w:sz w:val="24"/>
                <w:szCs w:val="24"/>
              </w:rPr>
              <w:t>отвечать</w:t>
            </w:r>
            <w:r w:rsidRPr="007628B4">
              <w:rPr>
                <w:rFonts w:ascii="Times New Roman" w:eastAsia="Times New Roman" w:hAnsi="Times New Roman" w:cs="Times New Roman"/>
                <w:color w:val="000000"/>
                <w:spacing w:val="-1"/>
                <w:sz w:val="24"/>
                <w:szCs w:val="24"/>
              </w:rPr>
              <w:t xml:space="preserve"> на вопросы учителя;</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подробно и сжато </w:t>
            </w:r>
            <w:r w:rsidRPr="007628B4">
              <w:rPr>
                <w:rFonts w:ascii="Times New Roman" w:eastAsia="Times New Roman" w:hAnsi="Times New Roman" w:cs="Times New Roman"/>
                <w:b/>
                <w:color w:val="000000"/>
                <w:spacing w:val="-1"/>
                <w:sz w:val="24"/>
                <w:szCs w:val="24"/>
              </w:rPr>
              <w:t>излагать</w:t>
            </w:r>
            <w:r w:rsidRPr="007628B4">
              <w:rPr>
                <w:rFonts w:ascii="Times New Roman" w:eastAsia="Times New Roman" w:hAnsi="Times New Roman" w:cs="Times New Roman"/>
                <w:color w:val="000000"/>
                <w:spacing w:val="-1"/>
                <w:sz w:val="24"/>
                <w:szCs w:val="24"/>
              </w:rPr>
              <w:t xml:space="preserve"> прочитанный текст, сохраняя его строение, тип речи;</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создавать</w:t>
            </w:r>
            <w:r w:rsidRPr="007628B4">
              <w:rPr>
                <w:rFonts w:ascii="Times New Roman" w:eastAsia="Times New Roman" w:hAnsi="Times New Roman" w:cs="Times New Roman"/>
                <w:color w:val="000000"/>
                <w:spacing w:val="-1"/>
                <w:sz w:val="24"/>
                <w:szCs w:val="24"/>
              </w:rPr>
              <w:t xml:space="preserve"> устные высказывания, раскрывая тему и развивая основную мысль;</w:t>
            </w:r>
          </w:p>
          <w:p w:rsidR="007628B4" w:rsidRPr="007628B4" w:rsidRDefault="007628B4"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выражать</w:t>
            </w:r>
            <w:r w:rsidRPr="007628B4">
              <w:rPr>
                <w:rFonts w:ascii="Times New Roman" w:eastAsia="Times New Roman" w:hAnsi="Times New Roman" w:cs="Times New Roman"/>
                <w:color w:val="000000"/>
                <w:spacing w:val="-1"/>
                <w:sz w:val="24"/>
                <w:szCs w:val="24"/>
              </w:rPr>
              <w:t xml:space="preserve"> свое отношение к предмету речи с помощью разнообразных языковых средств и</w:t>
            </w:r>
            <w:r w:rsidRPr="007628B4">
              <w:rPr>
                <w:rFonts w:ascii="Times New Roman" w:eastAsia="Times New Roman" w:hAnsi="Times New Roman" w:cs="Times New Roman"/>
                <w:color w:val="000000"/>
                <w:spacing w:val="-1"/>
                <w:sz w:val="24"/>
                <w:szCs w:val="24"/>
              </w:rPr>
              <w:br/>
            </w:r>
            <w:r w:rsidRPr="007628B4">
              <w:rPr>
                <w:rFonts w:ascii="Times New Roman" w:eastAsia="Times New Roman" w:hAnsi="Times New Roman" w:cs="Times New Roman"/>
                <w:color w:val="000000"/>
                <w:spacing w:val="-3"/>
                <w:sz w:val="24"/>
                <w:szCs w:val="24"/>
              </w:rPr>
              <w:t>интонации;</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подробно и сжато </w:t>
            </w:r>
            <w:r w:rsidRPr="007628B4">
              <w:rPr>
                <w:rFonts w:ascii="Times New Roman" w:eastAsia="Times New Roman" w:hAnsi="Times New Roman" w:cs="Times New Roman"/>
                <w:b/>
                <w:color w:val="000000"/>
                <w:spacing w:val="-1"/>
                <w:sz w:val="24"/>
                <w:szCs w:val="24"/>
              </w:rPr>
              <w:t>пересказывать</w:t>
            </w:r>
            <w:r w:rsidRPr="007628B4">
              <w:rPr>
                <w:rFonts w:ascii="Times New Roman" w:eastAsia="Times New Roman" w:hAnsi="Times New Roman" w:cs="Times New Roman"/>
                <w:color w:val="000000"/>
                <w:spacing w:val="-1"/>
                <w:sz w:val="24"/>
                <w:szCs w:val="24"/>
              </w:rPr>
              <w:t xml:space="preserve"> тексты разных типов речи;</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создавать</w:t>
            </w:r>
            <w:r w:rsidRPr="007628B4">
              <w:rPr>
                <w:rFonts w:ascii="Times New Roman" w:eastAsia="Times New Roman" w:hAnsi="Times New Roman" w:cs="Times New Roman"/>
                <w:color w:val="000000"/>
                <w:spacing w:val="-1"/>
                <w:sz w:val="24"/>
                <w:szCs w:val="24"/>
              </w:rPr>
              <w:t xml:space="preserve"> письменные высказывания разных типов речи;</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составлять план сочинения и соблюдать его в процессе письма;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определять</w:t>
            </w:r>
            <w:r w:rsidRPr="007628B4">
              <w:rPr>
                <w:rFonts w:ascii="Times New Roman" w:eastAsia="Times New Roman" w:hAnsi="Times New Roman" w:cs="Times New Roman"/>
                <w:color w:val="000000"/>
                <w:spacing w:val="-1"/>
                <w:sz w:val="24"/>
                <w:szCs w:val="24"/>
              </w:rPr>
              <w:t xml:space="preserve"> и </w:t>
            </w:r>
            <w:r w:rsidRPr="007628B4">
              <w:rPr>
                <w:rFonts w:ascii="Times New Roman" w:eastAsia="Times New Roman" w:hAnsi="Times New Roman" w:cs="Times New Roman"/>
                <w:b/>
                <w:color w:val="000000"/>
                <w:spacing w:val="-1"/>
                <w:sz w:val="24"/>
                <w:szCs w:val="24"/>
              </w:rPr>
              <w:t>раскрывать</w:t>
            </w:r>
            <w:r w:rsidRPr="007628B4">
              <w:rPr>
                <w:rFonts w:ascii="Times New Roman" w:eastAsia="Times New Roman" w:hAnsi="Times New Roman" w:cs="Times New Roman"/>
                <w:color w:val="000000"/>
                <w:spacing w:val="-1"/>
                <w:sz w:val="24"/>
                <w:szCs w:val="24"/>
              </w:rPr>
              <w:t xml:space="preserve"> тему и основную мысль высказывания;</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делить</w:t>
            </w:r>
            <w:r w:rsidRPr="007628B4">
              <w:rPr>
                <w:rFonts w:ascii="Times New Roman" w:eastAsia="Times New Roman" w:hAnsi="Times New Roman" w:cs="Times New Roman"/>
                <w:color w:val="000000"/>
                <w:spacing w:val="-1"/>
                <w:sz w:val="24"/>
                <w:szCs w:val="24"/>
              </w:rPr>
              <w:t xml:space="preserve"> текст на абзацы;</w:t>
            </w:r>
          </w:p>
          <w:p w:rsidR="007628B4" w:rsidRPr="007628B4" w:rsidRDefault="007628B4"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 xml:space="preserve">писать </w:t>
            </w:r>
            <w:r w:rsidRPr="007628B4">
              <w:rPr>
                <w:rFonts w:ascii="Times New Roman" w:eastAsia="Times New Roman" w:hAnsi="Times New Roman" w:cs="Times New Roman"/>
                <w:color w:val="000000"/>
                <w:spacing w:val="-1"/>
                <w:sz w:val="24"/>
                <w:szCs w:val="24"/>
              </w:rPr>
              <w:t>небольшие по объему тексты (сочинения-миниатюры разных стилей, в том числе и</w:t>
            </w:r>
            <w:r w:rsidRPr="007628B4">
              <w:rPr>
                <w:rFonts w:ascii="Times New Roman" w:eastAsia="Times New Roman" w:hAnsi="Times New Roman" w:cs="Times New Roman"/>
                <w:color w:val="000000"/>
                <w:spacing w:val="-1"/>
                <w:sz w:val="24"/>
                <w:szCs w:val="24"/>
              </w:rPr>
              <w:br/>
            </w:r>
            <w:r w:rsidRPr="007628B4">
              <w:rPr>
                <w:rFonts w:ascii="Times New Roman" w:eastAsia="Times New Roman" w:hAnsi="Times New Roman" w:cs="Times New Roman"/>
                <w:color w:val="000000"/>
                <w:spacing w:val="-3"/>
                <w:sz w:val="24"/>
                <w:szCs w:val="24"/>
              </w:rPr>
              <w:t>научного);</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 xml:space="preserve">пользоваться </w:t>
            </w:r>
            <w:r w:rsidRPr="007628B4">
              <w:rPr>
                <w:rFonts w:ascii="Times New Roman" w:eastAsia="Times New Roman" w:hAnsi="Times New Roman" w:cs="Times New Roman"/>
                <w:color w:val="000000"/>
                <w:spacing w:val="-1"/>
                <w:sz w:val="24"/>
                <w:szCs w:val="24"/>
              </w:rPr>
              <w:t>разными видами словарей в процессе написания текста;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 xml:space="preserve">выражать </w:t>
            </w:r>
            <w:r w:rsidRPr="007628B4">
              <w:rPr>
                <w:rFonts w:ascii="Times New Roman" w:eastAsia="Times New Roman" w:hAnsi="Times New Roman" w:cs="Times New Roman"/>
                <w:color w:val="000000"/>
                <w:spacing w:val="-1"/>
                <w:sz w:val="24"/>
                <w:szCs w:val="24"/>
              </w:rPr>
              <w:t xml:space="preserve">свое отношение к предмету </w:t>
            </w:r>
            <w:r w:rsidRPr="007628B4">
              <w:rPr>
                <w:rFonts w:ascii="Times New Roman" w:eastAsia="Times New Roman" w:hAnsi="Times New Roman" w:cs="Times New Roman"/>
                <w:color w:val="000000"/>
                <w:spacing w:val="-1"/>
                <w:sz w:val="24"/>
                <w:szCs w:val="24"/>
              </w:rPr>
              <w:lastRenderedPageBreak/>
              <w:t>речи;</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находить</w:t>
            </w:r>
            <w:r w:rsidRPr="007628B4">
              <w:rPr>
                <w:rFonts w:ascii="Times New Roman" w:eastAsia="Times New Roman" w:hAnsi="Times New Roman" w:cs="Times New Roman"/>
                <w:color w:val="000000"/>
                <w:spacing w:val="-1"/>
                <w:sz w:val="24"/>
                <w:szCs w:val="24"/>
              </w:rPr>
              <w:t xml:space="preserve"> в тексте типовые фрагменты описания, повествования, рассуждения;</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подбирать</w:t>
            </w:r>
            <w:r w:rsidRPr="007628B4">
              <w:rPr>
                <w:rFonts w:ascii="Times New Roman" w:eastAsia="Times New Roman" w:hAnsi="Times New Roman" w:cs="Times New Roman"/>
                <w:color w:val="000000"/>
                <w:spacing w:val="-1"/>
                <w:sz w:val="24"/>
                <w:szCs w:val="24"/>
              </w:rPr>
              <w:t xml:space="preserve"> заголовок, отражающий тему и основную мысль текста;</w:t>
            </w:r>
          </w:p>
          <w:p w:rsidR="007628B4" w:rsidRPr="007628B4" w:rsidRDefault="007628B4"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использовать</w:t>
            </w:r>
            <w:r w:rsidRPr="007628B4">
              <w:rPr>
                <w:rFonts w:ascii="Times New Roman" w:eastAsia="Times New Roman" w:hAnsi="Times New Roman" w:cs="Times New Roman"/>
                <w:color w:val="000000"/>
                <w:spacing w:val="-1"/>
                <w:sz w:val="24"/>
                <w:szCs w:val="24"/>
              </w:rPr>
              <w:t xml:space="preserve"> элементарные условные обозначения речевых ошибок (ошибки в выделении</w:t>
            </w:r>
            <w:r w:rsidRPr="007628B4">
              <w:rPr>
                <w:rFonts w:ascii="Times New Roman" w:eastAsia="Times New Roman" w:hAnsi="Times New Roman" w:cs="Times New Roman"/>
                <w:color w:val="000000"/>
                <w:spacing w:val="-1"/>
                <w:sz w:val="24"/>
                <w:szCs w:val="24"/>
              </w:rPr>
              <w:br/>
              <w:t>абзаца, неоправданный повтор слов, неправильное употребление местоимений, избыточная инфор</w:t>
            </w:r>
            <w:r w:rsidRPr="007628B4">
              <w:rPr>
                <w:rFonts w:ascii="Times New Roman" w:eastAsia="Times New Roman" w:hAnsi="Times New Roman" w:cs="Times New Roman"/>
                <w:color w:val="000000"/>
                <w:spacing w:val="-2"/>
                <w:sz w:val="24"/>
                <w:szCs w:val="24"/>
              </w:rPr>
              <w:t>мация и др.);</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исправлять</w:t>
            </w:r>
            <w:r w:rsidRPr="007628B4">
              <w:rPr>
                <w:rFonts w:ascii="Times New Roman" w:eastAsia="Times New Roman" w:hAnsi="Times New Roman" w:cs="Times New Roman"/>
                <w:color w:val="000000"/>
                <w:spacing w:val="-1"/>
                <w:sz w:val="24"/>
                <w:szCs w:val="24"/>
              </w:rPr>
              <w:t xml:space="preserve"> недочеты в содержании высказывания и его построении</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выделять</w:t>
            </w:r>
            <w:r w:rsidRPr="007628B4">
              <w:rPr>
                <w:rFonts w:ascii="Times New Roman" w:eastAsia="Times New Roman" w:hAnsi="Times New Roman" w:cs="Times New Roman"/>
                <w:color w:val="000000"/>
                <w:spacing w:val="-1"/>
                <w:sz w:val="24"/>
                <w:szCs w:val="24"/>
              </w:rPr>
              <w:t xml:space="preserve"> в слове звуки речи, давать им фонетическую характеристику;</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различать</w:t>
            </w:r>
            <w:r w:rsidRPr="007628B4">
              <w:rPr>
                <w:rFonts w:ascii="Times New Roman" w:eastAsia="Times New Roman" w:hAnsi="Times New Roman" w:cs="Times New Roman"/>
                <w:color w:val="000000"/>
                <w:spacing w:val="-1"/>
                <w:sz w:val="24"/>
                <w:szCs w:val="24"/>
              </w:rPr>
              <w:t xml:space="preserve"> ударные и безударные слоги, не смешивать звуки и буквы;</w:t>
            </w:r>
          </w:p>
          <w:p w:rsidR="007628B4" w:rsidRPr="007628B4" w:rsidRDefault="007628B4"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2"/>
                <w:sz w:val="24"/>
                <w:szCs w:val="24"/>
              </w:rPr>
              <w:t>использовать</w:t>
            </w:r>
            <w:r w:rsidRPr="007628B4">
              <w:rPr>
                <w:rFonts w:ascii="Times New Roman" w:eastAsia="Times New Roman" w:hAnsi="Times New Roman" w:cs="Times New Roman"/>
                <w:color w:val="000000"/>
                <w:spacing w:val="-2"/>
                <w:sz w:val="24"/>
                <w:szCs w:val="24"/>
              </w:rPr>
              <w:t xml:space="preserve"> элементы упрощенной транскрипции для обозначения анализируемого звука и</w:t>
            </w:r>
            <w:r w:rsidRPr="007628B4">
              <w:rPr>
                <w:rFonts w:ascii="Times New Roman" w:eastAsia="Times New Roman" w:hAnsi="Times New Roman" w:cs="Times New Roman"/>
                <w:color w:val="000000"/>
                <w:spacing w:val="-2"/>
                <w:sz w:val="24"/>
                <w:szCs w:val="24"/>
              </w:rPr>
              <w:br/>
            </w:r>
            <w:r w:rsidRPr="007628B4">
              <w:rPr>
                <w:rFonts w:ascii="Times New Roman" w:eastAsia="Times New Roman" w:hAnsi="Times New Roman" w:cs="Times New Roman"/>
                <w:color w:val="000000"/>
                <w:spacing w:val="-1"/>
                <w:sz w:val="24"/>
                <w:szCs w:val="24"/>
              </w:rPr>
              <w:t>объяснения написания слова;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находить</w:t>
            </w:r>
            <w:r w:rsidRPr="007628B4">
              <w:rPr>
                <w:rFonts w:ascii="Times New Roman" w:eastAsia="Times New Roman" w:hAnsi="Times New Roman" w:cs="Times New Roman"/>
                <w:color w:val="000000"/>
                <w:spacing w:val="-1"/>
                <w:sz w:val="24"/>
                <w:szCs w:val="24"/>
              </w:rPr>
              <w:t xml:space="preserve"> в художественном тексте явления звукописи;</w:t>
            </w:r>
          </w:p>
          <w:p w:rsidR="007628B4" w:rsidRPr="007628B4" w:rsidRDefault="007628B4"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правильно </w:t>
            </w:r>
            <w:r w:rsidRPr="007628B4">
              <w:rPr>
                <w:rFonts w:ascii="Times New Roman" w:eastAsia="Times New Roman" w:hAnsi="Times New Roman" w:cs="Times New Roman"/>
                <w:b/>
                <w:color w:val="000000"/>
                <w:spacing w:val="-1"/>
                <w:sz w:val="24"/>
                <w:szCs w:val="24"/>
              </w:rPr>
              <w:t>произносить</w:t>
            </w:r>
            <w:r w:rsidRPr="007628B4">
              <w:rPr>
                <w:rFonts w:ascii="Times New Roman" w:eastAsia="Times New Roman" w:hAnsi="Times New Roman" w:cs="Times New Roman"/>
                <w:color w:val="000000"/>
                <w:spacing w:val="-1"/>
                <w:sz w:val="24"/>
                <w:szCs w:val="24"/>
              </w:rPr>
              <w:t xml:space="preserve"> гласные, согласные звуки и их сочетания в слове, а также наиболее</w:t>
            </w:r>
            <w:r w:rsidRPr="007628B4">
              <w:rPr>
                <w:rFonts w:ascii="Times New Roman" w:eastAsia="Times New Roman" w:hAnsi="Times New Roman" w:cs="Times New Roman"/>
                <w:color w:val="000000"/>
                <w:spacing w:val="-1"/>
                <w:sz w:val="24"/>
                <w:szCs w:val="24"/>
              </w:rPr>
              <w:br/>
              <w:t>употребительные слова и формы изученных частей речи;</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работать</w:t>
            </w:r>
            <w:r w:rsidRPr="007628B4">
              <w:rPr>
                <w:rFonts w:ascii="Times New Roman" w:eastAsia="Times New Roman" w:hAnsi="Times New Roman" w:cs="Times New Roman"/>
                <w:color w:val="000000"/>
                <w:spacing w:val="-1"/>
                <w:sz w:val="24"/>
                <w:szCs w:val="24"/>
              </w:rPr>
              <w:t xml:space="preserve"> с </w:t>
            </w:r>
            <w:proofErr w:type="gramStart"/>
            <w:r w:rsidRPr="007628B4">
              <w:rPr>
                <w:rFonts w:ascii="Times New Roman" w:eastAsia="Times New Roman" w:hAnsi="Times New Roman" w:cs="Times New Roman"/>
                <w:color w:val="000000"/>
                <w:spacing w:val="-1"/>
                <w:sz w:val="24"/>
                <w:szCs w:val="24"/>
              </w:rPr>
              <w:t>орфоэпическим</w:t>
            </w:r>
            <w:proofErr w:type="gramEnd"/>
            <w:r w:rsidRPr="007628B4">
              <w:rPr>
                <w:rFonts w:ascii="Times New Roman" w:eastAsia="Times New Roman" w:hAnsi="Times New Roman" w:cs="Times New Roman"/>
                <w:color w:val="000000"/>
                <w:spacing w:val="-1"/>
                <w:sz w:val="24"/>
                <w:szCs w:val="24"/>
              </w:rPr>
              <w:t xml:space="preserve"> словаре</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правильно </w:t>
            </w:r>
            <w:r w:rsidRPr="007628B4">
              <w:rPr>
                <w:rFonts w:ascii="Times New Roman" w:eastAsia="Times New Roman" w:hAnsi="Times New Roman" w:cs="Times New Roman"/>
                <w:b/>
                <w:color w:val="000000"/>
                <w:spacing w:val="-1"/>
                <w:sz w:val="24"/>
                <w:szCs w:val="24"/>
              </w:rPr>
              <w:t>произносить</w:t>
            </w:r>
            <w:r w:rsidRPr="007628B4">
              <w:rPr>
                <w:rFonts w:ascii="Times New Roman" w:eastAsia="Times New Roman" w:hAnsi="Times New Roman" w:cs="Times New Roman"/>
                <w:color w:val="000000"/>
                <w:spacing w:val="-1"/>
                <w:sz w:val="24"/>
                <w:szCs w:val="24"/>
              </w:rPr>
              <w:t xml:space="preserve"> названия букв русского алфавита;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свободно </w:t>
            </w:r>
            <w:r w:rsidRPr="007628B4">
              <w:rPr>
                <w:rFonts w:ascii="Times New Roman" w:eastAsia="Times New Roman" w:hAnsi="Times New Roman" w:cs="Times New Roman"/>
                <w:b/>
                <w:color w:val="000000"/>
                <w:spacing w:val="-1"/>
                <w:sz w:val="24"/>
                <w:szCs w:val="24"/>
              </w:rPr>
              <w:t>пользоваться</w:t>
            </w:r>
            <w:r w:rsidRPr="007628B4">
              <w:rPr>
                <w:rFonts w:ascii="Times New Roman" w:eastAsia="Times New Roman" w:hAnsi="Times New Roman" w:cs="Times New Roman"/>
                <w:color w:val="000000"/>
                <w:spacing w:val="-1"/>
                <w:sz w:val="24"/>
                <w:szCs w:val="24"/>
              </w:rPr>
              <w:t xml:space="preserve"> алфавитом, работая со словарями;</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проводить</w:t>
            </w:r>
            <w:r w:rsidRPr="007628B4">
              <w:rPr>
                <w:rFonts w:ascii="Times New Roman" w:eastAsia="Times New Roman" w:hAnsi="Times New Roman" w:cs="Times New Roman"/>
                <w:color w:val="000000"/>
                <w:spacing w:val="-1"/>
                <w:sz w:val="24"/>
                <w:szCs w:val="24"/>
              </w:rPr>
              <w:t xml:space="preserve"> сопоставительный анализ звукового и буквенного состава слова;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выделять</w:t>
            </w:r>
            <w:r w:rsidRPr="007628B4">
              <w:rPr>
                <w:rFonts w:ascii="Times New Roman" w:eastAsia="Times New Roman" w:hAnsi="Times New Roman" w:cs="Times New Roman"/>
                <w:color w:val="000000"/>
                <w:spacing w:val="-1"/>
                <w:sz w:val="24"/>
                <w:szCs w:val="24"/>
              </w:rPr>
              <w:t xml:space="preserve"> морфемы на основе смыслового анализа слова;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подбирать</w:t>
            </w:r>
            <w:r w:rsidRPr="007628B4">
              <w:rPr>
                <w:rFonts w:ascii="Times New Roman" w:eastAsia="Times New Roman" w:hAnsi="Times New Roman" w:cs="Times New Roman"/>
                <w:color w:val="000000"/>
                <w:spacing w:val="-1"/>
                <w:sz w:val="24"/>
                <w:szCs w:val="24"/>
              </w:rPr>
              <w:t xml:space="preserve"> однокоренные слова с учетом значения слова;</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учитывать</w:t>
            </w:r>
            <w:r w:rsidRPr="007628B4">
              <w:rPr>
                <w:rFonts w:ascii="Times New Roman" w:eastAsia="Times New Roman" w:hAnsi="Times New Roman" w:cs="Times New Roman"/>
                <w:color w:val="000000"/>
                <w:spacing w:val="-1"/>
                <w:sz w:val="24"/>
                <w:szCs w:val="24"/>
              </w:rPr>
              <w:t xml:space="preserve"> различия в значении однокоренных слов, вносимые приставками и суффиксами;</w:t>
            </w:r>
          </w:p>
          <w:p w:rsidR="007628B4" w:rsidRPr="007628B4" w:rsidRDefault="007628B4" w:rsidP="007628B4">
            <w:pPr>
              <w:widowControl w:val="0"/>
              <w:numPr>
                <w:ilvl w:val="0"/>
                <w:numId w:val="7"/>
              </w:numPr>
              <w:shd w:val="clear" w:color="auto" w:fill="FFFFFF"/>
              <w:tabs>
                <w:tab w:val="left" w:pos="730"/>
              </w:tabs>
              <w:autoSpaceDE w:val="0"/>
              <w:autoSpaceDN w:val="0"/>
              <w:adjustRightInd w:val="0"/>
              <w:spacing w:after="0" w:line="240" w:lineRule="auto"/>
              <w:ind w:left="58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пользоваться</w:t>
            </w:r>
            <w:r w:rsidRPr="007628B4">
              <w:rPr>
                <w:rFonts w:ascii="Times New Roman" w:eastAsia="Times New Roman" w:hAnsi="Times New Roman" w:cs="Times New Roman"/>
                <w:color w:val="000000"/>
                <w:spacing w:val="-1"/>
                <w:sz w:val="24"/>
                <w:szCs w:val="24"/>
              </w:rPr>
              <w:t xml:space="preserve"> словарем значения морфем и словарем морфемного строения слов;</w:t>
            </w:r>
          </w:p>
          <w:p w:rsidR="007628B4" w:rsidRPr="007628B4" w:rsidRDefault="007628B4" w:rsidP="007628B4">
            <w:pPr>
              <w:widowControl w:val="0"/>
              <w:numPr>
                <w:ilvl w:val="0"/>
                <w:numId w:val="6"/>
              </w:numPr>
              <w:shd w:val="clear" w:color="auto" w:fill="FFFFFF"/>
              <w:tabs>
                <w:tab w:val="left" w:pos="730"/>
              </w:tabs>
              <w:autoSpaceDE w:val="0"/>
              <w:autoSpaceDN w:val="0"/>
              <w:adjustRightInd w:val="0"/>
              <w:spacing w:after="0" w:line="240" w:lineRule="auto"/>
              <w:ind w:left="14" w:firstLine="571"/>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объяснять</w:t>
            </w:r>
            <w:r w:rsidRPr="007628B4">
              <w:rPr>
                <w:rFonts w:ascii="Times New Roman" w:eastAsia="Times New Roman" w:hAnsi="Times New Roman" w:cs="Times New Roman"/>
                <w:color w:val="000000"/>
                <w:spacing w:val="-1"/>
                <w:sz w:val="24"/>
                <w:szCs w:val="24"/>
              </w:rPr>
              <w:t xml:space="preserve"> особенности использования слов с эмоционально-оценочными суффиксами в художественных текстах;</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91" w:firstLine="46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объяснять</w:t>
            </w:r>
            <w:r w:rsidRPr="007628B4">
              <w:rPr>
                <w:rFonts w:ascii="Times New Roman" w:eastAsia="Times New Roman" w:hAnsi="Times New Roman" w:cs="Times New Roman"/>
                <w:color w:val="000000"/>
                <w:spacing w:val="-1"/>
                <w:sz w:val="24"/>
                <w:szCs w:val="24"/>
              </w:rPr>
              <w:t xml:space="preserve"> лексическое значение слов и фразеологизмов разными способами (описание,</w:t>
            </w:r>
            <w:r w:rsidRPr="007628B4">
              <w:rPr>
                <w:rFonts w:ascii="Times New Roman" w:eastAsia="Times New Roman" w:hAnsi="Times New Roman" w:cs="Times New Roman"/>
                <w:color w:val="000000"/>
                <w:spacing w:val="-1"/>
                <w:sz w:val="24"/>
                <w:szCs w:val="24"/>
              </w:rPr>
              <w:br/>
            </w:r>
            <w:r w:rsidRPr="007628B4">
              <w:rPr>
                <w:rFonts w:ascii="Times New Roman" w:eastAsia="Times New Roman" w:hAnsi="Times New Roman" w:cs="Times New Roman"/>
                <w:color w:val="000000"/>
                <w:spacing w:val="1"/>
                <w:sz w:val="24"/>
                <w:szCs w:val="24"/>
              </w:rPr>
              <w:t xml:space="preserve">краткое толкование, подбор синонимов, </w:t>
            </w:r>
            <w:r w:rsidRPr="007628B4">
              <w:rPr>
                <w:rFonts w:ascii="Times New Roman" w:eastAsia="Times New Roman" w:hAnsi="Times New Roman" w:cs="Times New Roman"/>
                <w:color w:val="000000"/>
                <w:spacing w:val="1"/>
                <w:sz w:val="24"/>
                <w:szCs w:val="24"/>
              </w:rPr>
              <w:lastRenderedPageBreak/>
              <w:t>антонимов, однокоренных слов);</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91" w:firstLine="46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z w:val="24"/>
                <w:szCs w:val="24"/>
              </w:rPr>
              <w:t>пользоваться</w:t>
            </w:r>
            <w:r w:rsidRPr="007628B4">
              <w:rPr>
                <w:rFonts w:ascii="Times New Roman" w:eastAsia="Times New Roman" w:hAnsi="Times New Roman" w:cs="Times New Roman"/>
                <w:color w:val="000000"/>
                <w:sz w:val="24"/>
                <w:szCs w:val="24"/>
              </w:rPr>
              <w:t xml:space="preserve"> толковыми словарями для определения и уточнения лексического значения</w:t>
            </w:r>
            <w:r w:rsidRPr="007628B4">
              <w:rPr>
                <w:rFonts w:ascii="Times New Roman" w:eastAsia="Times New Roman" w:hAnsi="Times New Roman" w:cs="Times New Roman"/>
                <w:color w:val="000000"/>
                <w:sz w:val="24"/>
                <w:szCs w:val="24"/>
              </w:rPr>
              <w:br/>
              <w:t>слова, словарями синонимов, антонимов, фразеологизмов;</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z w:val="24"/>
                <w:szCs w:val="24"/>
              </w:rPr>
              <w:t>распределять</w:t>
            </w:r>
            <w:r w:rsidRPr="007628B4">
              <w:rPr>
                <w:rFonts w:ascii="Times New Roman" w:eastAsia="Times New Roman" w:hAnsi="Times New Roman" w:cs="Times New Roman"/>
                <w:color w:val="000000"/>
                <w:sz w:val="24"/>
                <w:szCs w:val="24"/>
              </w:rPr>
              <w:t xml:space="preserve"> слова на тематические группы;</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употреблять</w:t>
            </w:r>
            <w:r w:rsidRPr="007628B4">
              <w:rPr>
                <w:rFonts w:ascii="Times New Roman" w:eastAsia="Times New Roman" w:hAnsi="Times New Roman" w:cs="Times New Roman"/>
                <w:color w:val="000000"/>
                <w:spacing w:val="-1"/>
                <w:sz w:val="24"/>
                <w:szCs w:val="24"/>
              </w:rPr>
              <w:t xml:space="preserve"> слова в соответствии с их лексическим значением;</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различать</w:t>
            </w:r>
            <w:r w:rsidRPr="007628B4">
              <w:rPr>
                <w:rFonts w:ascii="Times New Roman" w:eastAsia="Times New Roman" w:hAnsi="Times New Roman" w:cs="Times New Roman"/>
                <w:color w:val="000000"/>
                <w:spacing w:val="-1"/>
                <w:sz w:val="24"/>
                <w:szCs w:val="24"/>
              </w:rPr>
              <w:t xml:space="preserve"> прямое и переносное значение слов;</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отличать</w:t>
            </w:r>
            <w:r w:rsidRPr="007628B4">
              <w:rPr>
                <w:rFonts w:ascii="Times New Roman" w:eastAsia="Times New Roman" w:hAnsi="Times New Roman" w:cs="Times New Roman"/>
                <w:color w:val="000000"/>
                <w:spacing w:val="-1"/>
                <w:sz w:val="24"/>
                <w:szCs w:val="24"/>
              </w:rPr>
              <w:t xml:space="preserve"> омонимы от многозначных слов;</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z w:val="24"/>
                <w:szCs w:val="24"/>
              </w:rPr>
              <w:t>подбирать</w:t>
            </w:r>
            <w:r w:rsidRPr="007628B4">
              <w:rPr>
                <w:rFonts w:ascii="Times New Roman" w:eastAsia="Times New Roman" w:hAnsi="Times New Roman" w:cs="Times New Roman"/>
                <w:color w:val="000000"/>
                <w:sz w:val="24"/>
                <w:szCs w:val="24"/>
              </w:rPr>
              <w:t xml:space="preserve"> синонимы и антонимы;</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выбирать</w:t>
            </w:r>
            <w:r w:rsidRPr="007628B4">
              <w:rPr>
                <w:rFonts w:ascii="Times New Roman" w:eastAsia="Times New Roman" w:hAnsi="Times New Roman" w:cs="Times New Roman"/>
                <w:color w:val="000000"/>
                <w:spacing w:val="-1"/>
                <w:sz w:val="24"/>
                <w:szCs w:val="24"/>
              </w:rPr>
              <w:t xml:space="preserve"> из синонимического ряда наиболее точное и уместное слово;</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находить</w:t>
            </w:r>
            <w:r w:rsidRPr="007628B4">
              <w:rPr>
                <w:rFonts w:ascii="Times New Roman" w:eastAsia="Times New Roman" w:hAnsi="Times New Roman" w:cs="Times New Roman"/>
                <w:color w:val="000000"/>
                <w:spacing w:val="-1"/>
                <w:sz w:val="24"/>
                <w:szCs w:val="24"/>
              </w:rPr>
              <w:t xml:space="preserve"> в тексте выразительные приемы, основанные на употреблении слова в переносном значении;</w:t>
            </w:r>
          </w:p>
          <w:p w:rsidR="007628B4" w:rsidRPr="007628B4" w:rsidRDefault="007628B4" w:rsidP="007628B4">
            <w:pPr>
              <w:widowControl w:val="0"/>
              <w:numPr>
                <w:ilvl w:val="0"/>
                <w:numId w:val="8"/>
              </w:numPr>
              <w:shd w:val="clear" w:color="auto" w:fill="FFFFFF"/>
              <w:tabs>
                <w:tab w:val="left" w:pos="706"/>
              </w:tabs>
              <w:autoSpaceDE w:val="0"/>
              <w:autoSpaceDN w:val="0"/>
              <w:adjustRightInd w:val="0"/>
              <w:spacing w:after="0" w:line="240" w:lineRule="auto"/>
              <w:ind w:left="557"/>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владеть</w:t>
            </w:r>
            <w:r w:rsidRPr="007628B4">
              <w:rPr>
                <w:rFonts w:ascii="Times New Roman" w:eastAsia="Times New Roman" w:hAnsi="Times New Roman" w:cs="Times New Roman"/>
                <w:color w:val="000000"/>
                <w:spacing w:val="-1"/>
                <w:sz w:val="24"/>
                <w:szCs w:val="24"/>
              </w:rPr>
              <w:t xml:space="preserve"> наиболее употребительными оборотами русского речевого этикета;</w:t>
            </w:r>
          </w:p>
          <w:p w:rsidR="007628B4" w:rsidRPr="007628B4" w:rsidRDefault="007628B4" w:rsidP="00676695">
            <w:pPr>
              <w:shd w:val="clear" w:color="auto" w:fill="FFFFFF"/>
              <w:tabs>
                <w:tab w:val="left" w:pos="710"/>
              </w:tabs>
              <w:spacing w:after="0" w:line="240" w:lineRule="auto"/>
              <w:ind w:left="557"/>
              <w:jc w:val="both"/>
              <w:rPr>
                <w:rFonts w:ascii="Times New Roman" w:hAnsi="Times New Roman" w:cs="Times New Roman"/>
                <w:sz w:val="24"/>
                <w:szCs w:val="24"/>
              </w:rPr>
            </w:pPr>
            <w:r w:rsidRPr="007628B4">
              <w:rPr>
                <w:rFonts w:ascii="Times New Roman" w:eastAsia="Times New Roman" w:hAnsi="Times New Roman" w:cs="Times New Roman"/>
                <w:color w:val="000000"/>
                <w:sz w:val="24"/>
                <w:szCs w:val="24"/>
              </w:rPr>
              <w:t>•</w:t>
            </w:r>
            <w:r w:rsidRPr="007628B4">
              <w:rPr>
                <w:rFonts w:ascii="Times New Roman" w:eastAsia="Times New Roman" w:hAnsi="Times New Roman" w:cs="Times New Roman"/>
                <w:color w:val="000000"/>
                <w:sz w:val="24"/>
                <w:szCs w:val="24"/>
              </w:rPr>
              <w:tab/>
            </w:r>
            <w:r w:rsidRPr="007628B4">
              <w:rPr>
                <w:rFonts w:ascii="Times New Roman" w:eastAsia="Times New Roman" w:hAnsi="Times New Roman" w:cs="Times New Roman"/>
                <w:b/>
                <w:color w:val="000000"/>
                <w:spacing w:val="-2"/>
                <w:sz w:val="24"/>
                <w:szCs w:val="24"/>
              </w:rPr>
              <w:t>использовать</w:t>
            </w:r>
            <w:r w:rsidRPr="007628B4">
              <w:rPr>
                <w:rFonts w:ascii="Times New Roman" w:eastAsia="Times New Roman" w:hAnsi="Times New Roman" w:cs="Times New Roman"/>
                <w:color w:val="000000"/>
                <w:spacing w:val="-2"/>
                <w:sz w:val="24"/>
                <w:szCs w:val="24"/>
              </w:rPr>
              <w:t xml:space="preserve"> синонимы как средство связи предложений в тексте и как средство устранения</w:t>
            </w:r>
            <w:r w:rsidRPr="007628B4">
              <w:rPr>
                <w:rFonts w:ascii="Times New Roman" w:eastAsia="Times New Roman" w:hAnsi="Times New Roman" w:cs="Times New Roman"/>
                <w:color w:val="000000"/>
                <w:spacing w:val="-2"/>
                <w:sz w:val="24"/>
                <w:szCs w:val="24"/>
              </w:rPr>
              <w:br/>
            </w:r>
            <w:r w:rsidRPr="007628B4">
              <w:rPr>
                <w:rFonts w:ascii="Times New Roman" w:eastAsia="Times New Roman" w:hAnsi="Times New Roman" w:cs="Times New Roman"/>
                <w:smallCaps/>
                <w:color w:val="000000"/>
                <w:spacing w:val="-3"/>
                <w:sz w:val="24"/>
                <w:szCs w:val="24"/>
              </w:rPr>
              <w:t xml:space="preserve"> </w:t>
            </w:r>
            <w:r w:rsidRPr="007628B4">
              <w:rPr>
                <w:rFonts w:ascii="Times New Roman" w:eastAsia="Times New Roman" w:hAnsi="Times New Roman" w:cs="Times New Roman"/>
                <w:color w:val="000000"/>
                <w:spacing w:val="-3"/>
                <w:sz w:val="24"/>
                <w:szCs w:val="24"/>
              </w:rPr>
              <w:t>повтора;</w:t>
            </w:r>
          </w:p>
          <w:p w:rsidR="007628B4" w:rsidRPr="007628B4" w:rsidRDefault="007628B4"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2"/>
                <w:sz w:val="24"/>
                <w:szCs w:val="24"/>
              </w:rPr>
              <w:t>различать</w:t>
            </w:r>
            <w:r w:rsidRPr="007628B4">
              <w:rPr>
                <w:rFonts w:ascii="Times New Roman" w:eastAsia="Times New Roman" w:hAnsi="Times New Roman" w:cs="Times New Roman"/>
                <w:color w:val="000000"/>
                <w:spacing w:val="-2"/>
                <w:sz w:val="24"/>
                <w:szCs w:val="24"/>
              </w:rPr>
              <w:t xml:space="preserve"> части речи;</w:t>
            </w:r>
          </w:p>
          <w:p w:rsidR="007628B4" w:rsidRPr="007628B4" w:rsidRDefault="007628B4"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правильно </w:t>
            </w:r>
            <w:r w:rsidRPr="007628B4">
              <w:rPr>
                <w:rFonts w:ascii="Times New Roman" w:eastAsia="Times New Roman" w:hAnsi="Times New Roman" w:cs="Times New Roman"/>
                <w:b/>
                <w:color w:val="000000"/>
                <w:spacing w:val="-1"/>
                <w:sz w:val="24"/>
                <w:szCs w:val="24"/>
              </w:rPr>
              <w:t>указывать</w:t>
            </w:r>
            <w:r w:rsidRPr="007628B4">
              <w:rPr>
                <w:rFonts w:ascii="Times New Roman" w:eastAsia="Times New Roman" w:hAnsi="Times New Roman" w:cs="Times New Roman"/>
                <w:color w:val="000000"/>
                <w:spacing w:val="-1"/>
                <w:sz w:val="24"/>
                <w:szCs w:val="24"/>
              </w:rPr>
              <w:t xml:space="preserve"> морфологические признаки имен существительных;</w:t>
            </w:r>
          </w:p>
          <w:p w:rsidR="007628B4" w:rsidRPr="007628B4" w:rsidRDefault="007628B4" w:rsidP="007628B4">
            <w:pPr>
              <w:widowControl w:val="0"/>
              <w:numPr>
                <w:ilvl w:val="0"/>
                <w:numId w:val="9"/>
              </w:numPr>
              <w:shd w:val="clear" w:color="auto" w:fill="FFFFFF"/>
              <w:tabs>
                <w:tab w:val="left" w:pos="715"/>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2"/>
                <w:sz w:val="24"/>
                <w:szCs w:val="24"/>
              </w:rPr>
              <w:t>уметь</w:t>
            </w:r>
            <w:r w:rsidRPr="007628B4">
              <w:rPr>
                <w:rFonts w:ascii="Times New Roman" w:eastAsia="Times New Roman" w:hAnsi="Times New Roman" w:cs="Times New Roman"/>
                <w:color w:val="000000"/>
                <w:spacing w:val="-2"/>
                <w:sz w:val="24"/>
                <w:szCs w:val="24"/>
              </w:rPr>
              <w:t xml:space="preserve"> склонять, правильно, уместно и выразительно </w:t>
            </w:r>
            <w:r w:rsidRPr="007628B4">
              <w:rPr>
                <w:rFonts w:ascii="Times New Roman" w:eastAsia="Times New Roman" w:hAnsi="Times New Roman" w:cs="Times New Roman"/>
                <w:b/>
                <w:color w:val="000000"/>
                <w:spacing w:val="-2"/>
                <w:sz w:val="24"/>
                <w:szCs w:val="24"/>
              </w:rPr>
              <w:t>употреблять</w:t>
            </w:r>
            <w:r w:rsidRPr="007628B4">
              <w:rPr>
                <w:rFonts w:ascii="Times New Roman" w:eastAsia="Times New Roman" w:hAnsi="Times New Roman" w:cs="Times New Roman"/>
                <w:color w:val="000000"/>
                <w:spacing w:val="-2"/>
                <w:sz w:val="24"/>
                <w:szCs w:val="24"/>
              </w:rPr>
              <w:t xml:space="preserve"> имена существительные в</w:t>
            </w:r>
            <w:r w:rsidRPr="007628B4">
              <w:rPr>
                <w:rFonts w:ascii="Times New Roman" w:eastAsia="Times New Roman" w:hAnsi="Times New Roman" w:cs="Times New Roman"/>
                <w:color w:val="000000"/>
                <w:spacing w:val="-2"/>
                <w:sz w:val="24"/>
                <w:szCs w:val="24"/>
              </w:rPr>
              <w:br/>
            </w:r>
            <w:r w:rsidRPr="007628B4">
              <w:rPr>
                <w:rFonts w:ascii="Times New Roman" w:eastAsia="Times New Roman" w:hAnsi="Times New Roman" w:cs="Times New Roman"/>
                <w:color w:val="000000"/>
                <w:spacing w:val="6"/>
                <w:sz w:val="24"/>
                <w:szCs w:val="24"/>
              </w:rPr>
              <w:t>роли главных и  второстепенных членов, а также в роли обращения;</w:t>
            </w:r>
          </w:p>
          <w:p w:rsidR="007628B4" w:rsidRPr="007628B4" w:rsidRDefault="007628B4" w:rsidP="007628B4">
            <w:pPr>
              <w:widowControl w:val="0"/>
              <w:numPr>
                <w:ilvl w:val="0"/>
                <w:numId w:val="9"/>
              </w:numPr>
              <w:shd w:val="clear" w:color="auto" w:fill="FFFFFF"/>
              <w:tabs>
                <w:tab w:val="left" w:pos="715"/>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отличать</w:t>
            </w:r>
            <w:r w:rsidRPr="007628B4">
              <w:rPr>
                <w:rFonts w:ascii="Times New Roman" w:eastAsia="Times New Roman" w:hAnsi="Times New Roman" w:cs="Times New Roman"/>
                <w:color w:val="000000"/>
                <w:spacing w:val="-1"/>
                <w:sz w:val="24"/>
                <w:szCs w:val="24"/>
              </w:rPr>
              <w:t xml:space="preserve"> имя существительное от однокоренных слов других частей речи по совокупности признаков;</w:t>
            </w:r>
          </w:p>
          <w:p w:rsidR="007628B4" w:rsidRPr="007628B4" w:rsidRDefault="007628B4"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находить</w:t>
            </w:r>
            <w:r w:rsidRPr="007628B4">
              <w:rPr>
                <w:rFonts w:ascii="Times New Roman" w:eastAsia="Times New Roman" w:hAnsi="Times New Roman" w:cs="Times New Roman"/>
                <w:color w:val="000000"/>
                <w:spacing w:val="-1"/>
                <w:sz w:val="24"/>
                <w:szCs w:val="24"/>
              </w:rPr>
              <w:t xml:space="preserve"> орфограммы в морфемах;</w:t>
            </w:r>
          </w:p>
          <w:p w:rsidR="007628B4" w:rsidRPr="007628B4" w:rsidRDefault="007628B4"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группировать</w:t>
            </w:r>
            <w:r w:rsidRPr="007628B4">
              <w:rPr>
                <w:rFonts w:ascii="Times New Roman" w:eastAsia="Times New Roman" w:hAnsi="Times New Roman" w:cs="Times New Roman"/>
                <w:color w:val="000000"/>
                <w:spacing w:val="-1"/>
                <w:sz w:val="24"/>
                <w:szCs w:val="24"/>
              </w:rPr>
              <w:t xml:space="preserve"> слова по видам орфограмм;</w:t>
            </w:r>
          </w:p>
          <w:p w:rsidR="007628B4" w:rsidRPr="007628B4" w:rsidRDefault="007628B4"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2"/>
                <w:sz w:val="24"/>
                <w:szCs w:val="24"/>
              </w:rPr>
              <w:t xml:space="preserve">владеть </w:t>
            </w:r>
            <w:r w:rsidRPr="007628B4">
              <w:rPr>
                <w:rFonts w:ascii="Times New Roman" w:eastAsia="Times New Roman" w:hAnsi="Times New Roman" w:cs="Times New Roman"/>
                <w:color w:val="000000"/>
                <w:spacing w:val="-2"/>
                <w:sz w:val="24"/>
                <w:szCs w:val="24"/>
              </w:rPr>
              <w:t>правильным способом подбора однокоренных слов, а также приемами применения</w:t>
            </w:r>
            <w:r w:rsidRPr="007628B4">
              <w:rPr>
                <w:rFonts w:ascii="Times New Roman" w:eastAsia="Times New Roman" w:hAnsi="Times New Roman" w:cs="Times New Roman"/>
                <w:color w:val="000000"/>
                <w:spacing w:val="-2"/>
                <w:sz w:val="24"/>
                <w:szCs w:val="24"/>
              </w:rPr>
              <w:br/>
            </w:r>
            <w:r w:rsidRPr="007628B4">
              <w:rPr>
                <w:rFonts w:ascii="Times New Roman" w:eastAsia="Times New Roman" w:hAnsi="Times New Roman" w:cs="Times New Roman"/>
                <w:color w:val="000000"/>
                <w:spacing w:val="2"/>
                <w:sz w:val="24"/>
                <w:szCs w:val="24"/>
              </w:rPr>
              <w:t>изученных правил орфографии;</w:t>
            </w:r>
          </w:p>
          <w:p w:rsidR="007628B4" w:rsidRPr="007628B4" w:rsidRDefault="007628B4"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hAnsi="Times New Roman" w:cs="Times New Roman"/>
                <w:sz w:val="24"/>
                <w:szCs w:val="24"/>
              </w:rPr>
            </w:pPr>
            <w:r w:rsidRPr="007628B4">
              <w:rPr>
                <w:rFonts w:ascii="Times New Roman" w:eastAsia="Times New Roman" w:hAnsi="Times New Roman" w:cs="Times New Roman"/>
                <w:color w:val="000000"/>
                <w:sz w:val="24"/>
                <w:szCs w:val="24"/>
              </w:rPr>
              <w:t xml:space="preserve">устно </w:t>
            </w:r>
            <w:r w:rsidRPr="007628B4">
              <w:rPr>
                <w:rFonts w:ascii="Times New Roman" w:eastAsia="Times New Roman" w:hAnsi="Times New Roman" w:cs="Times New Roman"/>
                <w:b/>
                <w:color w:val="000000"/>
                <w:sz w:val="24"/>
                <w:szCs w:val="24"/>
              </w:rPr>
              <w:t>объяснять</w:t>
            </w:r>
            <w:r w:rsidRPr="007628B4">
              <w:rPr>
                <w:rFonts w:ascii="Times New Roman" w:eastAsia="Times New Roman" w:hAnsi="Times New Roman" w:cs="Times New Roman"/>
                <w:color w:val="000000"/>
                <w:sz w:val="24"/>
                <w:szCs w:val="24"/>
              </w:rPr>
              <w:t xml:space="preserve"> выбор написания и использовать на письме специальные графические обозначения;</w:t>
            </w:r>
          </w:p>
          <w:p w:rsidR="007628B4" w:rsidRPr="007628B4" w:rsidRDefault="007628B4" w:rsidP="00676695">
            <w:pPr>
              <w:shd w:val="clear" w:color="auto" w:fill="FFFFFF"/>
              <w:tabs>
                <w:tab w:val="left" w:pos="710"/>
              </w:tabs>
              <w:spacing w:after="0" w:line="240" w:lineRule="auto"/>
              <w:ind w:left="557"/>
              <w:jc w:val="both"/>
              <w:rPr>
                <w:rFonts w:ascii="Times New Roman" w:hAnsi="Times New Roman" w:cs="Times New Roman"/>
                <w:sz w:val="24"/>
                <w:szCs w:val="24"/>
              </w:rPr>
            </w:pPr>
            <w:r w:rsidRPr="007628B4">
              <w:rPr>
                <w:rFonts w:ascii="Times New Roman" w:eastAsia="Times New Roman" w:hAnsi="Times New Roman" w:cs="Times New Roman"/>
                <w:color w:val="000000"/>
                <w:sz w:val="24"/>
                <w:szCs w:val="24"/>
              </w:rPr>
              <w:t>•</w:t>
            </w:r>
            <w:r w:rsidRPr="007628B4">
              <w:rPr>
                <w:rFonts w:ascii="Times New Roman" w:eastAsia="Times New Roman" w:hAnsi="Times New Roman" w:cs="Times New Roman"/>
                <w:color w:val="000000"/>
                <w:sz w:val="24"/>
                <w:szCs w:val="24"/>
              </w:rPr>
              <w:tab/>
              <w:t>сам</w:t>
            </w:r>
            <w:r w:rsidRPr="007628B4">
              <w:rPr>
                <w:rFonts w:ascii="Times New Roman" w:eastAsia="Times New Roman" w:hAnsi="Times New Roman" w:cs="Times New Roman"/>
                <w:color w:val="000000"/>
                <w:spacing w:val="-2"/>
                <w:sz w:val="24"/>
                <w:szCs w:val="24"/>
              </w:rPr>
              <w:t xml:space="preserve">остоятельно </w:t>
            </w:r>
            <w:r w:rsidRPr="007628B4">
              <w:rPr>
                <w:rFonts w:ascii="Times New Roman" w:eastAsia="Times New Roman" w:hAnsi="Times New Roman" w:cs="Times New Roman"/>
                <w:b/>
                <w:color w:val="000000"/>
                <w:spacing w:val="-2"/>
                <w:sz w:val="24"/>
                <w:szCs w:val="24"/>
              </w:rPr>
              <w:t>подбирать</w:t>
            </w:r>
            <w:r w:rsidRPr="007628B4">
              <w:rPr>
                <w:rFonts w:ascii="Times New Roman" w:eastAsia="Times New Roman" w:hAnsi="Times New Roman" w:cs="Times New Roman"/>
                <w:color w:val="000000"/>
                <w:spacing w:val="-2"/>
                <w:sz w:val="24"/>
                <w:szCs w:val="24"/>
              </w:rPr>
              <w:t xml:space="preserve"> слова на изученные правила</w:t>
            </w:r>
          </w:p>
          <w:p w:rsidR="007628B4" w:rsidRPr="007628B4" w:rsidRDefault="007628B4"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2"/>
                <w:sz w:val="24"/>
                <w:szCs w:val="24"/>
              </w:rPr>
              <w:t>выделять</w:t>
            </w:r>
            <w:r w:rsidRPr="007628B4">
              <w:rPr>
                <w:rFonts w:ascii="Times New Roman" w:eastAsia="Times New Roman" w:hAnsi="Times New Roman" w:cs="Times New Roman"/>
                <w:color w:val="000000"/>
                <w:spacing w:val="-2"/>
                <w:sz w:val="24"/>
                <w:szCs w:val="24"/>
              </w:rPr>
              <w:t xml:space="preserve"> словосочетания </w:t>
            </w:r>
            <w:r w:rsidRPr="007628B4">
              <w:rPr>
                <w:rFonts w:ascii="Times New Roman" w:eastAsia="Times New Roman" w:hAnsi="Times New Roman" w:cs="Times New Roman"/>
                <w:iCs/>
                <w:color w:val="000000"/>
                <w:spacing w:val="-2"/>
                <w:sz w:val="24"/>
                <w:szCs w:val="24"/>
              </w:rPr>
              <w:t xml:space="preserve">в </w:t>
            </w:r>
            <w:r w:rsidRPr="007628B4">
              <w:rPr>
                <w:rFonts w:ascii="Times New Roman" w:eastAsia="Times New Roman" w:hAnsi="Times New Roman" w:cs="Times New Roman"/>
                <w:color w:val="000000"/>
                <w:spacing w:val="-2"/>
                <w:sz w:val="24"/>
                <w:szCs w:val="24"/>
              </w:rPr>
              <w:t>предложении;</w:t>
            </w:r>
          </w:p>
          <w:p w:rsidR="007628B4" w:rsidRPr="007628B4" w:rsidRDefault="007628B4" w:rsidP="007628B4">
            <w:pPr>
              <w:widowControl w:val="0"/>
              <w:numPr>
                <w:ilvl w:val="0"/>
                <w:numId w:val="9"/>
              </w:numPr>
              <w:shd w:val="clear" w:color="auto" w:fill="FFFFFF"/>
              <w:tabs>
                <w:tab w:val="left" w:pos="71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определять</w:t>
            </w:r>
            <w:r w:rsidRPr="007628B4">
              <w:rPr>
                <w:rFonts w:ascii="Times New Roman" w:eastAsia="Times New Roman" w:hAnsi="Times New Roman" w:cs="Times New Roman"/>
                <w:color w:val="000000"/>
                <w:spacing w:val="-1"/>
                <w:sz w:val="24"/>
                <w:szCs w:val="24"/>
              </w:rPr>
              <w:t xml:space="preserve"> главное и зависимое слово;</w:t>
            </w:r>
          </w:p>
          <w:p w:rsidR="007628B4" w:rsidRPr="007628B4" w:rsidRDefault="007628B4" w:rsidP="007628B4">
            <w:pPr>
              <w:widowControl w:val="0"/>
              <w:numPr>
                <w:ilvl w:val="0"/>
                <w:numId w:val="8"/>
              </w:numPr>
              <w:shd w:val="clear" w:color="auto" w:fill="FFFFFF"/>
              <w:tabs>
                <w:tab w:val="left" w:pos="715"/>
              </w:tabs>
              <w:autoSpaceDE w:val="0"/>
              <w:autoSpaceDN w:val="0"/>
              <w:adjustRightInd w:val="0"/>
              <w:spacing w:after="0" w:line="240" w:lineRule="auto"/>
              <w:ind w:left="715" w:hanging="149"/>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lastRenderedPageBreak/>
              <w:t>составлять</w:t>
            </w:r>
            <w:r w:rsidRPr="007628B4">
              <w:rPr>
                <w:rFonts w:ascii="Times New Roman" w:eastAsia="Times New Roman" w:hAnsi="Times New Roman" w:cs="Times New Roman"/>
                <w:color w:val="000000"/>
                <w:spacing w:val="-1"/>
                <w:sz w:val="24"/>
                <w:szCs w:val="24"/>
              </w:rPr>
              <w:t xml:space="preserve"> схемы словосочетаний изученных видов и </w:t>
            </w:r>
            <w:r w:rsidRPr="007628B4">
              <w:rPr>
                <w:rFonts w:ascii="Times New Roman" w:eastAsia="Times New Roman" w:hAnsi="Times New Roman" w:cs="Times New Roman"/>
                <w:b/>
                <w:color w:val="000000"/>
                <w:spacing w:val="-1"/>
                <w:sz w:val="24"/>
                <w:szCs w:val="24"/>
              </w:rPr>
              <w:t>конструировать</w:t>
            </w:r>
            <w:r w:rsidRPr="007628B4">
              <w:rPr>
                <w:rFonts w:ascii="Times New Roman" w:eastAsia="Times New Roman" w:hAnsi="Times New Roman" w:cs="Times New Roman"/>
                <w:color w:val="000000"/>
                <w:spacing w:val="-1"/>
                <w:sz w:val="24"/>
                <w:szCs w:val="24"/>
              </w:rPr>
              <w:t xml:space="preserve"> словосочетания по заданной схеме;</w:t>
            </w:r>
          </w:p>
          <w:p w:rsidR="007628B4" w:rsidRPr="007628B4" w:rsidRDefault="007628B4"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выделять</w:t>
            </w:r>
            <w:r w:rsidRPr="007628B4">
              <w:rPr>
                <w:rFonts w:ascii="Times New Roman" w:eastAsia="Times New Roman" w:hAnsi="Times New Roman" w:cs="Times New Roman"/>
                <w:color w:val="000000"/>
                <w:spacing w:val="-1"/>
                <w:sz w:val="24"/>
                <w:szCs w:val="24"/>
              </w:rPr>
              <w:t xml:space="preserve"> основы предложений с двумя главными членами;</w:t>
            </w:r>
          </w:p>
          <w:p w:rsidR="007628B4" w:rsidRPr="007628B4" w:rsidRDefault="007628B4"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конструировать</w:t>
            </w:r>
            <w:r w:rsidRPr="007628B4">
              <w:rPr>
                <w:rFonts w:ascii="Times New Roman" w:eastAsia="Times New Roman" w:hAnsi="Times New Roman" w:cs="Times New Roman"/>
                <w:color w:val="000000"/>
                <w:spacing w:val="-1"/>
                <w:sz w:val="24"/>
                <w:szCs w:val="24"/>
              </w:rPr>
              <w:t xml:space="preserve"> предложения по заданным типам грамматических основ;</w:t>
            </w:r>
          </w:p>
          <w:p w:rsidR="007628B4" w:rsidRPr="007628B4" w:rsidRDefault="007628B4" w:rsidP="00676695">
            <w:pPr>
              <w:shd w:val="clear" w:color="auto" w:fill="FFFFFF"/>
              <w:tabs>
                <w:tab w:val="left" w:pos="710"/>
              </w:tabs>
              <w:spacing w:after="0" w:line="240" w:lineRule="auto"/>
              <w:ind w:left="34" w:firstLine="533"/>
              <w:jc w:val="both"/>
              <w:rPr>
                <w:rFonts w:ascii="Times New Roman" w:hAnsi="Times New Roman" w:cs="Times New Roman"/>
                <w:sz w:val="24"/>
                <w:szCs w:val="24"/>
              </w:rPr>
            </w:pPr>
            <w:r w:rsidRPr="007628B4">
              <w:rPr>
                <w:rFonts w:ascii="Times New Roman" w:eastAsia="Times New Roman" w:hAnsi="Times New Roman" w:cs="Times New Roman"/>
                <w:color w:val="000000"/>
                <w:sz w:val="24"/>
                <w:szCs w:val="24"/>
              </w:rPr>
              <w:t>•</w:t>
            </w:r>
            <w:r w:rsidRPr="007628B4">
              <w:rPr>
                <w:rFonts w:ascii="Times New Roman" w:eastAsia="Times New Roman" w:hAnsi="Times New Roman" w:cs="Times New Roman"/>
                <w:color w:val="000000"/>
                <w:sz w:val="24"/>
                <w:szCs w:val="24"/>
              </w:rPr>
              <w:tab/>
            </w:r>
            <w:r w:rsidRPr="007628B4">
              <w:rPr>
                <w:rFonts w:ascii="Times New Roman" w:eastAsia="Times New Roman" w:hAnsi="Times New Roman" w:cs="Times New Roman"/>
                <w:b/>
                <w:color w:val="000000"/>
                <w:spacing w:val="-1"/>
                <w:sz w:val="24"/>
                <w:szCs w:val="24"/>
              </w:rPr>
              <w:t>характеризовать</w:t>
            </w:r>
            <w:r w:rsidRPr="007628B4">
              <w:rPr>
                <w:rFonts w:ascii="Times New Roman" w:eastAsia="Times New Roman" w:hAnsi="Times New Roman" w:cs="Times New Roman"/>
                <w:color w:val="000000"/>
                <w:spacing w:val="-1"/>
                <w:sz w:val="24"/>
                <w:szCs w:val="24"/>
              </w:rPr>
              <w:t xml:space="preserve"> предложения по цели высказывания, наличию или отсутствию второстепенных членов, коли</w:t>
            </w:r>
            <w:r w:rsidRPr="007628B4">
              <w:rPr>
                <w:rFonts w:ascii="Times New Roman" w:eastAsia="Times New Roman" w:hAnsi="Times New Roman" w:cs="Times New Roman"/>
                <w:color w:val="000000"/>
                <w:sz w:val="24"/>
                <w:szCs w:val="24"/>
              </w:rPr>
              <w:t>честву грамматических основ;</w:t>
            </w:r>
          </w:p>
          <w:p w:rsidR="007628B4" w:rsidRPr="007628B4" w:rsidRDefault="007628B4" w:rsidP="00676695">
            <w:pPr>
              <w:shd w:val="clear" w:color="auto" w:fill="FFFFFF"/>
              <w:tabs>
                <w:tab w:val="left" w:pos="787"/>
              </w:tabs>
              <w:spacing w:after="0" w:line="240" w:lineRule="auto"/>
              <w:ind w:left="10" w:firstLine="571"/>
              <w:jc w:val="both"/>
              <w:rPr>
                <w:rFonts w:ascii="Times New Roman" w:hAnsi="Times New Roman" w:cs="Times New Roman"/>
                <w:sz w:val="24"/>
                <w:szCs w:val="24"/>
              </w:rPr>
            </w:pPr>
            <w:r w:rsidRPr="007628B4">
              <w:rPr>
                <w:rFonts w:ascii="Times New Roman" w:eastAsia="Times New Roman" w:hAnsi="Times New Roman" w:cs="Times New Roman"/>
                <w:color w:val="000000"/>
                <w:sz w:val="24"/>
                <w:szCs w:val="24"/>
              </w:rPr>
              <w:t>•</w:t>
            </w:r>
            <w:r w:rsidRPr="007628B4">
              <w:rPr>
                <w:rFonts w:ascii="Times New Roman" w:eastAsia="Times New Roman" w:hAnsi="Times New Roman" w:cs="Times New Roman"/>
                <w:color w:val="000000"/>
                <w:sz w:val="24"/>
                <w:szCs w:val="24"/>
              </w:rPr>
              <w:tab/>
              <w:t>правильно</w:t>
            </w:r>
            <w:r w:rsidRPr="007628B4">
              <w:rPr>
                <w:rFonts w:ascii="Times New Roman" w:eastAsia="Times New Roman" w:hAnsi="Times New Roman" w:cs="Times New Roman"/>
                <w:color w:val="000000"/>
                <w:spacing w:val="-1"/>
                <w:sz w:val="24"/>
                <w:szCs w:val="24"/>
              </w:rPr>
              <w:t xml:space="preserve"> </w:t>
            </w:r>
            <w:r w:rsidRPr="007628B4">
              <w:rPr>
                <w:rFonts w:ascii="Times New Roman" w:eastAsia="Times New Roman" w:hAnsi="Times New Roman" w:cs="Times New Roman"/>
                <w:b/>
                <w:color w:val="000000"/>
                <w:spacing w:val="-1"/>
                <w:sz w:val="24"/>
                <w:szCs w:val="24"/>
              </w:rPr>
              <w:t>интонировать</w:t>
            </w:r>
            <w:r w:rsidRPr="007628B4">
              <w:rPr>
                <w:rFonts w:ascii="Times New Roman" w:eastAsia="Times New Roman" w:hAnsi="Times New Roman" w:cs="Times New Roman"/>
                <w:color w:val="000000"/>
                <w:spacing w:val="-1"/>
                <w:sz w:val="24"/>
                <w:szCs w:val="24"/>
              </w:rPr>
              <w:t xml:space="preserve"> предложения, различные по цели высказывания и эмоциональной</w:t>
            </w:r>
            <w:r w:rsidRPr="007628B4">
              <w:rPr>
                <w:rFonts w:ascii="Times New Roman" w:eastAsia="Times New Roman" w:hAnsi="Times New Roman" w:cs="Times New Roman"/>
                <w:color w:val="000000"/>
                <w:spacing w:val="-1"/>
                <w:sz w:val="24"/>
                <w:szCs w:val="24"/>
              </w:rPr>
              <w:br/>
            </w:r>
            <w:r w:rsidRPr="007628B4">
              <w:rPr>
                <w:rFonts w:ascii="Times New Roman" w:eastAsia="Times New Roman" w:hAnsi="Times New Roman" w:cs="Times New Roman"/>
                <w:color w:val="000000"/>
                <w:spacing w:val="1"/>
                <w:sz w:val="24"/>
                <w:szCs w:val="24"/>
              </w:rPr>
              <w:t xml:space="preserve">окраске, </w:t>
            </w:r>
            <w:r w:rsidRPr="007628B4">
              <w:rPr>
                <w:rFonts w:ascii="Times New Roman" w:eastAsia="Times New Roman" w:hAnsi="Times New Roman" w:cs="Times New Roman"/>
                <w:b/>
                <w:color w:val="000000"/>
                <w:spacing w:val="1"/>
                <w:sz w:val="24"/>
                <w:szCs w:val="24"/>
              </w:rPr>
              <w:t>использовать</w:t>
            </w:r>
            <w:r w:rsidRPr="007628B4">
              <w:rPr>
                <w:rFonts w:ascii="Times New Roman" w:eastAsia="Times New Roman" w:hAnsi="Times New Roman" w:cs="Times New Roman"/>
                <w:color w:val="000000"/>
                <w:spacing w:val="1"/>
                <w:sz w:val="24"/>
                <w:szCs w:val="24"/>
              </w:rPr>
              <w:t xml:space="preserve"> повествовательные и вопросительные предложения как пункты плана высказывания, соблюдать</w:t>
            </w:r>
            <w:r w:rsidRPr="007628B4">
              <w:rPr>
                <w:rFonts w:ascii="Times New Roman" w:eastAsia="Times New Roman" w:hAnsi="Times New Roman" w:cs="Times New Roman"/>
                <w:color w:val="000000"/>
                <w:spacing w:val="14"/>
                <w:sz w:val="24"/>
                <w:szCs w:val="24"/>
              </w:rPr>
              <w:t xml:space="preserve"> верную интонацию конца предложений;</w:t>
            </w:r>
          </w:p>
          <w:p w:rsidR="007628B4" w:rsidRPr="007628B4" w:rsidRDefault="007628B4"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составлять</w:t>
            </w:r>
            <w:r w:rsidRPr="007628B4">
              <w:rPr>
                <w:rFonts w:ascii="Times New Roman" w:eastAsia="Times New Roman" w:hAnsi="Times New Roman" w:cs="Times New Roman"/>
                <w:color w:val="000000"/>
                <w:spacing w:val="-1"/>
                <w:sz w:val="24"/>
                <w:szCs w:val="24"/>
              </w:rPr>
              <w:t xml:space="preserve"> простые и сложные предложения изученных видов;</w:t>
            </w:r>
          </w:p>
          <w:p w:rsidR="007628B4" w:rsidRPr="007628B4" w:rsidRDefault="007628B4"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6"/>
                <w:sz w:val="24"/>
                <w:szCs w:val="24"/>
              </w:rPr>
              <w:t>опознавать</w:t>
            </w:r>
            <w:r w:rsidRPr="007628B4">
              <w:rPr>
                <w:rFonts w:ascii="Times New Roman" w:eastAsia="Times New Roman" w:hAnsi="Times New Roman" w:cs="Times New Roman"/>
                <w:color w:val="000000"/>
                <w:spacing w:val="-6"/>
                <w:sz w:val="24"/>
                <w:szCs w:val="24"/>
              </w:rPr>
              <w:t xml:space="preserve"> предложения, осложненные однородными членами, обращениями, вводными словами;</w:t>
            </w:r>
          </w:p>
          <w:p w:rsidR="007628B4" w:rsidRPr="007628B4" w:rsidRDefault="007628B4"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z w:val="24"/>
                <w:szCs w:val="24"/>
              </w:rPr>
              <w:t>находить</w:t>
            </w:r>
            <w:r w:rsidRPr="007628B4">
              <w:rPr>
                <w:rFonts w:ascii="Times New Roman" w:eastAsia="Times New Roman" w:hAnsi="Times New Roman" w:cs="Times New Roman"/>
                <w:color w:val="000000"/>
                <w:sz w:val="24"/>
                <w:szCs w:val="24"/>
              </w:rPr>
              <w:t>, анализировать и конструировать предложения с прямой речью;</w:t>
            </w:r>
          </w:p>
          <w:p w:rsidR="007628B4" w:rsidRPr="007628B4" w:rsidRDefault="007628B4" w:rsidP="007628B4">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b/>
                <w:color w:val="000000"/>
                <w:spacing w:val="-1"/>
                <w:sz w:val="24"/>
                <w:szCs w:val="24"/>
              </w:rPr>
              <w:t xml:space="preserve">владеть </w:t>
            </w:r>
            <w:r w:rsidRPr="007628B4">
              <w:rPr>
                <w:rFonts w:ascii="Times New Roman" w:eastAsia="Times New Roman" w:hAnsi="Times New Roman" w:cs="Times New Roman"/>
                <w:color w:val="000000"/>
                <w:spacing w:val="-1"/>
                <w:sz w:val="24"/>
                <w:szCs w:val="24"/>
              </w:rPr>
              <w:t>правильным способом действия при применении изученных правил пунктуации;</w:t>
            </w:r>
          </w:p>
          <w:p w:rsidR="007628B4" w:rsidRPr="007628B4" w:rsidRDefault="007628B4" w:rsidP="007628B4">
            <w:pPr>
              <w:widowControl w:val="0"/>
              <w:numPr>
                <w:ilvl w:val="0"/>
                <w:numId w:val="8"/>
              </w:numPr>
              <w:shd w:val="clear" w:color="auto" w:fill="FFFFFF"/>
              <w:tabs>
                <w:tab w:val="left" w:pos="715"/>
              </w:tabs>
              <w:autoSpaceDE w:val="0"/>
              <w:autoSpaceDN w:val="0"/>
              <w:adjustRightInd w:val="0"/>
              <w:spacing w:after="0" w:line="240" w:lineRule="auto"/>
              <w:ind w:left="120" w:firstLine="44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устно </w:t>
            </w:r>
            <w:r w:rsidRPr="007628B4">
              <w:rPr>
                <w:rFonts w:ascii="Times New Roman" w:eastAsia="Times New Roman" w:hAnsi="Times New Roman" w:cs="Times New Roman"/>
                <w:b/>
                <w:color w:val="000000"/>
                <w:spacing w:val="-1"/>
                <w:sz w:val="24"/>
                <w:szCs w:val="24"/>
              </w:rPr>
              <w:t>объяснять</w:t>
            </w:r>
            <w:r w:rsidRPr="007628B4">
              <w:rPr>
                <w:rFonts w:ascii="Times New Roman" w:eastAsia="Times New Roman" w:hAnsi="Times New Roman" w:cs="Times New Roman"/>
                <w:color w:val="000000"/>
                <w:spacing w:val="-1"/>
                <w:sz w:val="24"/>
                <w:szCs w:val="24"/>
              </w:rPr>
              <w:t xml:space="preserve"> постановку знаков препинания в предложениях, изученных синтаксических конструкциях </w:t>
            </w:r>
            <w:r w:rsidRPr="007628B4">
              <w:rPr>
                <w:rFonts w:ascii="Times New Roman" w:eastAsia="Times New Roman" w:hAnsi="Times New Roman" w:cs="Times New Roman"/>
                <w:color w:val="000000"/>
                <w:sz w:val="24"/>
                <w:szCs w:val="24"/>
              </w:rPr>
              <w:t>и использовать на письме специальные графические обозначения;</w:t>
            </w:r>
          </w:p>
          <w:p w:rsidR="007628B4" w:rsidRPr="000D58DC" w:rsidRDefault="007628B4" w:rsidP="000D58DC">
            <w:pPr>
              <w:widowControl w:val="0"/>
              <w:numPr>
                <w:ilvl w:val="0"/>
                <w:numId w:val="8"/>
              </w:numPr>
              <w:shd w:val="clear" w:color="auto" w:fill="FFFFFF"/>
              <w:tabs>
                <w:tab w:val="left" w:pos="715"/>
              </w:tabs>
              <w:autoSpaceDE w:val="0"/>
              <w:autoSpaceDN w:val="0"/>
              <w:adjustRightInd w:val="0"/>
              <w:spacing w:after="0" w:line="240" w:lineRule="auto"/>
              <w:ind w:left="566"/>
              <w:jc w:val="both"/>
              <w:rPr>
                <w:rFonts w:ascii="Times New Roman" w:eastAsia="Times New Roman" w:hAnsi="Times New Roman" w:cs="Times New Roman"/>
                <w:color w:val="000000"/>
                <w:sz w:val="24"/>
                <w:szCs w:val="24"/>
              </w:rPr>
            </w:pPr>
            <w:r w:rsidRPr="007628B4">
              <w:rPr>
                <w:rFonts w:ascii="Times New Roman" w:eastAsia="Times New Roman" w:hAnsi="Times New Roman" w:cs="Times New Roman"/>
                <w:color w:val="000000"/>
                <w:spacing w:val="-1"/>
                <w:sz w:val="24"/>
                <w:szCs w:val="24"/>
              </w:rPr>
              <w:t xml:space="preserve">самостоятельно </w:t>
            </w:r>
            <w:r w:rsidRPr="007628B4">
              <w:rPr>
                <w:rFonts w:ascii="Times New Roman" w:eastAsia="Times New Roman" w:hAnsi="Times New Roman" w:cs="Times New Roman"/>
                <w:b/>
                <w:color w:val="000000"/>
                <w:spacing w:val="-1"/>
                <w:sz w:val="24"/>
                <w:szCs w:val="24"/>
              </w:rPr>
              <w:t>подбирать</w:t>
            </w:r>
            <w:r w:rsidRPr="007628B4">
              <w:rPr>
                <w:rFonts w:ascii="Times New Roman" w:eastAsia="Times New Roman" w:hAnsi="Times New Roman" w:cs="Times New Roman"/>
                <w:color w:val="000000"/>
                <w:spacing w:val="-1"/>
                <w:sz w:val="24"/>
                <w:szCs w:val="24"/>
              </w:rPr>
              <w:t xml:space="preserve"> примеры на изученное пунктуационное правило.</w:t>
            </w:r>
          </w:p>
        </w:tc>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7628B4" w:rsidRPr="007628B4" w:rsidRDefault="007628B4" w:rsidP="00676695">
            <w:pPr>
              <w:spacing w:after="0" w:line="240" w:lineRule="auto"/>
              <w:jc w:val="both"/>
              <w:rPr>
                <w:rFonts w:ascii="Times New Roman" w:hAnsi="Times New Roman"/>
                <w:bCs/>
                <w:sz w:val="24"/>
                <w:szCs w:val="24"/>
              </w:rPr>
            </w:pPr>
            <w:r w:rsidRPr="007628B4">
              <w:rPr>
                <w:rFonts w:ascii="Times New Roman" w:hAnsi="Times New Roman"/>
                <w:bCs/>
                <w:sz w:val="24"/>
                <w:szCs w:val="24"/>
              </w:rPr>
              <w:lastRenderedPageBreak/>
              <w:t xml:space="preserve">Изучая русский язык по данной </w:t>
            </w:r>
            <w:proofErr w:type="gramStart"/>
            <w:r w:rsidRPr="007628B4">
              <w:rPr>
                <w:rFonts w:ascii="Times New Roman" w:hAnsi="Times New Roman"/>
                <w:bCs/>
                <w:sz w:val="24"/>
                <w:szCs w:val="24"/>
              </w:rPr>
              <w:t>программе</w:t>
            </w:r>
            <w:proofErr w:type="gramEnd"/>
            <w:r w:rsidRPr="007628B4">
              <w:rPr>
                <w:rFonts w:ascii="Times New Roman" w:hAnsi="Times New Roman"/>
                <w:bCs/>
                <w:sz w:val="24"/>
                <w:szCs w:val="24"/>
              </w:rPr>
              <w:t xml:space="preserve"> ученики 5 класса получат возможность </w:t>
            </w:r>
          </w:p>
          <w:p w:rsidR="007628B4" w:rsidRPr="007628B4" w:rsidRDefault="007628B4" w:rsidP="00676695">
            <w:pPr>
              <w:widowControl w:val="0"/>
              <w:tabs>
                <w:tab w:val="left" w:pos="518"/>
              </w:tabs>
              <w:autoSpaceDE w:val="0"/>
              <w:snapToGrid w:val="0"/>
              <w:spacing w:after="0" w:line="240" w:lineRule="auto"/>
              <w:rPr>
                <w:rFonts w:ascii="Times New Roman" w:hAnsi="Times New Roman"/>
                <w:sz w:val="24"/>
                <w:szCs w:val="24"/>
              </w:rPr>
            </w:pPr>
            <w:r w:rsidRPr="007628B4">
              <w:rPr>
                <w:rFonts w:ascii="Times New Roman" w:hAnsi="Times New Roman"/>
                <w:b/>
                <w:sz w:val="24"/>
                <w:szCs w:val="24"/>
              </w:rPr>
              <w:t>понимать</w:t>
            </w:r>
            <w:r w:rsidRPr="007628B4">
              <w:rPr>
                <w:rFonts w:ascii="Times New Roman" w:hAnsi="Times New Roman"/>
                <w:sz w:val="24"/>
                <w:szCs w:val="24"/>
              </w:rPr>
              <w:t xml:space="preserve"> определяющую роль языка в развитии интеллектуальных и творческих способностей личности, при получении образования, а также роли русского языка в процессе самообразования;</w:t>
            </w:r>
          </w:p>
          <w:p w:rsidR="007628B4" w:rsidRPr="007628B4" w:rsidRDefault="007628B4" w:rsidP="00676695">
            <w:pPr>
              <w:widowControl w:val="0"/>
              <w:tabs>
                <w:tab w:val="left" w:pos="518"/>
              </w:tabs>
              <w:autoSpaceDE w:val="0"/>
              <w:snapToGrid w:val="0"/>
              <w:spacing w:after="0" w:line="240" w:lineRule="auto"/>
              <w:rPr>
                <w:rFonts w:ascii="Times New Roman" w:hAnsi="Times New Roman"/>
                <w:sz w:val="24"/>
                <w:szCs w:val="24"/>
              </w:rPr>
            </w:pPr>
            <w:r w:rsidRPr="007628B4">
              <w:rPr>
                <w:rFonts w:ascii="Times New Roman" w:hAnsi="Times New Roman"/>
                <w:b/>
                <w:sz w:val="24"/>
                <w:szCs w:val="24"/>
              </w:rPr>
              <w:t>владеть</w:t>
            </w:r>
            <w:r w:rsidRPr="007628B4">
              <w:rPr>
                <w:rFonts w:ascii="Times New Roman" w:hAnsi="Times New Roman"/>
                <w:sz w:val="24"/>
                <w:szCs w:val="24"/>
              </w:rPr>
              <w:t xml:space="preserve"> всеми видами речевой деятельности;</w:t>
            </w:r>
          </w:p>
          <w:p w:rsidR="007628B4" w:rsidRPr="007628B4" w:rsidRDefault="007628B4" w:rsidP="00676695">
            <w:pPr>
              <w:widowControl w:val="0"/>
              <w:tabs>
                <w:tab w:val="left" w:pos="518"/>
              </w:tabs>
              <w:autoSpaceDE w:val="0"/>
              <w:snapToGrid w:val="0"/>
              <w:spacing w:after="0" w:line="240" w:lineRule="auto"/>
              <w:rPr>
                <w:rFonts w:ascii="Times New Roman" w:hAnsi="Times New Roman"/>
                <w:sz w:val="24"/>
                <w:szCs w:val="24"/>
              </w:rPr>
            </w:pPr>
            <w:proofErr w:type="spellStart"/>
            <w:r w:rsidRPr="007628B4">
              <w:rPr>
                <w:rFonts w:ascii="Times New Roman" w:hAnsi="Times New Roman"/>
                <w:sz w:val="24"/>
                <w:szCs w:val="24"/>
              </w:rPr>
              <w:t>аудирование</w:t>
            </w:r>
            <w:proofErr w:type="spellEnd"/>
            <w:r w:rsidRPr="007628B4">
              <w:rPr>
                <w:rFonts w:ascii="Times New Roman" w:hAnsi="Times New Roman"/>
                <w:sz w:val="24"/>
                <w:szCs w:val="24"/>
              </w:rPr>
              <w:t xml:space="preserve"> и чтение:</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right="14"/>
              <w:jc w:val="both"/>
              <w:rPr>
                <w:rFonts w:ascii="Times New Roman" w:eastAsia="Times New Roman" w:hAnsi="Times New Roman"/>
                <w:sz w:val="24"/>
                <w:szCs w:val="24"/>
              </w:rPr>
            </w:pPr>
            <w:r w:rsidRPr="007628B4">
              <w:rPr>
                <w:rFonts w:ascii="Times New Roman" w:eastAsia="Times New Roman" w:hAnsi="Times New Roman"/>
                <w:sz w:val="24"/>
                <w:szCs w:val="24"/>
              </w:rPr>
              <w:t>адекватно понимать информацию устного и письмен</w:t>
            </w:r>
            <w:r w:rsidRPr="007628B4">
              <w:rPr>
                <w:rFonts w:ascii="Times New Roman" w:eastAsia="Times New Roman" w:hAnsi="Times New Roman"/>
                <w:sz w:val="24"/>
                <w:szCs w:val="24"/>
              </w:rPr>
              <w:softHyphen/>
              <w:t>ного сообщения (коммуникативной установки, темы текста, основной мысли; основной и дополнительной информации);</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jc w:val="both"/>
              <w:rPr>
                <w:rFonts w:ascii="Times New Roman" w:eastAsia="Times New Roman" w:hAnsi="Times New Roman"/>
                <w:sz w:val="24"/>
                <w:szCs w:val="24"/>
              </w:rPr>
            </w:pPr>
            <w:r w:rsidRPr="007628B4">
              <w:rPr>
                <w:rFonts w:ascii="Times New Roman" w:eastAsia="Times New Roman" w:hAnsi="Times New Roman"/>
                <w:sz w:val="24"/>
                <w:szCs w:val="24"/>
              </w:rPr>
              <w:t>владеть разными видами чтения (поисковым, про</w:t>
            </w:r>
            <w:r w:rsidRPr="007628B4">
              <w:rPr>
                <w:rFonts w:ascii="Times New Roman" w:eastAsia="Times New Roman" w:hAnsi="Times New Roman"/>
                <w:sz w:val="24"/>
                <w:szCs w:val="24"/>
              </w:rPr>
              <w:softHyphen/>
              <w:t>смотровым, ознакомительным, изучающим) текстов разговорного, научного, художественного стилей и разных жанров;</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right="5"/>
              <w:jc w:val="both"/>
              <w:rPr>
                <w:rFonts w:ascii="Times New Roman" w:eastAsia="Times New Roman" w:hAnsi="Times New Roman"/>
                <w:sz w:val="24"/>
                <w:szCs w:val="24"/>
              </w:rPr>
            </w:pPr>
            <w:r w:rsidRPr="007628B4">
              <w:rPr>
                <w:rFonts w:ascii="Times New Roman" w:eastAsia="Times New Roman" w:hAnsi="Times New Roman"/>
                <w:sz w:val="24"/>
                <w:szCs w:val="24"/>
              </w:rPr>
              <w:t xml:space="preserve">адекватно воспринимать на слух текстов разных стилей и жанров; владеть разными видами </w:t>
            </w:r>
            <w:proofErr w:type="spellStart"/>
            <w:r w:rsidRPr="007628B4">
              <w:rPr>
                <w:rFonts w:ascii="Times New Roman" w:eastAsia="Times New Roman" w:hAnsi="Times New Roman"/>
                <w:sz w:val="24"/>
                <w:szCs w:val="24"/>
              </w:rPr>
              <w:t>аудирования</w:t>
            </w:r>
            <w:proofErr w:type="spellEnd"/>
            <w:r w:rsidRPr="007628B4">
              <w:rPr>
                <w:rFonts w:ascii="Times New Roman" w:eastAsia="Times New Roman" w:hAnsi="Times New Roman"/>
                <w:sz w:val="24"/>
                <w:szCs w:val="24"/>
              </w:rPr>
              <w:t xml:space="preserve"> (выбороч</w:t>
            </w:r>
            <w:r w:rsidRPr="007628B4">
              <w:rPr>
                <w:rFonts w:ascii="Times New Roman" w:eastAsia="Times New Roman" w:hAnsi="Times New Roman"/>
                <w:sz w:val="24"/>
                <w:szCs w:val="24"/>
              </w:rPr>
              <w:softHyphen/>
              <w:t>ным, ознакомительным, детальным);</w:t>
            </w:r>
          </w:p>
          <w:p w:rsidR="007628B4" w:rsidRPr="007628B4" w:rsidRDefault="007628B4" w:rsidP="007628B4">
            <w:pPr>
              <w:widowControl w:val="0"/>
              <w:numPr>
                <w:ilvl w:val="0"/>
                <w:numId w:val="4"/>
              </w:numPr>
              <w:shd w:val="clear" w:color="auto" w:fill="FFFFFF"/>
              <w:tabs>
                <w:tab w:val="left" w:pos="677"/>
              </w:tabs>
              <w:suppressAutoHyphens/>
              <w:autoSpaceDE w:val="0"/>
              <w:spacing w:after="0" w:line="240" w:lineRule="auto"/>
              <w:ind w:right="5"/>
              <w:jc w:val="both"/>
              <w:rPr>
                <w:rFonts w:ascii="Times New Roman" w:eastAsia="Times New Roman" w:hAnsi="Times New Roman"/>
                <w:sz w:val="24"/>
                <w:szCs w:val="24"/>
              </w:rPr>
            </w:pPr>
            <w:r w:rsidRPr="007628B4">
              <w:rPr>
                <w:rFonts w:ascii="Times New Roman" w:eastAsia="Times New Roman" w:hAnsi="Times New Roman"/>
                <w:sz w:val="24"/>
                <w:szCs w:val="24"/>
              </w:rPr>
              <w:t>извлекать информацию из различных ис</w:t>
            </w:r>
            <w:r w:rsidRPr="007628B4">
              <w:rPr>
                <w:rFonts w:ascii="Times New Roman" w:eastAsia="Times New Roman" w:hAnsi="Times New Roman"/>
                <w:sz w:val="24"/>
                <w:szCs w:val="24"/>
              </w:rPr>
              <w:softHyphen/>
              <w:t>точников, включая учебную литературу, словари, справочники, СМИ, компакт-диски учебного назначения, ресурсы Интернета; свободно пользоваться словарями различных типов, справочной лите</w:t>
            </w:r>
            <w:r w:rsidRPr="007628B4">
              <w:rPr>
                <w:rFonts w:ascii="Times New Roman" w:eastAsia="Times New Roman" w:hAnsi="Times New Roman"/>
                <w:sz w:val="24"/>
                <w:szCs w:val="24"/>
              </w:rPr>
              <w:softHyphen/>
              <w:t>ратурой, в том числе и на электронных носителях;</w:t>
            </w:r>
          </w:p>
          <w:p w:rsidR="007628B4" w:rsidRPr="007628B4" w:rsidRDefault="007628B4" w:rsidP="007628B4">
            <w:pPr>
              <w:widowControl w:val="0"/>
              <w:numPr>
                <w:ilvl w:val="0"/>
                <w:numId w:val="4"/>
              </w:numPr>
              <w:tabs>
                <w:tab w:val="left" w:pos="518"/>
              </w:tabs>
              <w:suppressAutoHyphens/>
              <w:autoSpaceDE w:val="0"/>
              <w:snapToGrid w:val="0"/>
              <w:spacing w:after="0" w:line="240" w:lineRule="auto"/>
              <w:rPr>
                <w:rFonts w:ascii="Times New Roman" w:hAnsi="Times New Roman"/>
                <w:sz w:val="24"/>
                <w:szCs w:val="24"/>
              </w:rPr>
            </w:pPr>
            <w:r w:rsidRPr="007628B4">
              <w:rPr>
                <w:rFonts w:ascii="Times New Roman" w:hAnsi="Times New Roman"/>
                <w:sz w:val="24"/>
                <w:szCs w:val="24"/>
              </w:rPr>
              <w:t>свободно пользоваться словарями  различных типов, справочной литературой, в том числе и на электронных носителях;</w:t>
            </w:r>
          </w:p>
          <w:p w:rsidR="007628B4" w:rsidRPr="007628B4" w:rsidRDefault="007628B4" w:rsidP="007628B4">
            <w:pPr>
              <w:widowControl w:val="0"/>
              <w:numPr>
                <w:ilvl w:val="0"/>
                <w:numId w:val="4"/>
              </w:numPr>
              <w:tabs>
                <w:tab w:val="left" w:pos="518"/>
              </w:tabs>
              <w:suppressAutoHyphens/>
              <w:autoSpaceDE w:val="0"/>
              <w:snapToGrid w:val="0"/>
              <w:spacing w:after="0" w:line="240" w:lineRule="auto"/>
              <w:rPr>
                <w:rFonts w:ascii="Times New Roman" w:hAnsi="Times New Roman"/>
                <w:sz w:val="24"/>
                <w:szCs w:val="24"/>
              </w:rPr>
            </w:pPr>
            <w:r w:rsidRPr="007628B4">
              <w:rPr>
                <w:rFonts w:ascii="Times New Roman" w:hAnsi="Times New Roman"/>
                <w:sz w:val="24"/>
                <w:szCs w:val="24"/>
              </w:rPr>
              <w:t xml:space="preserve">адекватно воспринимать на слух тексты разных стилей и жанров; </w:t>
            </w:r>
          </w:p>
          <w:p w:rsidR="007628B4" w:rsidRPr="007628B4" w:rsidRDefault="007628B4" w:rsidP="00676695">
            <w:pPr>
              <w:spacing w:after="0" w:line="240" w:lineRule="auto"/>
              <w:jc w:val="both"/>
              <w:rPr>
                <w:rFonts w:ascii="Times New Roman" w:hAnsi="Times New Roman"/>
                <w:bCs/>
                <w:sz w:val="24"/>
                <w:szCs w:val="24"/>
              </w:rPr>
            </w:pPr>
            <w:r w:rsidRPr="007628B4">
              <w:rPr>
                <w:rFonts w:ascii="Times New Roman" w:hAnsi="Times New Roman"/>
                <w:sz w:val="24"/>
                <w:szCs w:val="24"/>
              </w:rPr>
              <w:t>уметь сравнивать речевые высказывания с точки зрения их содержания, принадлежности к определённой функциональной разновидности языка и использованных языковых средств;</w:t>
            </w:r>
          </w:p>
          <w:p w:rsidR="007628B4" w:rsidRPr="007628B4" w:rsidRDefault="007628B4" w:rsidP="00676695">
            <w:pPr>
              <w:spacing w:after="0" w:line="240" w:lineRule="auto"/>
              <w:jc w:val="both"/>
              <w:rPr>
                <w:rFonts w:ascii="Times New Roman" w:hAnsi="Times New Roman"/>
                <w:bCs/>
                <w:sz w:val="24"/>
                <w:szCs w:val="24"/>
              </w:rPr>
            </w:pPr>
            <w:r w:rsidRPr="007628B4">
              <w:rPr>
                <w:rFonts w:ascii="Times New Roman" w:hAnsi="Times New Roman"/>
                <w:bCs/>
                <w:sz w:val="24"/>
                <w:szCs w:val="24"/>
              </w:rPr>
              <w:t>говорение и письмо:</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уметь воспроизводить в устной и письменной форме прослушанный или прочитанный текст с заданной степенью свёрнутости;</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 xml:space="preserve">способность свободно, правильно излагать свои мысли в устной и письменной форме, соблюдать нормы построения текста; </w:t>
            </w:r>
            <w:r w:rsidRPr="007628B4">
              <w:rPr>
                <w:rFonts w:ascii="Times New Roman" w:hAnsi="Times New Roman"/>
                <w:bCs/>
                <w:sz w:val="24"/>
                <w:szCs w:val="24"/>
              </w:rPr>
              <w:lastRenderedPageBreak/>
              <w:t xml:space="preserve">адекватно выражать своё отношение к фактам и явлениям окружающей действительности, к </w:t>
            </w:r>
            <w:proofErr w:type="gramStart"/>
            <w:r w:rsidRPr="007628B4">
              <w:rPr>
                <w:rFonts w:ascii="Times New Roman" w:hAnsi="Times New Roman"/>
                <w:bCs/>
                <w:sz w:val="24"/>
                <w:szCs w:val="24"/>
              </w:rPr>
              <w:t>прочитанному</w:t>
            </w:r>
            <w:proofErr w:type="gramEnd"/>
            <w:r w:rsidRPr="007628B4">
              <w:rPr>
                <w:rFonts w:ascii="Times New Roman" w:hAnsi="Times New Roman"/>
                <w:bCs/>
                <w:sz w:val="24"/>
                <w:szCs w:val="24"/>
              </w:rPr>
              <w:t>, услышанному, увиденному;</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уметь создавать устные и письменные тексты разных типов и стилей речи с учётом замысла и ситуации общения; создавать тексты различных жанров;</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владеть различными видами монолога и диалога; выступать перед аудиторией сверстников с небольшими сообщениями;</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соблюдать в практике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использование лексики и фразеологии; соблюдать в практике письма основных правил орфографии и пунктуации;</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способность участвовать в речевом общении с соблюдением норм речевого этикета;</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осуществлять речевой самоконтроль, способность оценивать свою речь с точки зрения её содержания, языкового оформления и эффективности в достижении поставленных коммуникативных задач; уметь находить грамматические и речевые ошибки, недочёты, исправлять их; совершенствовать и редактировать собственные тексты;</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усвоить основы научных знаний о родном языке;</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освоить базовые понятия лингвистики: лингвистика и её основные разделы; язык и речь, речевое общение, речь устная и письменная; монолог и диалог; ситуация речевого общения; функциональн</w:t>
            </w:r>
            <w:proofErr w:type="gramStart"/>
            <w:r w:rsidRPr="007628B4">
              <w:rPr>
                <w:rFonts w:ascii="Times New Roman" w:hAnsi="Times New Roman"/>
                <w:bCs/>
                <w:sz w:val="24"/>
                <w:szCs w:val="24"/>
              </w:rPr>
              <w:t>о-</w:t>
            </w:r>
            <w:proofErr w:type="gramEnd"/>
            <w:r w:rsidRPr="007628B4">
              <w:rPr>
                <w:rFonts w:ascii="Times New Roman" w:hAnsi="Times New Roman"/>
                <w:bCs/>
                <w:sz w:val="24"/>
                <w:szCs w:val="24"/>
              </w:rPr>
              <w:t xml:space="preserve"> смысловые типы речи; текст; основные единицы языка, их признаки и особенности употребления в речи;</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 xml:space="preserve">проводить различные виды анализа слов (фонетический, морфемный, </w:t>
            </w:r>
            <w:r w:rsidRPr="007628B4">
              <w:rPr>
                <w:rFonts w:ascii="Times New Roman" w:hAnsi="Times New Roman"/>
                <w:bCs/>
                <w:sz w:val="24"/>
                <w:szCs w:val="24"/>
              </w:rPr>
              <w:lastRenderedPageBreak/>
              <w:t>словообразовательный, лексический, морфологический), синтаксический анализ словосочетания и предложения: анализ текста  с точки зрения его содержания, основных признаков и структуры, принадлежности к определённым функциональным разновидностям языка, особенности языкового оформления, использовать выразительные средства языка;</w:t>
            </w:r>
          </w:p>
          <w:p w:rsidR="007628B4" w:rsidRPr="007628B4" w:rsidRDefault="007628B4" w:rsidP="007628B4">
            <w:pPr>
              <w:numPr>
                <w:ilvl w:val="0"/>
                <w:numId w:val="10"/>
              </w:numPr>
              <w:suppressAutoHyphens/>
              <w:spacing w:after="0" w:line="240" w:lineRule="auto"/>
              <w:jc w:val="both"/>
              <w:rPr>
                <w:rFonts w:ascii="Times New Roman" w:hAnsi="Times New Roman"/>
                <w:bCs/>
                <w:sz w:val="24"/>
                <w:szCs w:val="24"/>
              </w:rPr>
            </w:pPr>
            <w:r w:rsidRPr="007628B4">
              <w:rPr>
                <w:rFonts w:ascii="Times New Roman" w:hAnsi="Times New Roman"/>
                <w:bCs/>
                <w:sz w:val="24"/>
                <w:szCs w:val="24"/>
              </w:rPr>
              <w:t>осознавать эстетические функции родного языка, способность оценивать эстетическую сторону речевого высказывания при анализе текстов художественной литературы.</w:t>
            </w:r>
          </w:p>
          <w:p w:rsidR="007628B4" w:rsidRPr="007628B4" w:rsidRDefault="007628B4" w:rsidP="00676695">
            <w:pPr>
              <w:spacing w:after="0" w:line="240" w:lineRule="auto"/>
              <w:jc w:val="both"/>
              <w:rPr>
                <w:rFonts w:ascii="Times New Roman" w:hAnsi="Times New Roman"/>
                <w:b/>
                <w:bCs/>
                <w:sz w:val="24"/>
                <w:szCs w:val="24"/>
              </w:rPr>
            </w:pPr>
            <w:r w:rsidRPr="007628B4">
              <w:rPr>
                <w:rFonts w:ascii="Times New Roman" w:hAnsi="Times New Roman"/>
                <w:b/>
                <w:bCs/>
                <w:sz w:val="24"/>
                <w:szCs w:val="24"/>
              </w:rPr>
              <w:t>узнать:</w:t>
            </w:r>
          </w:p>
          <w:p w:rsidR="007628B4" w:rsidRPr="007628B4" w:rsidRDefault="007628B4" w:rsidP="00676695">
            <w:pPr>
              <w:spacing w:after="0" w:line="240" w:lineRule="auto"/>
              <w:jc w:val="both"/>
              <w:rPr>
                <w:rFonts w:ascii="Times New Roman" w:hAnsi="Times New Roman"/>
                <w:sz w:val="24"/>
                <w:szCs w:val="24"/>
              </w:rPr>
            </w:pPr>
            <w:r w:rsidRPr="007628B4">
              <w:rPr>
                <w:rFonts w:ascii="Times New Roman" w:hAnsi="Times New Roman"/>
                <w:sz w:val="24"/>
                <w:szCs w:val="24"/>
              </w:rPr>
              <w:t>- смысл лингвистических понятий (терминов), изученных в курсе;</w:t>
            </w:r>
          </w:p>
          <w:p w:rsidR="007628B4" w:rsidRPr="007628B4" w:rsidRDefault="007628B4" w:rsidP="00676695">
            <w:pPr>
              <w:spacing w:after="0" w:line="240" w:lineRule="auto"/>
              <w:jc w:val="both"/>
              <w:rPr>
                <w:rFonts w:ascii="Times New Roman" w:hAnsi="Times New Roman"/>
                <w:sz w:val="24"/>
                <w:szCs w:val="24"/>
              </w:rPr>
            </w:pPr>
            <w:r w:rsidRPr="007628B4">
              <w:rPr>
                <w:rFonts w:ascii="Times New Roman" w:hAnsi="Times New Roman"/>
                <w:sz w:val="24"/>
                <w:szCs w:val="24"/>
              </w:rPr>
              <w:t>- типы слов;</w:t>
            </w:r>
          </w:p>
          <w:p w:rsidR="007628B4" w:rsidRPr="007628B4" w:rsidRDefault="007628B4" w:rsidP="00676695">
            <w:pPr>
              <w:spacing w:after="0" w:line="240" w:lineRule="auto"/>
              <w:jc w:val="both"/>
              <w:rPr>
                <w:rFonts w:ascii="Times New Roman" w:hAnsi="Times New Roman"/>
                <w:sz w:val="24"/>
                <w:szCs w:val="24"/>
              </w:rPr>
            </w:pPr>
            <w:r w:rsidRPr="007628B4">
              <w:rPr>
                <w:rFonts w:ascii="Times New Roman" w:hAnsi="Times New Roman"/>
                <w:sz w:val="24"/>
                <w:szCs w:val="24"/>
              </w:rPr>
              <w:t>- типы связи между прямыми и переносными значениями слов;</w:t>
            </w:r>
          </w:p>
          <w:p w:rsidR="007628B4" w:rsidRPr="007628B4" w:rsidRDefault="007628B4" w:rsidP="00676695">
            <w:pPr>
              <w:spacing w:after="0" w:line="240" w:lineRule="auto"/>
              <w:jc w:val="both"/>
              <w:rPr>
                <w:rFonts w:ascii="Times New Roman" w:hAnsi="Times New Roman"/>
                <w:sz w:val="24"/>
                <w:szCs w:val="24"/>
              </w:rPr>
            </w:pPr>
            <w:r w:rsidRPr="007628B4">
              <w:rPr>
                <w:rFonts w:ascii="Times New Roman" w:hAnsi="Times New Roman"/>
                <w:sz w:val="24"/>
                <w:szCs w:val="24"/>
              </w:rPr>
              <w:t>- фонетические законы современного русского языка;</w:t>
            </w:r>
          </w:p>
          <w:p w:rsidR="007628B4" w:rsidRPr="007628B4" w:rsidRDefault="007628B4" w:rsidP="00676695">
            <w:pPr>
              <w:spacing w:after="0" w:line="240" w:lineRule="auto"/>
              <w:jc w:val="both"/>
              <w:rPr>
                <w:rFonts w:ascii="Times New Roman" w:hAnsi="Times New Roman"/>
                <w:sz w:val="24"/>
                <w:szCs w:val="24"/>
              </w:rPr>
            </w:pPr>
            <w:r w:rsidRPr="007628B4">
              <w:rPr>
                <w:rFonts w:ascii="Times New Roman" w:hAnsi="Times New Roman"/>
                <w:sz w:val="24"/>
                <w:szCs w:val="24"/>
              </w:rPr>
              <w:t>- основной закон русской орфографии;</w:t>
            </w:r>
          </w:p>
          <w:p w:rsidR="007628B4" w:rsidRPr="007628B4" w:rsidRDefault="007628B4" w:rsidP="00676695">
            <w:pPr>
              <w:spacing w:after="0" w:line="240" w:lineRule="auto"/>
              <w:jc w:val="both"/>
              <w:rPr>
                <w:rFonts w:ascii="Times New Roman" w:hAnsi="Times New Roman"/>
                <w:sz w:val="24"/>
                <w:szCs w:val="24"/>
              </w:rPr>
            </w:pPr>
            <w:r w:rsidRPr="007628B4">
              <w:rPr>
                <w:rFonts w:ascii="Times New Roman" w:hAnsi="Times New Roman"/>
                <w:sz w:val="24"/>
                <w:szCs w:val="24"/>
              </w:rPr>
              <w:t>- принципы членения слова на морфемы;</w:t>
            </w:r>
          </w:p>
          <w:p w:rsidR="007628B4" w:rsidRPr="007628B4" w:rsidRDefault="007628B4" w:rsidP="00676695">
            <w:pPr>
              <w:spacing w:after="0" w:line="240" w:lineRule="auto"/>
              <w:jc w:val="both"/>
              <w:rPr>
                <w:rFonts w:ascii="Times New Roman" w:hAnsi="Times New Roman"/>
                <w:bCs/>
                <w:sz w:val="24"/>
                <w:szCs w:val="24"/>
              </w:rPr>
            </w:pPr>
            <w:r w:rsidRPr="007628B4">
              <w:rPr>
                <w:rFonts w:ascii="Times New Roman" w:hAnsi="Times New Roman"/>
                <w:bCs/>
                <w:sz w:val="24"/>
                <w:szCs w:val="24"/>
              </w:rPr>
              <w:t>- основные признаки предложения;</w:t>
            </w:r>
          </w:p>
          <w:p w:rsidR="007628B4" w:rsidRPr="007628B4" w:rsidRDefault="007628B4" w:rsidP="00676695">
            <w:pPr>
              <w:spacing w:after="0" w:line="240" w:lineRule="auto"/>
              <w:jc w:val="both"/>
              <w:rPr>
                <w:rFonts w:ascii="Times New Roman" w:hAnsi="Times New Roman"/>
                <w:sz w:val="24"/>
                <w:szCs w:val="24"/>
              </w:rPr>
            </w:pPr>
            <w:r w:rsidRPr="007628B4">
              <w:rPr>
                <w:rFonts w:ascii="Times New Roman" w:hAnsi="Times New Roman"/>
                <w:sz w:val="24"/>
                <w:szCs w:val="24"/>
              </w:rPr>
              <w:t>- признаки текста;</w:t>
            </w:r>
          </w:p>
          <w:p w:rsidR="007628B4" w:rsidRPr="007628B4" w:rsidRDefault="007628B4" w:rsidP="00676695">
            <w:pPr>
              <w:spacing w:after="0" w:line="240" w:lineRule="auto"/>
              <w:jc w:val="both"/>
              <w:rPr>
                <w:rFonts w:ascii="Times New Roman" w:hAnsi="Times New Roman"/>
                <w:sz w:val="24"/>
                <w:szCs w:val="24"/>
              </w:rPr>
            </w:pPr>
            <w:r w:rsidRPr="007628B4">
              <w:rPr>
                <w:rFonts w:ascii="Times New Roman" w:hAnsi="Times New Roman"/>
                <w:sz w:val="24"/>
                <w:szCs w:val="24"/>
              </w:rPr>
              <w:t>- типы речи;</w:t>
            </w:r>
          </w:p>
          <w:p w:rsidR="007628B4" w:rsidRPr="007628B4" w:rsidRDefault="007628B4" w:rsidP="00676695">
            <w:pPr>
              <w:spacing w:after="0" w:line="240" w:lineRule="auto"/>
              <w:jc w:val="both"/>
              <w:rPr>
                <w:rFonts w:ascii="Times New Roman" w:hAnsi="Times New Roman"/>
                <w:b/>
                <w:sz w:val="24"/>
                <w:szCs w:val="24"/>
              </w:rPr>
            </w:pPr>
            <w:r w:rsidRPr="007628B4">
              <w:rPr>
                <w:rFonts w:ascii="Times New Roman" w:hAnsi="Times New Roman"/>
                <w:b/>
                <w:bCs/>
                <w:sz w:val="24"/>
                <w:szCs w:val="24"/>
              </w:rPr>
              <w:t>понять</w:t>
            </w:r>
            <w:r w:rsidRPr="007628B4">
              <w:rPr>
                <w:rFonts w:ascii="Times New Roman" w:hAnsi="Times New Roman"/>
                <w:b/>
                <w:sz w:val="24"/>
                <w:szCs w:val="24"/>
              </w:rPr>
              <w:t>:</w:t>
            </w:r>
          </w:p>
          <w:p w:rsidR="007628B4" w:rsidRPr="007628B4" w:rsidRDefault="007628B4" w:rsidP="00676695">
            <w:pPr>
              <w:tabs>
                <w:tab w:val="left" w:pos="709"/>
              </w:tabs>
              <w:spacing w:after="0" w:line="240" w:lineRule="auto"/>
              <w:jc w:val="both"/>
              <w:rPr>
                <w:rFonts w:ascii="Times New Roman" w:hAnsi="Times New Roman"/>
                <w:sz w:val="24"/>
                <w:szCs w:val="24"/>
              </w:rPr>
            </w:pPr>
            <w:r w:rsidRPr="007628B4">
              <w:rPr>
                <w:rFonts w:ascii="Times New Roman" w:hAnsi="Times New Roman"/>
                <w:sz w:val="24"/>
                <w:szCs w:val="24"/>
              </w:rPr>
              <w:t>- отношения между фонемой и звуком;</w:t>
            </w:r>
          </w:p>
          <w:p w:rsidR="007628B4" w:rsidRPr="007628B4" w:rsidRDefault="007628B4" w:rsidP="00676695">
            <w:pPr>
              <w:tabs>
                <w:tab w:val="left" w:pos="709"/>
              </w:tabs>
              <w:spacing w:after="0" w:line="240" w:lineRule="auto"/>
              <w:jc w:val="both"/>
              <w:rPr>
                <w:rFonts w:ascii="Times New Roman" w:hAnsi="Times New Roman"/>
                <w:sz w:val="24"/>
                <w:szCs w:val="24"/>
              </w:rPr>
            </w:pPr>
            <w:r w:rsidRPr="007628B4">
              <w:rPr>
                <w:rFonts w:ascii="Times New Roman" w:hAnsi="Times New Roman"/>
                <w:sz w:val="24"/>
                <w:szCs w:val="24"/>
              </w:rPr>
              <w:t>- различие между чередованием звуков и чередованием фонем;</w:t>
            </w:r>
          </w:p>
          <w:p w:rsidR="007628B4" w:rsidRPr="007628B4" w:rsidRDefault="007628B4" w:rsidP="00676695">
            <w:pPr>
              <w:tabs>
                <w:tab w:val="left" w:pos="709"/>
              </w:tabs>
              <w:spacing w:after="0" w:line="240" w:lineRule="auto"/>
              <w:jc w:val="both"/>
              <w:rPr>
                <w:rFonts w:ascii="Times New Roman" w:hAnsi="Times New Roman"/>
                <w:sz w:val="24"/>
                <w:szCs w:val="24"/>
              </w:rPr>
            </w:pPr>
            <w:r w:rsidRPr="007628B4">
              <w:rPr>
                <w:rFonts w:ascii="Times New Roman" w:hAnsi="Times New Roman"/>
                <w:sz w:val="24"/>
                <w:szCs w:val="24"/>
              </w:rPr>
              <w:t>- различие между словами самостоятельными и служебными, знаменательными и местоименными;</w:t>
            </w:r>
          </w:p>
          <w:p w:rsidR="007628B4" w:rsidRPr="007628B4" w:rsidRDefault="007628B4" w:rsidP="00676695">
            <w:pPr>
              <w:tabs>
                <w:tab w:val="left" w:pos="709"/>
              </w:tabs>
              <w:spacing w:after="0" w:line="240" w:lineRule="auto"/>
              <w:jc w:val="both"/>
              <w:rPr>
                <w:rFonts w:ascii="Times New Roman" w:hAnsi="Times New Roman"/>
                <w:sz w:val="24"/>
                <w:szCs w:val="24"/>
              </w:rPr>
            </w:pPr>
            <w:r w:rsidRPr="007628B4">
              <w:rPr>
                <w:rFonts w:ascii="Times New Roman" w:hAnsi="Times New Roman"/>
                <w:sz w:val="24"/>
                <w:szCs w:val="24"/>
              </w:rPr>
              <w:t>- различие между функциональными стилями и типами речи;</w:t>
            </w:r>
          </w:p>
          <w:p w:rsidR="007628B4" w:rsidRPr="007628B4" w:rsidRDefault="007628B4" w:rsidP="00676695">
            <w:pPr>
              <w:spacing w:after="0" w:line="240" w:lineRule="auto"/>
              <w:jc w:val="both"/>
              <w:rPr>
                <w:rFonts w:ascii="Times New Roman" w:hAnsi="Times New Roman"/>
                <w:b/>
                <w:bCs/>
                <w:sz w:val="24"/>
                <w:szCs w:val="24"/>
              </w:rPr>
            </w:pPr>
            <w:r w:rsidRPr="007628B4">
              <w:rPr>
                <w:rFonts w:ascii="Times New Roman" w:hAnsi="Times New Roman"/>
                <w:b/>
                <w:bCs/>
                <w:sz w:val="24"/>
                <w:szCs w:val="24"/>
              </w:rPr>
              <w:t>научиться:</w:t>
            </w:r>
          </w:p>
          <w:p w:rsidR="007628B4" w:rsidRPr="007628B4" w:rsidRDefault="007628B4" w:rsidP="00676695">
            <w:pPr>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пользоваться лингвистическими словарями;</w:t>
            </w:r>
          </w:p>
          <w:p w:rsidR="007628B4" w:rsidRPr="007628B4" w:rsidRDefault="007628B4" w:rsidP="00676695">
            <w:pPr>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объяснять лексическое значение слова в тексте;</w:t>
            </w:r>
          </w:p>
          <w:p w:rsidR="007628B4" w:rsidRPr="007628B4" w:rsidRDefault="007628B4" w:rsidP="00676695">
            <w:pPr>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использовать лексические синонимы в речи;</w:t>
            </w:r>
          </w:p>
          <w:p w:rsidR="007628B4" w:rsidRPr="007628B4" w:rsidRDefault="007628B4" w:rsidP="00676695">
            <w:pPr>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определять морфемный состав слова;</w:t>
            </w:r>
          </w:p>
          <w:p w:rsidR="007628B4" w:rsidRPr="007628B4" w:rsidRDefault="007628B4" w:rsidP="00676695">
            <w:pPr>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определять звуковой, фонемный и буквенный состав слова;</w:t>
            </w:r>
          </w:p>
          <w:p w:rsidR="007628B4" w:rsidRPr="007628B4" w:rsidRDefault="007628B4" w:rsidP="00676695">
            <w:pPr>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xml:space="preserve">- находить слабые позиции гласных; слабые позиции по глухости-звонкости, </w:t>
            </w:r>
            <w:r w:rsidRPr="007628B4">
              <w:rPr>
                <w:rFonts w:ascii="Times New Roman" w:hAnsi="Times New Roman"/>
                <w:sz w:val="24"/>
                <w:szCs w:val="24"/>
              </w:rPr>
              <w:lastRenderedPageBreak/>
              <w:t>твердости-мягкости согласных фонем; проверять их по сильной позиции;</w:t>
            </w:r>
          </w:p>
          <w:p w:rsidR="007628B4" w:rsidRPr="007628B4" w:rsidRDefault="007628B4" w:rsidP="00676695">
            <w:pPr>
              <w:shd w:val="clear" w:color="auto" w:fill="FFFFFF"/>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уметь обращаться к орфографическому словарю в случае невозможности проверки по сильной позиции или при традиционном написании;</w:t>
            </w:r>
          </w:p>
          <w:p w:rsidR="007628B4" w:rsidRPr="007628B4" w:rsidRDefault="007628B4" w:rsidP="00676695">
            <w:pPr>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ставить знаки препинания в конце предложения, при однородных членах, обращениях, вводных конструкциях, при прямой речи и диалоге, разделять простые предложения в составе сложного;</w:t>
            </w:r>
          </w:p>
          <w:p w:rsidR="007628B4" w:rsidRPr="007628B4" w:rsidRDefault="007628B4" w:rsidP="00676695">
            <w:pPr>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правильно и выразительно читать текст, определять его тему и главную мысль, озаглавливать текст и обосновывать выбор заглавия;</w:t>
            </w:r>
          </w:p>
          <w:p w:rsidR="007628B4" w:rsidRPr="007628B4" w:rsidRDefault="007628B4" w:rsidP="00676695">
            <w:pPr>
              <w:tabs>
                <w:tab w:val="left" w:pos="567"/>
              </w:tabs>
              <w:spacing w:after="0" w:line="240" w:lineRule="auto"/>
              <w:jc w:val="both"/>
              <w:rPr>
                <w:rFonts w:ascii="Times New Roman" w:hAnsi="Times New Roman"/>
                <w:sz w:val="24"/>
                <w:szCs w:val="24"/>
              </w:rPr>
            </w:pPr>
            <w:r w:rsidRPr="007628B4">
              <w:rPr>
                <w:rFonts w:ascii="Times New Roman" w:hAnsi="Times New Roman"/>
                <w:sz w:val="24"/>
                <w:szCs w:val="24"/>
              </w:rPr>
              <w:t>- составлять простой и сложный план текста.</w:t>
            </w:r>
          </w:p>
          <w:p w:rsidR="007628B4" w:rsidRPr="007628B4" w:rsidRDefault="007628B4" w:rsidP="00676695">
            <w:pPr>
              <w:spacing w:after="0" w:line="240" w:lineRule="auto"/>
              <w:ind w:firstLine="567"/>
              <w:jc w:val="both"/>
              <w:rPr>
                <w:rFonts w:ascii="Times New Roman" w:hAnsi="Times New Roman"/>
                <w:b/>
                <w:sz w:val="24"/>
                <w:szCs w:val="24"/>
              </w:rPr>
            </w:pPr>
          </w:p>
          <w:p w:rsidR="007628B4" w:rsidRPr="007628B4" w:rsidRDefault="007628B4" w:rsidP="00676695">
            <w:pPr>
              <w:pStyle w:val="a8"/>
              <w:rPr>
                <w:sz w:val="24"/>
                <w:szCs w:val="24"/>
              </w:rPr>
            </w:pPr>
          </w:p>
        </w:tc>
      </w:tr>
    </w:tbl>
    <w:p w:rsidR="007628B4" w:rsidRPr="007628B4" w:rsidRDefault="007628B4" w:rsidP="007628B4">
      <w:pPr>
        <w:spacing w:after="0" w:line="240" w:lineRule="auto"/>
        <w:ind w:firstLine="567"/>
        <w:jc w:val="both"/>
        <w:rPr>
          <w:rFonts w:ascii="Times New Roman" w:hAnsi="Times New Roman"/>
          <w:sz w:val="24"/>
          <w:szCs w:val="24"/>
        </w:rPr>
      </w:pPr>
    </w:p>
    <w:p w:rsidR="007628B4" w:rsidRPr="00C302F7" w:rsidRDefault="007628B4" w:rsidP="00C302F7">
      <w:pPr>
        <w:jc w:val="both"/>
        <w:rPr>
          <w:rFonts w:ascii="Times New Roman" w:hAnsi="Times New Roman" w:cs="Times New Roman"/>
          <w:b/>
          <w:color w:val="FF0000"/>
          <w:sz w:val="24"/>
          <w:szCs w:val="24"/>
        </w:rPr>
      </w:pPr>
      <w:r w:rsidRPr="00C302F7">
        <w:rPr>
          <w:rFonts w:ascii="Times New Roman" w:hAnsi="Times New Roman" w:cs="Times New Roman"/>
          <w:b/>
          <w:sz w:val="24"/>
          <w:szCs w:val="24"/>
        </w:rPr>
        <w:t xml:space="preserve">Программа реализуется в учебном комплексе под редакцией </w:t>
      </w:r>
      <w:proofErr w:type="spellStart"/>
      <w:r w:rsidRPr="00C302F7">
        <w:rPr>
          <w:rFonts w:ascii="Times New Roman" w:hAnsi="Times New Roman" w:cs="Times New Roman"/>
          <w:b/>
          <w:sz w:val="24"/>
          <w:szCs w:val="24"/>
        </w:rPr>
        <w:t>В.В.Бабайцевой</w:t>
      </w:r>
      <w:proofErr w:type="spellEnd"/>
      <w:r w:rsidRPr="00C302F7">
        <w:rPr>
          <w:rFonts w:ascii="Times New Roman" w:hAnsi="Times New Roman" w:cs="Times New Roman"/>
          <w:b/>
          <w:sz w:val="24"/>
          <w:szCs w:val="24"/>
        </w:rPr>
        <w:t xml:space="preserve"> «Русский язык. Теория», «Русский язык. Практика», «Русская речь» (рекомендованным Министерством образования РФ). </w:t>
      </w:r>
      <w:r w:rsidRPr="00C302F7">
        <w:rPr>
          <w:rFonts w:ascii="Times New Roman" w:hAnsi="Times New Roman" w:cs="Times New Roman"/>
          <w:sz w:val="24"/>
          <w:szCs w:val="24"/>
        </w:rPr>
        <w:t xml:space="preserve">Все компоненты учебного комплекса тесно связаны между собой (представляют </w:t>
      </w:r>
      <w:r w:rsidRPr="00C302F7">
        <w:rPr>
          <w:rFonts w:ascii="Times New Roman" w:hAnsi="Times New Roman" w:cs="Times New Roman"/>
          <w:b/>
          <w:sz w:val="24"/>
          <w:szCs w:val="24"/>
        </w:rPr>
        <w:t>единый учебник в трех частях</w:t>
      </w:r>
      <w:r w:rsidRPr="00C302F7">
        <w:rPr>
          <w:rFonts w:ascii="Times New Roman" w:hAnsi="Times New Roman" w:cs="Times New Roman"/>
          <w:sz w:val="24"/>
          <w:szCs w:val="24"/>
        </w:rPr>
        <w:t xml:space="preserve">) и в совокупности способствуют решению задач обучения русскому языку в школе.   </w:t>
      </w:r>
    </w:p>
    <w:p w:rsidR="007628B4" w:rsidRPr="007628B4" w:rsidRDefault="007628B4" w:rsidP="007628B4">
      <w:pPr>
        <w:ind w:left="142" w:right="283" w:firstLine="425"/>
        <w:rPr>
          <w:rFonts w:ascii="Times New Roman" w:hAnsi="Times New Roman" w:cs="Times New Roman"/>
          <w:sz w:val="24"/>
          <w:szCs w:val="24"/>
        </w:rPr>
      </w:pPr>
      <w:r w:rsidRPr="007628B4">
        <w:rPr>
          <w:rFonts w:ascii="Times New Roman" w:hAnsi="Times New Roman" w:cs="Times New Roman"/>
          <w:sz w:val="24"/>
          <w:szCs w:val="24"/>
        </w:rPr>
        <w:t xml:space="preserve">В учебнике </w:t>
      </w:r>
      <w:r w:rsidRPr="007628B4">
        <w:rPr>
          <w:rFonts w:ascii="Times New Roman" w:hAnsi="Times New Roman" w:cs="Times New Roman"/>
          <w:b/>
          <w:sz w:val="24"/>
          <w:szCs w:val="24"/>
        </w:rPr>
        <w:t xml:space="preserve">«Русский язык. Теория» </w:t>
      </w:r>
      <w:r w:rsidRPr="007628B4">
        <w:rPr>
          <w:rFonts w:ascii="Times New Roman" w:hAnsi="Times New Roman" w:cs="Times New Roman"/>
          <w:sz w:val="24"/>
          <w:szCs w:val="24"/>
        </w:rPr>
        <w:t>излагаются сведения о языке, предназначенные для изучения в 5 – 9 классах. В течение пяти лет обучения книга остаётся в пользовании ученика. Систематический теоретический курс русского языка способствует формированию целостного представления о системе русского языка, его закономерностях и тенденциях развития.</w:t>
      </w:r>
    </w:p>
    <w:p w:rsidR="007628B4" w:rsidRPr="007628B4" w:rsidRDefault="007628B4" w:rsidP="007628B4">
      <w:pPr>
        <w:pStyle w:val="a8"/>
        <w:ind w:left="142" w:right="283" w:firstLine="425"/>
        <w:rPr>
          <w:rFonts w:ascii="Times New Roman" w:hAnsi="Times New Roman" w:cs="Times New Roman"/>
          <w:sz w:val="24"/>
          <w:szCs w:val="24"/>
        </w:rPr>
      </w:pPr>
      <w:r w:rsidRPr="007628B4">
        <w:rPr>
          <w:rFonts w:ascii="Times New Roman" w:hAnsi="Times New Roman" w:cs="Times New Roman"/>
          <w:sz w:val="24"/>
          <w:szCs w:val="24"/>
        </w:rPr>
        <w:t xml:space="preserve">Изложение теории дается в системе, что для формирования практических умений и навыков является более прочной базой, чем раздробленные сведения из разных разделов </w:t>
      </w:r>
      <w:r w:rsidRPr="007628B4">
        <w:rPr>
          <w:rFonts w:ascii="Times New Roman" w:hAnsi="Times New Roman" w:cs="Times New Roman"/>
          <w:sz w:val="24"/>
          <w:szCs w:val="24"/>
        </w:rPr>
        <w:lastRenderedPageBreak/>
        <w:t>науки о языке. Этот тип учебника выполняет как учебную, так и справочную функцию. Он используется не только при изучении нового материала, но и при повторении, при подготовке к ГИА и ЕГЭ. Такой тип учебника способствует формированию у учащихся познавательной самостоятельности, умения работать с учебной литературой.</w:t>
      </w:r>
    </w:p>
    <w:p w:rsidR="007628B4" w:rsidRPr="007628B4" w:rsidRDefault="007628B4" w:rsidP="007628B4">
      <w:pPr>
        <w:pStyle w:val="a8"/>
        <w:ind w:left="142" w:right="283" w:firstLine="425"/>
        <w:rPr>
          <w:rFonts w:ascii="Times New Roman" w:hAnsi="Times New Roman" w:cs="Times New Roman"/>
          <w:sz w:val="24"/>
          <w:szCs w:val="24"/>
        </w:rPr>
      </w:pPr>
      <w:r w:rsidRPr="007628B4">
        <w:rPr>
          <w:rFonts w:ascii="Times New Roman" w:hAnsi="Times New Roman" w:cs="Times New Roman"/>
          <w:sz w:val="24"/>
          <w:szCs w:val="24"/>
        </w:rPr>
        <w:t xml:space="preserve">Книга </w:t>
      </w:r>
      <w:r w:rsidRPr="007628B4">
        <w:rPr>
          <w:rFonts w:ascii="Times New Roman" w:hAnsi="Times New Roman" w:cs="Times New Roman"/>
          <w:b/>
          <w:sz w:val="24"/>
          <w:szCs w:val="24"/>
        </w:rPr>
        <w:t xml:space="preserve">«Русский язык. Практика» </w:t>
      </w:r>
      <w:r w:rsidRPr="007628B4">
        <w:rPr>
          <w:rFonts w:ascii="Times New Roman" w:hAnsi="Times New Roman" w:cs="Times New Roman"/>
          <w:sz w:val="24"/>
          <w:szCs w:val="24"/>
        </w:rPr>
        <w:t xml:space="preserve">(для каждого класса) реализует </w:t>
      </w:r>
      <w:proofErr w:type="spellStart"/>
      <w:r w:rsidRPr="007628B4">
        <w:rPr>
          <w:rFonts w:ascii="Times New Roman" w:hAnsi="Times New Roman" w:cs="Times New Roman"/>
          <w:sz w:val="24"/>
          <w:szCs w:val="24"/>
        </w:rPr>
        <w:t>деятельностный</w:t>
      </w:r>
      <w:proofErr w:type="spellEnd"/>
      <w:r w:rsidRPr="007628B4">
        <w:rPr>
          <w:rFonts w:ascii="Times New Roman" w:hAnsi="Times New Roman" w:cs="Times New Roman"/>
          <w:sz w:val="24"/>
          <w:szCs w:val="24"/>
        </w:rPr>
        <w:t xml:space="preserve"> подход к обучению, обеспечивая мотивацию учебной деятельности школьников, усвоение ими знаний о языке, способов оперирования ими, формирование и совершенствование умений правильно и целесообразно пользоваться ресурсами родного языка. </w:t>
      </w:r>
      <w:proofErr w:type="gramStart"/>
      <w:r w:rsidRPr="007628B4">
        <w:rPr>
          <w:rFonts w:ascii="Times New Roman" w:hAnsi="Times New Roman" w:cs="Times New Roman"/>
          <w:sz w:val="24"/>
          <w:szCs w:val="24"/>
        </w:rPr>
        <w:t>Важное значение</w:t>
      </w:r>
      <w:proofErr w:type="gramEnd"/>
      <w:r w:rsidRPr="007628B4">
        <w:rPr>
          <w:rFonts w:ascii="Times New Roman" w:hAnsi="Times New Roman" w:cs="Times New Roman"/>
          <w:sz w:val="24"/>
          <w:szCs w:val="24"/>
        </w:rPr>
        <w:t>, наряду с упражнениями тренировочного характера, придается задачам, вызывающим активизацию познавательной деятельности учащихся, развивающим мышление, формирующим интерес к изучению родного языка.</w:t>
      </w:r>
    </w:p>
    <w:p w:rsidR="007628B4" w:rsidRPr="007628B4" w:rsidRDefault="007628B4" w:rsidP="007628B4">
      <w:pPr>
        <w:pStyle w:val="a8"/>
        <w:ind w:left="142" w:right="283" w:firstLine="425"/>
        <w:rPr>
          <w:rFonts w:ascii="Times New Roman" w:hAnsi="Times New Roman" w:cs="Times New Roman"/>
          <w:sz w:val="24"/>
          <w:szCs w:val="24"/>
        </w:rPr>
      </w:pPr>
      <w:r w:rsidRPr="007628B4">
        <w:rPr>
          <w:rFonts w:ascii="Times New Roman" w:hAnsi="Times New Roman" w:cs="Times New Roman"/>
          <w:sz w:val="24"/>
          <w:szCs w:val="24"/>
        </w:rPr>
        <w:t xml:space="preserve">Третий компонент учебного комплекса – </w:t>
      </w:r>
      <w:r w:rsidRPr="007628B4">
        <w:rPr>
          <w:rFonts w:ascii="Times New Roman" w:hAnsi="Times New Roman" w:cs="Times New Roman"/>
          <w:b/>
          <w:sz w:val="24"/>
          <w:szCs w:val="24"/>
        </w:rPr>
        <w:t xml:space="preserve">«Русский язык. Русская речь» </w:t>
      </w:r>
      <w:r w:rsidRPr="007628B4">
        <w:rPr>
          <w:rFonts w:ascii="Times New Roman" w:hAnsi="Times New Roman" w:cs="Times New Roman"/>
          <w:sz w:val="24"/>
          <w:szCs w:val="24"/>
        </w:rPr>
        <w:t xml:space="preserve">(для каждого класса) обеспечивает формирование коммуникативной компетенции учащихся. Задачи и упражнения опираются на </w:t>
      </w:r>
      <w:proofErr w:type="spellStart"/>
      <w:r w:rsidRPr="007628B4">
        <w:rPr>
          <w:rFonts w:ascii="Times New Roman" w:hAnsi="Times New Roman" w:cs="Times New Roman"/>
          <w:sz w:val="24"/>
          <w:szCs w:val="24"/>
        </w:rPr>
        <w:t>речеведческие</w:t>
      </w:r>
      <w:proofErr w:type="spellEnd"/>
      <w:r w:rsidRPr="007628B4">
        <w:rPr>
          <w:rFonts w:ascii="Times New Roman" w:hAnsi="Times New Roman" w:cs="Times New Roman"/>
          <w:sz w:val="24"/>
          <w:szCs w:val="24"/>
        </w:rPr>
        <w:t xml:space="preserve"> понятия и правила речевого поведения, что способствует осознанному совершенствованию устной и письменной речи школьников, повышению культуры речевого общения.</w:t>
      </w:r>
    </w:p>
    <w:p w:rsidR="007628B4" w:rsidRPr="007628B4" w:rsidRDefault="007628B4" w:rsidP="007628B4">
      <w:pPr>
        <w:pStyle w:val="a8"/>
        <w:ind w:left="142" w:right="283" w:firstLine="425"/>
        <w:rPr>
          <w:rFonts w:ascii="Times New Roman" w:hAnsi="Times New Roman" w:cs="Times New Roman"/>
          <w:sz w:val="24"/>
          <w:szCs w:val="24"/>
        </w:rPr>
      </w:pPr>
      <w:r w:rsidRPr="007628B4">
        <w:rPr>
          <w:rFonts w:ascii="Times New Roman" w:hAnsi="Times New Roman" w:cs="Times New Roman"/>
          <w:sz w:val="24"/>
          <w:szCs w:val="24"/>
        </w:rPr>
        <w:t>Все компоненты учебного комплекса тесно связаны между собой (представляют единый учебник в трех частях) и в совокупности служат решению задач обучения русскому языку в школе.</w:t>
      </w:r>
    </w:p>
    <w:p w:rsidR="003D4A95" w:rsidRPr="007628B4" w:rsidRDefault="003D4A95" w:rsidP="009C10E7">
      <w:pPr>
        <w:jc w:val="center"/>
        <w:rPr>
          <w:rFonts w:ascii="Times New Roman" w:hAnsi="Times New Roman" w:cs="Times New Roman"/>
          <w:b/>
          <w:sz w:val="28"/>
          <w:szCs w:val="28"/>
        </w:rPr>
      </w:pPr>
    </w:p>
    <w:p w:rsidR="007628B4" w:rsidRPr="007628B4" w:rsidRDefault="007628B4" w:rsidP="007628B4">
      <w:pPr>
        <w:pStyle w:val="a8"/>
        <w:rPr>
          <w:rFonts w:ascii="Times New Roman" w:hAnsi="Times New Roman" w:cs="Times New Roman"/>
          <w:sz w:val="24"/>
          <w:szCs w:val="24"/>
        </w:rPr>
      </w:pPr>
      <w:r w:rsidRPr="007628B4">
        <w:rPr>
          <w:rFonts w:ascii="Times New Roman" w:hAnsi="Times New Roman" w:cs="Times New Roman"/>
          <w:b/>
          <w:bCs/>
          <w:sz w:val="24"/>
          <w:szCs w:val="24"/>
        </w:rPr>
        <w:t>Технологии, используемые в образовательном процессе</w:t>
      </w:r>
    </w:p>
    <w:p w:rsidR="007628B4" w:rsidRPr="007628B4" w:rsidRDefault="007628B4" w:rsidP="007628B4">
      <w:pPr>
        <w:pStyle w:val="a8"/>
        <w:rPr>
          <w:rFonts w:ascii="Times New Roman" w:hAnsi="Times New Roman" w:cs="Times New Roman"/>
          <w:sz w:val="24"/>
          <w:szCs w:val="24"/>
        </w:rPr>
      </w:pPr>
    </w:p>
    <w:p w:rsidR="007628B4" w:rsidRPr="007628B4" w:rsidRDefault="007628B4" w:rsidP="007628B4">
      <w:pPr>
        <w:pStyle w:val="a8"/>
        <w:numPr>
          <w:ilvl w:val="0"/>
          <w:numId w:val="11"/>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 xml:space="preserve">Технологии традиционного обучения для освоения минимума содержания образования в соответствии с требованиями стандартов; технологии,  построенные на основе объяснительно-иллюстративного способа обучения. В основе – информирование, просвещение обучающихся и организация их репродуктивных действий с целью выработки у школьников </w:t>
      </w:r>
      <w:proofErr w:type="spellStart"/>
      <w:r w:rsidRPr="007628B4">
        <w:rPr>
          <w:rFonts w:ascii="Times New Roman" w:hAnsi="Times New Roman" w:cs="Times New Roman"/>
          <w:sz w:val="24"/>
          <w:szCs w:val="24"/>
        </w:rPr>
        <w:t>общеучебных</w:t>
      </w:r>
      <w:proofErr w:type="spellEnd"/>
      <w:r w:rsidRPr="007628B4">
        <w:rPr>
          <w:rFonts w:ascii="Times New Roman" w:hAnsi="Times New Roman" w:cs="Times New Roman"/>
          <w:sz w:val="24"/>
          <w:szCs w:val="24"/>
        </w:rPr>
        <w:t xml:space="preserve"> умений и навыков.</w:t>
      </w:r>
    </w:p>
    <w:p w:rsidR="007628B4" w:rsidRPr="007628B4" w:rsidRDefault="007628B4" w:rsidP="007628B4">
      <w:pPr>
        <w:pStyle w:val="a8"/>
        <w:numPr>
          <w:ilvl w:val="0"/>
          <w:numId w:val="11"/>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 xml:space="preserve">Технологии реализации </w:t>
      </w:r>
      <w:proofErr w:type="spellStart"/>
      <w:r w:rsidRPr="007628B4">
        <w:rPr>
          <w:rFonts w:ascii="Times New Roman" w:hAnsi="Times New Roman" w:cs="Times New Roman"/>
          <w:sz w:val="24"/>
          <w:szCs w:val="24"/>
        </w:rPr>
        <w:t>межпредметных</w:t>
      </w:r>
      <w:proofErr w:type="spellEnd"/>
      <w:r w:rsidRPr="007628B4">
        <w:rPr>
          <w:rFonts w:ascii="Times New Roman" w:hAnsi="Times New Roman" w:cs="Times New Roman"/>
          <w:sz w:val="24"/>
          <w:szCs w:val="24"/>
        </w:rPr>
        <w:t xml:space="preserve"> связей в образовательном процессе.</w:t>
      </w:r>
    </w:p>
    <w:p w:rsidR="007628B4" w:rsidRPr="007628B4" w:rsidRDefault="007628B4" w:rsidP="007628B4">
      <w:pPr>
        <w:pStyle w:val="a8"/>
        <w:numPr>
          <w:ilvl w:val="0"/>
          <w:numId w:val="11"/>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 xml:space="preserve">Технологии дифференцированного обучения для освоения учебного материала </w:t>
      </w:r>
      <w:proofErr w:type="gramStart"/>
      <w:r w:rsidRPr="007628B4">
        <w:rPr>
          <w:rFonts w:ascii="Times New Roman" w:hAnsi="Times New Roman" w:cs="Times New Roman"/>
          <w:sz w:val="24"/>
          <w:szCs w:val="24"/>
        </w:rPr>
        <w:t>обучающимися</w:t>
      </w:r>
      <w:proofErr w:type="gramEnd"/>
      <w:r w:rsidRPr="007628B4">
        <w:rPr>
          <w:rFonts w:ascii="Times New Roman" w:hAnsi="Times New Roman" w:cs="Times New Roman"/>
          <w:sz w:val="24"/>
          <w:szCs w:val="24"/>
        </w:rPr>
        <w:t xml:space="preserve">, различающимися по уровню обучаемости, повышения познавательного интереса. Осуществляется путем деления ученических потоков на подвижные и относительно гомогенные по составу группы для освоения программного материала в различных областях на различных уровнях: минимальном, базовом, вариативном. </w:t>
      </w:r>
    </w:p>
    <w:p w:rsidR="007628B4" w:rsidRPr="007628B4" w:rsidRDefault="007628B4" w:rsidP="007628B4">
      <w:pPr>
        <w:pStyle w:val="a8"/>
        <w:numPr>
          <w:ilvl w:val="0"/>
          <w:numId w:val="11"/>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Технология проблемного обучения  с целью развития творческих способностей обучающихся,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интеллектуально-познавательное  усвоение учениками заданного предметного материала</w:t>
      </w:r>
    </w:p>
    <w:p w:rsidR="007628B4" w:rsidRPr="007628B4" w:rsidRDefault="007628B4" w:rsidP="007628B4">
      <w:pPr>
        <w:pStyle w:val="a8"/>
        <w:numPr>
          <w:ilvl w:val="0"/>
          <w:numId w:val="11"/>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 xml:space="preserve">Личностно-ориентированные технологии обучения, способ организации обучения, в процессе которого обеспечивается всемерный учет возможностей и </w:t>
      </w:r>
      <w:proofErr w:type="gramStart"/>
      <w:r w:rsidRPr="007628B4">
        <w:rPr>
          <w:rFonts w:ascii="Times New Roman" w:hAnsi="Times New Roman" w:cs="Times New Roman"/>
          <w:sz w:val="24"/>
          <w:szCs w:val="24"/>
        </w:rPr>
        <w:t>способностей</w:t>
      </w:r>
      <w:proofErr w:type="gramEnd"/>
      <w:r w:rsidRPr="007628B4">
        <w:rPr>
          <w:rFonts w:ascii="Times New Roman" w:hAnsi="Times New Roman" w:cs="Times New Roman"/>
          <w:sz w:val="24"/>
          <w:szCs w:val="24"/>
        </w:rPr>
        <w:t xml:space="preserve"> обучаемых и создаются необходимые условия для развития их индивидуальных способностей.</w:t>
      </w:r>
    </w:p>
    <w:p w:rsidR="007628B4" w:rsidRPr="007628B4" w:rsidRDefault="007628B4" w:rsidP="007628B4">
      <w:pPr>
        <w:pStyle w:val="a8"/>
        <w:numPr>
          <w:ilvl w:val="0"/>
          <w:numId w:val="11"/>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Технология индивидуализации обучения.</w:t>
      </w:r>
    </w:p>
    <w:p w:rsidR="007628B4" w:rsidRPr="007628B4" w:rsidRDefault="007628B4" w:rsidP="007628B4">
      <w:pPr>
        <w:pStyle w:val="a8"/>
        <w:numPr>
          <w:ilvl w:val="0"/>
          <w:numId w:val="11"/>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Информационно-коммуникационные технологии.</w:t>
      </w:r>
    </w:p>
    <w:p w:rsidR="007628B4" w:rsidRPr="007628B4" w:rsidRDefault="007628B4" w:rsidP="007628B4">
      <w:pPr>
        <w:ind w:firstLine="709"/>
        <w:contextualSpacing/>
        <w:rPr>
          <w:rFonts w:ascii="Times New Roman" w:hAnsi="Times New Roman" w:cs="Times New Roman"/>
          <w:b/>
          <w:sz w:val="24"/>
          <w:szCs w:val="24"/>
        </w:rPr>
      </w:pPr>
    </w:p>
    <w:p w:rsidR="007628B4" w:rsidRPr="007628B4" w:rsidRDefault="007628B4" w:rsidP="007628B4">
      <w:pPr>
        <w:ind w:firstLine="709"/>
        <w:contextualSpacing/>
        <w:rPr>
          <w:rFonts w:ascii="Times New Roman" w:hAnsi="Times New Roman" w:cs="Times New Roman"/>
          <w:b/>
          <w:sz w:val="24"/>
          <w:szCs w:val="24"/>
        </w:rPr>
      </w:pPr>
      <w:r w:rsidRPr="007628B4">
        <w:rPr>
          <w:rFonts w:ascii="Times New Roman" w:hAnsi="Times New Roman" w:cs="Times New Roman"/>
          <w:b/>
          <w:sz w:val="24"/>
          <w:szCs w:val="24"/>
        </w:rPr>
        <w:t>Виды и формы контроля</w:t>
      </w:r>
    </w:p>
    <w:p w:rsidR="007628B4" w:rsidRPr="007628B4" w:rsidRDefault="007628B4" w:rsidP="007628B4">
      <w:pPr>
        <w:ind w:firstLine="709"/>
        <w:contextualSpacing/>
        <w:rPr>
          <w:rFonts w:ascii="Times New Roman" w:hAnsi="Times New Roman" w:cs="Times New Roman"/>
          <w:i/>
          <w:sz w:val="24"/>
          <w:szCs w:val="24"/>
        </w:rPr>
      </w:pPr>
      <w:r w:rsidRPr="007628B4">
        <w:rPr>
          <w:rFonts w:ascii="Times New Roman" w:hAnsi="Times New Roman" w:cs="Times New Roman"/>
          <w:i/>
          <w:sz w:val="24"/>
          <w:szCs w:val="24"/>
        </w:rPr>
        <w:lastRenderedPageBreak/>
        <w:t xml:space="preserve">Формы контроля </w:t>
      </w:r>
    </w:p>
    <w:p w:rsidR="007628B4" w:rsidRPr="007628B4" w:rsidRDefault="007628B4" w:rsidP="007628B4">
      <w:pPr>
        <w:pStyle w:val="a8"/>
        <w:numPr>
          <w:ilvl w:val="0"/>
          <w:numId w:val="12"/>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индивидуальный</w:t>
      </w:r>
    </w:p>
    <w:p w:rsidR="007628B4" w:rsidRPr="007628B4" w:rsidRDefault="007628B4" w:rsidP="007628B4">
      <w:pPr>
        <w:pStyle w:val="a8"/>
        <w:numPr>
          <w:ilvl w:val="0"/>
          <w:numId w:val="12"/>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групповой</w:t>
      </w:r>
    </w:p>
    <w:p w:rsidR="007628B4" w:rsidRPr="007628B4" w:rsidRDefault="007628B4" w:rsidP="007628B4">
      <w:pPr>
        <w:pStyle w:val="a8"/>
        <w:numPr>
          <w:ilvl w:val="0"/>
          <w:numId w:val="12"/>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фронтальный</w:t>
      </w:r>
    </w:p>
    <w:p w:rsidR="007628B4" w:rsidRPr="007628B4" w:rsidRDefault="007628B4" w:rsidP="007628B4">
      <w:pPr>
        <w:ind w:firstLine="709"/>
        <w:contextualSpacing/>
        <w:rPr>
          <w:rFonts w:ascii="Times New Roman" w:hAnsi="Times New Roman" w:cs="Times New Roman"/>
          <w:i/>
          <w:sz w:val="24"/>
          <w:szCs w:val="24"/>
        </w:rPr>
      </w:pPr>
      <w:r w:rsidRPr="007628B4">
        <w:rPr>
          <w:rFonts w:ascii="Times New Roman" w:hAnsi="Times New Roman" w:cs="Times New Roman"/>
          <w:i/>
          <w:sz w:val="24"/>
          <w:szCs w:val="24"/>
        </w:rPr>
        <w:t>Виды контроля</w:t>
      </w:r>
    </w:p>
    <w:p w:rsidR="007628B4" w:rsidRPr="007628B4" w:rsidRDefault="007628B4" w:rsidP="007628B4">
      <w:pPr>
        <w:pStyle w:val="a8"/>
        <w:numPr>
          <w:ilvl w:val="0"/>
          <w:numId w:val="13"/>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предварительный</w:t>
      </w:r>
    </w:p>
    <w:p w:rsidR="007628B4" w:rsidRPr="007628B4" w:rsidRDefault="007628B4" w:rsidP="007628B4">
      <w:pPr>
        <w:pStyle w:val="a8"/>
        <w:numPr>
          <w:ilvl w:val="0"/>
          <w:numId w:val="13"/>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текущий</w:t>
      </w:r>
    </w:p>
    <w:p w:rsidR="007628B4" w:rsidRPr="007628B4" w:rsidRDefault="007628B4" w:rsidP="007628B4">
      <w:pPr>
        <w:pStyle w:val="a8"/>
        <w:numPr>
          <w:ilvl w:val="0"/>
          <w:numId w:val="13"/>
        </w:numPr>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 xml:space="preserve">тематический </w:t>
      </w:r>
    </w:p>
    <w:p w:rsidR="007628B4" w:rsidRDefault="007628B4" w:rsidP="007628B4">
      <w:pPr>
        <w:pStyle w:val="a8"/>
        <w:numPr>
          <w:ilvl w:val="0"/>
          <w:numId w:val="13"/>
        </w:numPr>
        <w:tabs>
          <w:tab w:val="center" w:pos="720"/>
          <w:tab w:val="bar" w:pos="13608"/>
        </w:tabs>
        <w:spacing w:after="0" w:line="240" w:lineRule="auto"/>
        <w:jc w:val="both"/>
        <w:rPr>
          <w:rFonts w:ascii="Times New Roman" w:hAnsi="Times New Roman" w:cs="Times New Roman"/>
          <w:sz w:val="24"/>
          <w:szCs w:val="24"/>
        </w:rPr>
      </w:pPr>
      <w:r w:rsidRPr="007628B4">
        <w:rPr>
          <w:rFonts w:ascii="Times New Roman" w:hAnsi="Times New Roman" w:cs="Times New Roman"/>
          <w:sz w:val="24"/>
          <w:szCs w:val="24"/>
        </w:rPr>
        <w:t>итоговый</w:t>
      </w:r>
    </w:p>
    <w:p w:rsidR="00CF1493" w:rsidRDefault="00CF1493" w:rsidP="007628B4">
      <w:pPr>
        <w:spacing w:after="0" w:line="240" w:lineRule="auto"/>
        <w:jc w:val="both"/>
        <w:rPr>
          <w:rFonts w:ascii="Times New Roman" w:hAnsi="Times New Roman"/>
          <w:b/>
          <w:sz w:val="24"/>
          <w:szCs w:val="24"/>
        </w:rPr>
      </w:pPr>
    </w:p>
    <w:p w:rsidR="007628B4" w:rsidRPr="007628B4" w:rsidRDefault="007628B4" w:rsidP="007628B4">
      <w:pPr>
        <w:spacing w:after="0" w:line="240" w:lineRule="auto"/>
        <w:jc w:val="both"/>
        <w:rPr>
          <w:rFonts w:ascii="Times New Roman" w:hAnsi="Times New Roman"/>
          <w:b/>
          <w:sz w:val="24"/>
          <w:szCs w:val="24"/>
        </w:rPr>
      </w:pPr>
      <w:r w:rsidRPr="007628B4">
        <w:rPr>
          <w:rFonts w:ascii="Times New Roman" w:hAnsi="Times New Roman"/>
          <w:b/>
          <w:sz w:val="24"/>
          <w:szCs w:val="24"/>
        </w:rPr>
        <w:t xml:space="preserve">Основные формы контроля за </w:t>
      </w:r>
      <w:proofErr w:type="spellStart"/>
      <w:r w:rsidRPr="007628B4">
        <w:rPr>
          <w:rFonts w:ascii="Times New Roman" w:hAnsi="Times New Roman"/>
          <w:b/>
          <w:sz w:val="24"/>
          <w:szCs w:val="24"/>
        </w:rPr>
        <w:t>сформированностью</w:t>
      </w:r>
      <w:proofErr w:type="spellEnd"/>
      <w:r w:rsidRPr="007628B4">
        <w:rPr>
          <w:rFonts w:ascii="Times New Roman" w:hAnsi="Times New Roman"/>
          <w:b/>
          <w:sz w:val="24"/>
          <w:szCs w:val="24"/>
        </w:rPr>
        <w:t xml:space="preserve"> личностных, </w:t>
      </w:r>
      <w:proofErr w:type="spellStart"/>
      <w:r w:rsidRPr="007628B4">
        <w:rPr>
          <w:rFonts w:ascii="Times New Roman" w:hAnsi="Times New Roman"/>
          <w:b/>
          <w:sz w:val="24"/>
          <w:szCs w:val="24"/>
        </w:rPr>
        <w:t>метапредметных</w:t>
      </w:r>
      <w:proofErr w:type="spellEnd"/>
      <w:r w:rsidRPr="007628B4">
        <w:rPr>
          <w:rFonts w:ascii="Times New Roman" w:hAnsi="Times New Roman"/>
          <w:b/>
          <w:sz w:val="24"/>
          <w:szCs w:val="24"/>
        </w:rPr>
        <w:t xml:space="preserve"> и предметных результатов изучения русского языка:</w:t>
      </w:r>
    </w:p>
    <w:p w:rsidR="007628B4" w:rsidRPr="007628B4" w:rsidRDefault="007628B4" w:rsidP="007628B4">
      <w:pPr>
        <w:pStyle w:val="a8"/>
        <w:numPr>
          <w:ilvl w:val="0"/>
          <w:numId w:val="14"/>
        </w:numPr>
        <w:suppressAutoHyphens/>
        <w:spacing w:after="0" w:line="240" w:lineRule="auto"/>
        <w:contextualSpacing w:val="0"/>
        <w:jc w:val="both"/>
        <w:rPr>
          <w:rFonts w:ascii="Times New Roman" w:eastAsia="Times New Roman" w:hAnsi="Times New Roman"/>
          <w:color w:val="000000"/>
          <w:sz w:val="24"/>
          <w:szCs w:val="24"/>
        </w:rPr>
      </w:pPr>
      <w:r w:rsidRPr="007628B4">
        <w:rPr>
          <w:rFonts w:ascii="Times New Roman" w:hAnsi="Times New Roman"/>
          <w:sz w:val="24"/>
          <w:szCs w:val="24"/>
        </w:rPr>
        <w:t xml:space="preserve">диктант </w:t>
      </w:r>
      <w:r w:rsidRPr="007628B4">
        <w:rPr>
          <w:rFonts w:ascii="Times New Roman" w:eastAsia="Times New Roman" w:hAnsi="Times New Roman"/>
          <w:color w:val="000000"/>
          <w:spacing w:val="2"/>
          <w:sz w:val="24"/>
          <w:szCs w:val="24"/>
        </w:rPr>
        <w:t>(объяснительный, предупредительный, графический, выборочный, распределительный,</w:t>
      </w:r>
      <w:r w:rsidRPr="007628B4">
        <w:rPr>
          <w:rFonts w:ascii="Times New Roman" w:eastAsia="Times New Roman" w:hAnsi="Times New Roman"/>
          <w:color w:val="000000"/>
          <w:spacing w:val="2"/>
          <w:sz w:val="24"/>
          <w:szCs w:val="24"/>
        </w:rPr>
        <w:br/>
      </w:r>
      <w:r w:rsidRPr="007628B4">
        <w:rPr>
          <w:rFonts w:ascii="Times New Roman" w:eastAsia="Times New Roman" w:hAnsi="Times New Roman"/>
          <w:color w:val="000000"/>
          <w:sz w:val="24"/>
          <w:szCs w:val="24"/>
        </w:rPr>
        <w:t>словарно-орфографический),</w:t>
      </w:r>
    </w:p>
    <w:p w:rsidR="007628B4" w:rsidRPr="007628B4" w:rsidRDefault="007628B4" w:rsidP="007628B4">
      <w:pPr>
        <w:pStyle w:val="a8"/>
        <w:numPr>
          <w:ilvl w:val="0"/>
          <w:numId w:val="14"/>
        </w:numPr>
        <w:suppressAutoHyphens/>
        <w:spacing w:after="0" w:line="240" w:lineRule="auto"/>
        <w:contextualSpacing w:val="0"/>
        <w:jc w:val="both"/>
        <w:rPr>
          <w:rFonts w:ascii="Times New Roman" w:hAnsi="Times New Roman"/>
          <w:sz w:val="24"/>
          <w:szCs w:val="24"/>
        </w:rPr>
      </w:pPr>
      <w:proofErr w:type="gramStart"/>
      <w:r w:rsidRPr="007628B4">
        <w:rPr>
          <w:rFonts w:ascii="Times New Roman" w:hAnsi="Times New Roman"/>
          <w:sz w:val="24"/>
          <w:szCs w:val="24"/>
        </w:rPr>
        <w:t>диктант с грамматическим заданием (основные виды грамматических разборов: фонетический, морфемный, словообразовательный, морфологический, синтаксический, орфографический, пунктуационный, лексический)..</w:t>
      </w:r>
      <w:proofErr w:type="gramEnd"/>
    </w:p>
    <w:p w:rsidR="007628B4" w:rsidRPr="007628B4" w:rsidRDefault="007628B4" w:rsidP="007628B4">
      <w:pPr>
        <w:pStyle w:val="a8"/>
        <w:numPr>
          <w:ilvl w:val="0"/>
          <w:numId w:val="14"/>
        </w:numPr>
        <w:suppressAutoHyphens/>
        <w:spacing w:after="0" w:line="240" w:lineRule="auto"/>
        <w:contextualSpacing w:val="0"/>
        <w:jc w:val="both"/>
        <w:rPr>
          <w:rFonts w:ascii="Times New Roman" w:eastAsia="Times New Roman" w:hAnsi="Times New Roman"/>
          <w:color w:val="000000"/>
          <w:spacing w:val="-1"/>
          <w:sz w:val="24"/>
          <w:szCs w:val="24"/>
        </w:rPr>
      </w:pPr>
      <w:r w:rsidRPr="007628B4">
        <w:rPr>
          <w:rFonts w:ascii="Times New Roman" w:hAnsi="Times New Roman"/>
          <w:sz w:val="24"/>
          <w:szCs w:val="24"/>
        </w:rPr>
        <w:t xml:space="preserve">сочинение </w:t>
      </w:r>
      <w:r w:rsidRPr="007628B4">
        <w:rPr>
          <w:rFonts w:ascii="Times New Roman" w:eastAsia="Times New Roman" w:hAnsi="Times New Roman"/>
          <w:color w:val="000000"/>
          <w:spacing w:val="-1"/>
          <w:sz w:val="24"/>
          <w:szCs w:val="24"/>
        </w:rPr>
        <w:t>(по данному сюжету, по данному началу, по картине, эссе, стилизация, на свободную тему),</w:t>
      </w:r>
    </w:p>
    <w:p w:rsidR="007628B4" w:rsidRPr="007628B4" w:rsidRDefault="007628B4" w:rsidP="007628B4">
      <w:pPr>
        <w:pStyle w:val="a8"/>
        <w:numPr>
          <w:ilvl w:val="0"/>
          <w:numId w:val="14"/>
        </w:numPr>
        <w:suppressAutoHyphens/>
        <w:spacing w:after="0" w:line="240" w:lineRule="auto"/>
        <w:contextualSpacing w:val="0"/>
        <w:jc w:val="both"/>
        <w:rPr>
          <w:rFonts w:ascii="Times New Roman" w:eastAsia="Times New Roman" w:hAnsi="Times New Roman"/>
          <w:color w:val="000000"/>
          <w:spacing w:val="-1"/>
          <w:sz w:val="24"/>
          <w:szCs w:val="24"/>
        </w:rPr>
      </w:pPr>
      <w:r w:rsidRPr="007628B4">
        <w:rPr>
          <w:rFonts w:ascii="Times New Roman" w:hAnsi="Times New Roman"/>
          <w:sz w:val="24"/>
          <w:szCs w:val="24"/>
        </w:rPr>
        <w:t xml:space="preserve">изложение </w:t>
      </w:r>
      <w:r w:rsidRPr="007628B4">
        <w:rPr>
          <w:rFonts w:ascii="Times New Roman" w:eastAsia="Times New Roman" w:hAnsi="Times New Roman"/>
          <w:color w:val="000000"/>
          <w:spacing w:val="-1"/>
          <w:sz w:val="24"/>
          <w:szCs w:val="24"/>
        </w:rPr>
        <w:t>(подробное, выборочное, сжатое),</w:t>
      </w:r>
    </w:p>
    <w:p w:rsidR="007628B4" w:rsidRPr="007628B4" w:rsidRDefault="007628B4" w:rsidP="007628B4">
      <w:pPr>
        <w:pStyle w:val="a8"/>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тест (задания с выбором ответа, с кратким ответом, с развёрнутым ответом в объёме не менее 50 слов),</w:t>
      </w:r>
    </w:p>
    <w:p w:rsidR="007628B4" w:rsidRPr="007628B4" w:rsidRDefault="007628B4" w:rsidP="007628B4">
      <w:pPr>
        <w:pStyle w:val="a8"/>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словарный диктант,</w:t>
      </w:r>
    </w:p>
    <w:p w:rsidR="007628B4" w:rsidRPr="007628B4" w:rsidRDefault="007628B4" w:rsidP="007628B4">
      <w:pPr>
        <w:pStyle w:val="a8"/>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терминологический диктант,</w:t>
      </w:r>
    </w:p>
    <w:p w:rsidR="007628B4" w:rsidRPr="007628B4" w:rsidRDefault="007628B4" w:rsidP="007628B4">
      <w:pPr>
        <w:widowControl w:val="0"/>
        <w:numPr>
          <w:ilvl w:val="0"/>
          <w:numId w:val="14"/>
        </w:numPr>
        <w:shd w:val="clear" w:color="auto" w:fill="FFFFFF"/>
        <w:tabs>
          <w:tab w:val="left" w:pos="730"/>
        </w:tabs>
        <w:suppressAutoHyphens/>
        <w:autoSpaceDE w:val="0"/>
        <w:spacing w:after="0" w:line="240" w:lineRule="auto"/>
        <w:jc w:val="both"/>
        <w:rPr>
          <w:rFonts w:ascii="Times New Roman" w:eastAsia="Times New Roman" w:hAnsi="Times New Roman"/>
          <w:color w:val="000000"/>
          <w:spacing w:val="-1"/>
          <w:sz w:val="24"/>
          <w:szCs w:val="24"/>
        </w:rPr>
      </w:pPr>
      <w:r w:rsidRPr="007628B4">
        <w:rPr>
          <w:rFonts w:ascii="Times New Roman" w:eastAsia="Times New Roman" w:hAnsi="Times New Roman"/>
          <w:color w:val="000000"/>
          <w:spacing w:val="-1"/>
          <w:sz w:val="24"/>
          <w:szCs w:val="24"/>
        </w:rPr>
        <w:t>контрольное списывание (осложненное и неосложненное),</w:t>
      </w:r>
    </w:p>
    <w:p w:rsidR="007628B4" w:rsidRPr="007628B4" w:rsidRDefault="007628B4" w:rsidP="007628B4">
      <w:pPr>
        <w:widowControl w:val="0"/>
        <w:numPr>
          <w:ilvl w:val="0"/>
          <w:numId w:val="14"/>
        </w:numPr>
        <w:shd w:val="clear" w:color="auto" w:fill="FFFFFF"/>
        <w:tabs>
          <w:tab w:val="left" w:pos="730"/>
        </w:tabs>
        <w:suppressAutoHyphens/>
        <w:autoSpaceDE w:val="0"/>
        <w:spacing w:after="0" w:line="240" w:lineRule="auto"/>
        <w:jc w:val="both"/>
        <w:rPr>
          <w:rFonts w:ascii="Times New Roman" w:eastAsia="Times New Roman" w:hAnsi="Times New Roman"/>
          <w:color w:val="000000"/>
          <w:spacing w:val="-1"/>
          <w:sz w:val="24"/>
          <w:szCs w:val="24"/>
        </w:rPr>
      </w:pPr>
      <w:r w:rsidRPr="007628B4">
        <w:rPr>
          <w:rFonts w:ascii="Times New Roman" w:eastAsia="Times New Roman" w:hAnsi="Times New Roman"/>
          <w:color w:val="000000"/>
          <w:spacing w:val="-1"/>
          <w:sz w:val="24"/>
          <w:szCs w:val="24"/>
        </w:rPr>
        <w:t>работа с деформированным текстом,</w:t>
      </w:r>
    </w:p>
    <w:p w:rsidR="007628B4" w:rsidRPr="007628B4" w:rsidRDefault="007628B4" w:rsidP="007628B4">
      <w:pPr>
        <w:pStyle w:val="a8"/>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устное и письменное монологическое высказывание на лингвистическую тему,</w:t>
      </w:r>
    </w:p>
    <w:p w:rsidR="007628B4" w:rsidRPr="007628B4" w:rsidRDefault="007628B4" w:rsidP="007628B4">
      <w:pPr>
        <w:pStyle w:val="a8"/>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подготовка сообщения, доклада (в устной и письменной форме), мультимедийной презентации,</w:t>
      </w:r>
    </w:p>
    <w:p w:rsidR="007628B4" w:rsidRPr="007628B4" w:rsidRDefault="007628B4" w:rsidP="007628B4">
      <w:pPr>
        <w:pStyle w:val="a8"/>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проверка техники чтения,</w:t>
      </w:r>
    </w:p>
    <w:p w:rsidR="007628B4" w:rsidRPr="007628B4" w:rsidRDefault="007628B4" w:rsidP="007628B4">
      <w:pPr>
        <w:pStyle w:val="a8"/>
        <w:numPr>
          <w:ilvl w:val="0"/>
          <w:numId w:val="14"/>
        </w:numPr>
        <w:suppressAutoHyphens/>
        <w:spacing w:after="0" w:line="240" w:lineRule="auto"/>
        <w:contextualSpacing w:val="0"/>
        <w:jc w:val="both"/>
        <w:rPr>
          <w:rFonts w:ascii="Times New Roman" w:hAnsi="Times New Roman"/>
          <w:sz w:val="24"/>
          <w:szCs w:val="24"/>
        </w:rPr>
      </w:pPr>
      <w:r w:rsidRPr="007628B4">
        <w:rPr>
          <w:rFonts w:ascii="Times New Roman" w:hAnsi="Times New Roman"/>
          <w:sz w:val="24"/>
          <w:szCs w:val="24"/>
        </w:rPr>
        <w:t>выразительное чтение текста.</w:t>
      </w:r>
    </w:p>
    <w:p w:rsidR="007628B4" w:rsidRPr="007628B4" w:rsidRDefault="007628B4" w:rsidP="007628B4">
      <w:pPr>
        <w:pStyle w:val="a8"/>
        <w:spacing w:after="0" w:line="240" w:lineRule="auto"/>
        <w:ind w:left="1287"/>
        <w:jc w:val="both"/>
        <w:rPr>
          <w:rFonts w:ascii="Times New Roman" w:hAnsi="Times New Roman"/>
          <w:sz w:val="24"/>
          <w:szCs w:val="24"/>
        </w:rPr>
      </w:pPr>
    </w:p>
    <w:p w:rsidR="000D58DC" w:rsidRDefault="000D58DC" w:rsidP="007628B4">
      <w:pPr>
        <w:pStyle w:val="ac"/>
        <w:jc w:val="both"/>
        <w:rPr>
          <w:rFonts w:ascii="Times New Roman" w:hAnsi="Times New Roman" w:cs="Times New Roman"/>
          <w:b/>
          <w:sz w:val="24"/>
          <w:szCs w:val="24"/>
        </w:rPr>
      </w:pPr>
    </w:p>
    <w:p w:rsidR="000D58DC" w:rsidRDefault="000D58DC" w:rsidP="007628B4">
      <w:pPr>
        <w:pStyle w:val="ac"/>
        <w:jc w:val="both"/>
        <w:rPr>
          <w:rFonts w:ascii="Times New Roman" w:hAnsi="Times New Roman" w:cs="Times New Roman"/>
          <w:b/>
          <w:sz w:val="24"/>
          <w:szCs w:val="24"/>
        </w:rPr>
      </w:pPr>
    </w:p>
    <w:p w:rsidR="007628B4" w:rsidRPr="007628B4" w:rsidRDefault="007628B4" w:rsidP="000D58DC">
      <w:pPr>
        <w:pStyle w:val="ac"/>
        <w:jc w:val="center"/>
        <w:rPr>
          <w:rFonts w:ascii="Times New Roman" w:hAnsi="Times New Roman" w:cs="Times New Roman"/>
          <w:b/>
          <w:sz w:val="24"/>
          <w:szCs w:val="24"/>
        </w:rPr>
      </w:pPr>
      <w:r w:rsidRPr="007628B4">
        <w:rPr>
          <w:rFonts w:ascii="Times New Roman" w:hAnsi="Times New Roman" w:cs="Times New Roman"/>
          <w:b/>
          <w:sz w:val="24"/>
          <w:szCs w:val="24"/>
        </w:rPr>
        <w:t>Нормы оценки знаний, умений и навыков учащихся по русскому языку</w:t>
      </w:r>
    </w:p>
    <w:p w:rsidR="000D58DC" w:rsidRDefault="000D58DC" w:rsidP="007628B4">
      <w:pPr>
        <w:pStyle w:val="ac"/>
        <w:jc w:val="both"/>
        <w:rPr>
          <w:rFonts w:ascii="Times New Roman" w:hAnsi="Times New Roman" w:cs="Times New Roman"/>
          <w:b/>
          <w:sz w:val="24"/>
          <w:szCs w:val="24"/>
        </w:rPr>
      </w:pPr>
    </w:p>
    <w:p w:rsidR="007628B4" w:rsidRPr="007628B4" w:rsidRDefault="007628B4" w:rsidP="007628B4">
      <w:pPr>
        <w:pStyle w:val="ac"/>
        <w:jc w:val="both"/>
        <w:rPr>
          <w:rFonts w:ascii="Times New Roman" w:hAnsi="Times New Roman" w:cs="Times New Roman"/>
          <w:b/>
          <w:sz w:val="24"/>
          <w:szCs w:val="24"/>
        </w:rPr>
      </w:pPr>
      <w:r w:rsidRPr="007628B4">
        <w:rPr>
          <w:rFonts w:ascii="Times New Roman" w:hAnsi="Times New Roman" w:cs="Times New Roman"/>
          <w:b/>
          <w:sz w:val="24"/>
          <w:szCs w:val="24"/>
        </w:rPr>
        <w:t>Знания, умения и навыки учащихся оцениваются на основании устных ответов и письменных работ по пятибалльной системе оценивания.</w:t>
      </w:r>
    </w:p>
    <w:p w:rsidR="007628B4" w:rsidRPr="007628B4" w:rsidRDefault="007628B4" w:rsidP="007628B4">
      <w:pPr>
        <w:pStyle w:val="ac"/>
        <w:jc w:val="both"/>
        <w:rPr>
          <w:rFonts w:ascii="Times New Roman" w:hAnsi="Times New Roman" w:cs="Times New Roman"/>
          <w:b/>
          <w:sz w:val="24"/>
          <w:szCs w:val="24"/>
          <w:u w:val="single"/>
        </w:rPr>
      </w:pPr>
      <w:r w:rsidRPr="007628B4">
        <w:rPr>
          <w:rFonts w:ascii="Times New Roman" w:hAnsi="Times New Roman" w:cs="Times New Roman"/>
          <w:b/>
          <w:color w:val="000000"/>
          <w:sz w:val="24"/>
          <w:szCs w:val="24"/>
          <w:u w:val="single"/>
          <w:lang w:val="en-US"/>
        </w:rPr>
        <w:t>I</w:t>
      </w:r>
      <w:r w:rsidRPr="007628B4">
        <w:rPr>
          <w:rFonts w:ascii="Times New Roman" w:hAnsi="Times New Roman" w:cs="Times New Roman"/>
          <w:b/>
          <w:color w:val="000000"/>
          <w:sz w:val="24"/>
          <w:szCs w:val="24"/>
          <w:u w:val="single"/>
        </w:rPr>
        <w:t>. Оценка устных ответов учащихся</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 xml:space="preserve">При оценке ответа ученика надо руководствоваться следующими </w:t>
      </w:r>
      <w:r w:rsidRPr="007628B4">
        <w:rPr>
          <w:rFonts w:ascii="Times New Roman" w:hAnsi="Times New Roman" w:cs="Times New Roman"/>
          <w:b/>
          <w:color w:val="000000"/>
          <w:sz w:val="24"/>
          <w:szCs w:val="24"/>
        </w:rPr>
        <w:t>критериями</w:t>
      </w:r>
      <w:r w:rsidRPr="007628B4">
        <w:rPr>
          <w:rFonts w:ascii="Times New Roman" w:hAnsi="Times New Roman" w:cs="Times New Roman"/>
          <w:color w:val="000000"/>
          <w:sz w:val="24"/>
          <w:szCs w:val="24"/>
        </w:rPr>
        <w:t xml:space="preserve">,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учитывать: </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 xml:space="preserve">1) полноту и правильность ответа, </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2) степень осознанности, понимания изученного,</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3) языковое оформление ответа.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Отметка «5» ставится, если ученик:</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lastRenderedPageBreak/>
        <w:t>1) полно излагает изученный материал, дает правильное определение языковых понятий;</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3) излагает материал последовательно и правильно с точки зрения норм литературного языка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Отметка «4» ставится, если ученик дает ответ, удовлетворяющий тем же требованиям, что и для отметки «5», но допускает 1 —2 ошибки, которые сам же исправляет, и 1—2 недочета в последовательности и языковом оформлении излагаемого.</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Отметка «3» ставится, если ученик обнаруживает знание и понимание основных положений данной темы, но:</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1) излагает материал неполно и допускает неточности в определении понятий или формулировке правил;</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2) не умеет достаточно глубоко и доказательно обосновать свои суждения и привести свои примеры;</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3) излагает материал непоследовательно и допускает ошибки в языковом оформлении </w:t>
      </w:r>
      <w:proofErr w:type="gramStart"/>
      <w:r w:rsidRPr="007628B4">
        <w:rPr>
          <w:rFonts w:ascii="Times New Roman" w:hAnsi="Times New Roman" w:cs="Times New Roman"/>
          <w:color w:val="000000"/>
          <w:sz w:val="24"/>
          <w:szCs w:val="24"/>
        </w:rPr>
        <w:t>излагаемого</w:t>
      </w:r>
      <w:proofErr w:type="gramEnd"/>
      <w:r w:rsidRPr="007628B4">
        <w:rPr>
          <w:rFonts w:ascii="Times New Roman" w:hAnsi="Times New Roman" w:cs="Times New Roman"/>
          <w:color w:val="000000"/>
          <w:sz w:val="24"/>
          <w:szCs w:val="24"/>
        </w:rPr>
        <w:t>.</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Отметка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Отметка «1» не ставится.</w:t>
      </w:r>
    </w:p>
    <w:p w:rsidR="007628B4" w:rsidRPr="007628B4" w:rsidRDefault="007628B4" w:rsidP="007628B4">
      <w:pPr>
        <w:pStyle w:val="ac"/>
        <w:jc w:val="both"/>
        <w:rPr>
          <w:rFonts w:ascii="Times New Roman" w:hAnsi="Times New Roman" w:cs="Times New Roman"/>
          <w:sz w:val="24"/>
          <w:szCs w:val="24"/>
        </w:rPr>
      </w:pPr>
    </w:p>
    <w:p w:rsidR="007628B4" w:rsidRPr="007628B4" w:rsidRDefault="007628B4" w:rsidP="007628B4">
      <w:pPr>
        <w:pStyle w:val="ac"/>
        <w:jc w:val="both"/>
        <w:rPr>
          <w:rFonts w:ascii="Times New Roman" w:hAnsi="Times New Roman" w:cs="Times New Roman"/>
          <w:sz w:val="24"/>
          <w:szCs w:val="24"/>
        </w:rPr>
      </w:pPr>
      <w:proofErr w:type="gramStart"/>
      <w:r w:rsidRPr="007628B4">
        <w:rPr>
          <w:rFonts w:ascii="Times New Roman" w:hAnsi="Times New Roman" w:cs="Times New Roman"/>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7628B4" w:rsidRPr="007628B4" w:rsidRDefault="007628B4" w:rsidP="007628B4">
      <w:pPr>
        <w:pStyle w:val="ac"/>
        <w:jc w:val="both"/>
        <w:rPr>
          <w:rFonts w:ascii="Times New Roman" w:hAnsi="Times New Roman" w:cs="Times New Roman"/>
          <w:b/>
          <w:sz w:val="24"/>
          <w:szCs w:val="24"/>
          <w:u w:val="single"/>
        </w:rPr>
      </w:pPr>
      <w:r w:rsidRPr="007628B4">
        <w:rPr>
          <w:rFonts w:ascii="Times New Roman" w:hAnsi="Times New Roman" w:cs="Times New Roman"/>
          <w:b/>
          <w:color w:val="000000"/>
          <w:sz w:val="24"/>
          <w:szCs w:val="24"/>
          <w:u w:val="single"/>
          <w:lang w:val="en-US"/>
        </w:rPr>
        <w:t>II</w:t>
      </w:r>
      <w:r w:rsidRPr="007628B4">
        <w:rPr>
          <w:rFonts w:ascii="Times New Roman" w:hAnsi="Times New Roman" w:cs="Times New Roman"/>
          <w:b/>
          <w:color w:val="000000"/>
          <w:sz w:val="24"/>
          <w:szCs w:val="24"/>
          <w:u w:val="single"/>
        </w:rPr>
        <w:t>. Оценка диктантов</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Диктант — одна из основных форм проверки орфографической и пунктуационной грамотности.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Объем диктанта устанавливается: для класса </w:t>
      </w:r>
      <w:r w:rsidRPr="007628B4">
        <w:rPr>
          <w:rFonts w:ascii="Times New Roman" w:hAnsi="Times New Roman" w:cs="Times New Roman"/>
          <w:color w:val="000000"/>
          <w:sz w:val="24"/>
          <w:szCs w:val="24"/>
          <w:lang w:val="en-US"/>
        </w:rPr>
        <w:t>V</w:t>
      </w:r>
      <w:r w:rsidRPr="007628B4">
        <w:rPr>
          <w:rFonts w:ascii="Times New Roman" w:hAnsi="Times New Roman" w:cs="Times New Roman"/>
          <w:color w:val="000000"/>
          <w:sz w:val="24"/>
          <w:szCs w:val="24"/>
        </w:rPr>
        <w:t xml:space="preserve"> – 90-100 слов. (При подсчете слов учитываются как самостоятельные, так и служебные слова.)</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 xml:space="preserve">Контрольный словарный диктант проверяет усвоение слов с непроверяемыми и </w:t>
      </w:r>
      <w:proofErr w:type="spellStart"/>
      <w:r w:rsidRPr="007628B4">
        <w:rPr>
          <w:rFonts w:ascii="Times New Roman" w:hAnsi="Times New Roman" w:cs="Times New Roman"/>
          <w:color w:val="000000"/>
          <w:sz w:val="24"/>
          <w:szCs w:val="24"/>
        </w:rPr>
        <w:t>труднопроверяемыми</w:t>
      </w:r>
      <w:proofErr w:type="spellEnd"/>
      <w:r w:rsidRPr="007628B4">
        <w:rPr>
          <w:rFonts w:ascii="Times New Roman" w:hAnsi="Times New Roman" w:cs="Times New Roman"/>
          <w:color w:val="000000"/>
          <w:sz w:val="24"/>
          <w:szCs w:val="24"/>
        </w:rPr>
        <w:t xml:space="preserve"> орфограммами. Он может состоять из следующего количества слов: для </w:t>
      </w:r>
      <w:r w:rsidRPr="007628B4">
        <w:rPr>
          <w:rFonts w:ascii="Times New Roman" w:hAnsi="Times New Roman" w:cs="Times New Roman"/>
          <w:color w:val="000000"/>
          <w:sz w:val="24"/>
          <w:szCs w:val="24"/>
          <w:lang w:val="en-US"/>
        </w:rPr>
        <w:t>V</w:t>
      </w:r>
      <w:r w:rsidRPr="007628B4">
        <w:rPr>
          <w:rFonts w:ascii="Times New Roman" w:hAnsi="Times New Roman" w:cs="Times New Roman"/>
          <w:color w:val="000000"/>
          <w:sz w:val="24"/>
          <w:szCs w:val="24"/>
        </w:rPr>
        <w:t xml:space="preserve"> класса – 15 слов.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7628B4">
        <w:rPr>
          <w:rFonts w:ascii="Times New Roman" w:hAnsi="Times New Roman" w:cs="Times New Roman"/>
          <w:color w:val="000000"/>
          <w:sz w:val="24"/>
          <w:szCs w:val="24"/>
        </w:rPr>
        <w:t>пунктограммы</w:t>
      </w:r>
      <w:proofErr w:type="spellEnd"/>
      <w:r w:rsidRPr="007628B4">
        <w:rPr>
          <w:rFonts w:ascii="Times New Roman" w:hAnsi="Times New Roman" w:cs="Times New Roman"/>
          <w:color w:val="000000"/>
          <w:sz w:val="24"/>
          <w:szCs w:val="24"/>
        </w:rPr>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До конца первой четверти (а в </w:t>
      </w:r>
      <w:r w:rsidRPr="007628B4">
        <w:rPr>
          <w:rFonts w:ascii="Times New Roman" w:hAnsi="Times New Roman" w:cs="Times New Roman"/>
          <w:color w:val="000000"/>
          <w:sz w:val="24"/>
          <w:szCs w:val="24"/>
          <w:lang w:val="en-US"/>
        </w:rPr>
        <w:t>V</w:t>
      </w:r>
      <w:r w:rsidRPr="007628B4">
        <w:rPr>
          <w:rFonts w:ascii="Times New Roman" w:hAnsi="Times New Roman" w:cs="Times New Roman"/>
          <w:color w:val="000000"/>
          <w:sz w:val="24"/>
          <w:szCs w:val="24"/>
        </w:rPr>
        <w:t xml:space="preserve"> классе – до конца первого полугодия) сохраняется объем текста, рекомендованный для предыдущего класса.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При оценке диктанта исправляются, но не учитываются орфографические и пунктуационные ошибки: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1) на правила, которые не включены в школьную программу;</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2) на еще не изученные правила;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3) в словах с непроверяемыми написаниями, над которыми не проводилась специальная работа;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lastRenderedPageBreak/>
        <w:t>4) в передаче авторской пунктуации.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Исправляются, но не учитываются описки, неправильные написания, искажающие звуковой облик слова, например: «</w:t>
      </w:r>
      <w:proofErr w:type="spellStart"/>
      <w:r w:rsidRPr="007628B4">
        <w:rPr>
          <w:rFonts w:ascii="Times New Roman" w:hAnsi="Times New Roman" w:cs="Times New Roman"/>
          <w:color w:val="000000"/>
          <w:sz w:val="24"/>
          <w:szCs w:val="24"/>
        </w:rPr>
        <w:t>рапотает</w:t>
      </w:r>
      <w:proofErr w:type="spellEnd"/>
      <w:r w:rsidRPr="007628B4">
        <w:rPr>
          <w:rFonts w:ascii="Times New Roman" w:hAnsi="Times New Roman" w:cs="Times New Roman"/>
          <w:color w:val="000000"/>
          <w:sz w:val="24"/>
          <w:szCs w:val="24"/>
        </w:rPr>
        <w:t>» (</w:t>
      </w:r>
      <w:proofErr w:type="gramStart"/>
      <w:r w:rsidRPr="007628B4">
        <w:rPr>
          <w:rFonts w:ascii="Times New Roman" w:hAnsi="Times New Roman" w:cs="Times New Roman"/>
          <w:color w:val="000000"/>
          <w:sz w:val="24"/>
          <w:szCs w:val="24"/>
        </w:rPr>
        <w:t>вместо</w:t>
      </w:r>
      <w:proofErr w:type="gramEnd"/>
      <w:r w:rsidRPr="007628B4">
        <w:rPr>
          <w:rFonts w:ascii="Times New Roman" w:hAnsi="Times New Roman" w:cs="Times New Roman"/>
          <w:color w:val="000000"/>
          <w:sz w:val="24"/>
          <w:szCs w:val="24"/>
        </w:rPr>
        <w:t xml:space="preserve"> работает), «</w:t>
      </w:r>
      <w:proofErr w:type="spellStart"/>
      <w:r w:rsidRPr="007628B4">
        <w:rPr>
          <w:rFonts w:ascii="Times New Roman" w:hAnsi="Times New Roman" w:cs="Times New Roman"/>
          <w:color w:val="000000"/>
          <w:sz w:val="24"/>
          <w:szCs w:val="24"/>
        </w:rPr>
        <w:t>дулпо</w:t>
      </w:r>
      <w:proofErr w:type="spellEnd"/>
      <w:r w:rsidRPr="007628B4">
        <w:rPr>
          <w:rFonts w:ascii="Times New Roman" w:hAnsi="Times New Roman" w:cs="Times New Roman"/>
          <w:color w:val="000000"/>
          <w:sz w:val="24"/>
          <w:szCs w:val="24"/>
        </w:rPr>
        <w:t>» (вместо дупло), «</w:t>
      </w:r>
      <w:proofErr w:type="spellStart"/>
      <w:r w:rsidRPr="007628B4">
        <w:rPr>
          <w:rFonts w:ascii="Times New Roman" w:hAnsi="Times New Roman" w:cs="Times New Roman"/>
          <w:color w:val="000000"/>
          <w:sz w:val="24"/>
          <w:szCs w:val="24"/>
        </w:rPr>
        <w:t>мемля</w:t>
      </w:r>
      <w:proofErr w:type="spellEnd"/>
      <w:r w:rsidRPr="007628B4">
        <w:rPr>
          <w:rFonts w:ascii="Times New Roman" w:hAnsi="Times New Roman" w:cs="Times New Roman"/>
          <w:color w:val="000000"/>
          <w:sz w:val="24"/>
          <w:szCs w:val="24"/>
        </w:rPr>
        <w:t>» (вместо земля).</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При оценке диктантов важно также учитывать характер ошибок.</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 xml:space="preserve">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 </w:t>
      </w:r>
    </w:p>
    <w:p w:rsidR="007628B4" w:rsidRPr="007628B4" w:rsidRDefault="007628B4" w:rsidP="007628B4">
      <w:pPr>
        <w:pStyle w:val="ac"/>
        <w:jc w:val="both"/>
        <w:rPr>
          <w:rFonts w:ascii="Times New Roman" w:hAnsi="Times New Roman" w:cs="Times New Roman"/>
          <w:color w:val="000000"/>
          <w:sz w:val="24"/>
          <w:szCs w:val="24"/>
        </w:rPr>
      </w:pP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К </w:t>
      </w:r>
      <w:proofErr w:type="gramStart"/>
      <w:r w:rsidRPr="007628B4">
        <w:rPr>
          <w:rFonts w:ascii="Times New Roman" w:hAnsi="Times New Roman" w:cs="Times New Roman"/>
          <w:color w:val="000000"/>
          <w:sz w:val="24"/>
          <w:szCs w:val="24"/>
        </w:rPr>
        <w:t>негрубым</w:t>
      </w:r>
      <w:proofErr w:type="gramEnd"/>
      <w:r w:rsidRPr="007628B4">
        <w:rPr>
          <w:rFonts w:ascii="Times New Roman" w:hAnsi="Times New Roman" w:cs="Times New Roman"/>
          <w:color w:val="000000"/>
          <w:sz w:val="24"/>
          <w:szCs w:val="24"/>
        </w:rPr>
        <w:t xml:space="preserve"> относятся ошибки: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1) в исключениях из правил;</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2) в написании большой буквы в составных собственных наименованиях;</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4) в случаях раздельного и слитного написания не с прилагательными и причастиями, выступающими в роли сказуемого;</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5) в написании ы и </w:t>
      </w:r>
      <w:proofErr w:type="spellStart"/>
      <w:proofErr w:type="gramStart"/>
      <w:r w:rsidRPr="007628B4">
        <w:rPr>
          <w:rFonts w:ascii="Times New Roman" w:hAnsi="Times New Roman" w:cs="Times New Roman"/>
          <w:color w:val="000000"/>
          <w:sz w:val="24"/>
          <w:szCs w:val="24"/>
        </w:rPr>
        <w:t>и</w:t>
      </w:r>
      <w:proofErr w:type="spellEnd"/>
      <w:proofErr w:type="gramEnd"/>
      <w:r w:rsidRPr="007628B4">
        <w:rPr>
          <w:rFonts w:ascii="Times New Roman" w:hAnsi="Times New Roman" w:cs="Times New Roman"/>
          <w:color w:val="000000"/>
          <w:sz w:val="24"/>
          <w:szCs w:val="24"/>
        </w:rPr>
        <w:t xml:space="preserve"> после приставок;</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6) в случаях трудного различия не и ни (Куда он только не обращался! Куда он ни обращался, никто не мог дать ему ответ. </w:t>
      </w:r>
      <w:proofErr w:type="gramStart"/>
      <w:r w:rsidRPr="007628B4">
        <w:rPr>
          <w:rFonts w:ascii="Times New Roman" w:hAnsi="Times New Roman" w:cs="Times New Roman"/>
          <w:color w:val="000000"/>
          <w:sz w:val="24"/>
          <w:szCs w:val="24"/>
        </w:rPr>
        <w:t>Никто иной не...; не кто иной, как; ничто иное не...; не что иное, как и др.);</w:t>
      </w:r>
      <w:proofErr w:type="gramEnd"/>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7) в собственных именах нерусского происхождения;</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8) в случаях, когда вместо одного знака препинания поставлен другой;</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9) в пропуске одного из сочетающихся знаков препинания или в нарушении их последовательности.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w:t>
      </w:r>
    </w:p>
    <w:p w:rsidR="007628B4" w:rsidRPr="007628B4" w:rsidRDefault="007628B4" w:rsidP="007628B4">
      <w:pPr>
        <w:pStyle w:val="ac"/>
        <w:jc w:val="both"/>
        <w:rPr>
          <w:rFonts w:ascii="Times New Roman" w:hAnsi="Times New Roman" w:cs="Times New Roman"/>
          <w:sz w:val="24"/>
          <w:szCs w:val="24"/>
        </w:rPr>
      </w:pPr>
      <w:proofErr w:type="gramStart"/>
      <w:r w:rsidRPr="007628B4">
        <w:rPr>
          <w:rFonts w:ascii="Times New Roman" w:hAnsi="Times New Roman" w:cs="Times New Roman"/>
          <w:sz w:val="24"/>
          <w:szCs w:val="24"/>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Первые три однотипные ошибки считаются за одну, каждая следующая подобная ошибка учитывается как самостоятельная</w:t>
      </w:r>
      <w:r w:rsidRPr="007628B4">
        <w:rPr>
          <w:rStyle w:val="ad"/>
          <w:rFonts w:ascii="Times New Roman" w:hAnsi="Times New Roman" w:cs="Times New Roman"/>
          <w:sz w:val="24"/>
          <w:szCs w:val="24"/>
        </w:rPr>
        <w:footnoteReference w:id="1"/>
      </w:r>
      <w:r w:rsidRPr="007628B4">
        <w:rPr>
          <w:rFonts w:ascii="Times New Roman" w:hAnsi="Times New Roman" w:cs="Times New Roman"/>
          <w:sz w:val="24"/>
          <w:szCs w:val="24"/>
        </w:rPr>
        <w:t>.</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u w:val="single"/>
        </w:rPr>
        <w:t>Диктант оценивается одной отметкой</w:t>
      </w:r>
      <w:r w:rsidRPr="007628B4">
        <w:rPr>
          <w:rFonts w:ascii="Times New Roman" w:hAnsi="Times New Roman" w:cs="Times New Roman"/>
          <w:sz w:val="24"/>
          <w:szCs w:val="24"/>
        </w:rPr>
        <w:t>.</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 xml:space="preserve">Отметка «5» выставляется за безошибочную работу, а также при наличии в ней 1 негрубой орфографической или 1 негрубой пунктуационной ошибки.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 xml:space="preserve">Отметка «4» выставляется при наличии в диктанте орфографических и 2 пунктуационных ошибок, или </w:t>
      </w:r>
      <w:proofErr w:type="gramStart"/>
      <w:r w:rsidRPr="007628B4">
        <w:rPr>
          <w:rFonts w:ascii="Times New Roman" w:hAnsi="Times New Roman" w:cs="Times New Roman"/>
          <w:sz w:val="24"/>
          <w:szCs w:val="24"/>
        </w:rPr>
        <w:t>орфографической</w:t>
      </w:r>
      <w:proofErr w:type="gramEnd"/>
      <w:r w:rsidRPr="007628B4">
        <w:rPr>
          <w:rFonts w:ascii="Times New Roman" w:hAnsi="Times New Roman" w:cs="Times New Roman"/>
          <w:sz w:val="24"/>
          <w:szCs w:val="24"/>
        </w:rPr>
        <w:t xml:space="preserve"> и 3 пунктуационных ошибок, или 4 пунктуационных при отсутствии орфографических ошибок.</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Отметка «4» может выставляться при 3 орфографических ошибках, если среди них есть однотипные.</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 xml:space="preserve">Отметка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w:t>
      </w:r>
      <w:r w:rsidRPr="007628B4">
        <w:rPr>
          <w:rFonts w:ascii="Times New Roman" w:hAnsi="Times New Roman" w:cs="Times New Roman"/>
          <w:sz w:val="24"/>
          <w:szCs w:val="24"/>
          <w:lang w:val="en-US"/>
        </w:rPr>
        <w:t>V</w:t>
      </w:r>
      <w:r w:rsidRPr="007628B4">
        <w:rPr>
          <w:rFonts w:ascii="Times New Roman" w:hAnsi="Times New Roman" w:cs="Times New Roman"/>
          <w:sz w:val="24"/>
          <w:szCs w:val="24"/>
        </w:rPr>
        <w:t xml:space="preserve"> классе допускается выставление отметки «3» за диктант при 5 орфографических и 4 пунктуационных ошибках.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lastRenderedPageBreak/>
        <w:t>Отметка «3» может быть поставлена также при наличии 6 орфографических и 6 пунктуационных, если среди тех и других имеются однотипные и негрубые ошибки.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Отметка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7628B4" w:rsidRPr="007628B4" w:rsidRDefault="007628B4" w:rsidP="007628B4">
      <w:pPr>
        <w:pStyle w:val="ac"/>
        <w:jc w:val="both"/>
        <w:rPr>
          <w:rFonts w:ascii="Times New Roman" w:hAnsi="Times New Roman" w:cs="Times New Roman"/>
          <w:sz w:val="24"/>
          <w:szCs w:val="24"/>
          <w:u w:val="single"/>
        </w:rPr>
      </w:pPr>
      <w:r w:rsidRPr="007628B4">
        <w:rPr>
          <w:rFonts w:ascii="Times New Roman" w:hAnsi="Times New Roman" w:cs="Times New Roman"/>
          <w:sz w:val="24"/>
          <w:szCs w:val="24"/>
          <w:u w:val="single"/>
        </w:rPr>
        <w:t>В контрольной работе, состоящей из диктанта и дополнительного (фонетического, лексического, орфографического, грамматического и т.п.) задания, выставляются две оценки (за диктант и за дополнительное задание).</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При оценке выполнения дополнительных заданий рекомендуется руководствоваться следующим:</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Отметка «5» ставится, если ученик выполнил все задания верно.</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Отметка «4» ставится, если ученик выполнил правильно не менее 3/4 заданий.</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Отметка «3» ставится за работу, в которой правильно выполнено не менее половины заданий.</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Отметка «2» ставится за работу, в которой не выполнено более половины заданий.</w:t>
      </w:r>
      <w:r w:rsidRPr="007628B4">
        <w:rPr>
          <w:rStyle w:val="ad"/>
          <w:rFonts w:ascii="Times New Roman" w:hAnsi="Times New Roman" w:cs="Times New Roman"/>
          <w:sz w:val="24"/>
          <w:szCs w:val="24"/>
        </w:rPr>
        <w:footnoteReference w:id="2"/>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При оценке контрольного словарного диктанта рекомендуется руководствоваться следующим:</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Отметка «5» ставится за диктант, в котором нет ошибок.</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sz w:val="24"/>
          <w:szCs w:val="24"/>
        </w:rPr>
        <w:t>Отметка</w:t>
      </w:r>
      <w:r w:rsidRPr="007628B4">
        <w:rPr>
          <w:rFonts w:ascii="Times New Roman" w:hAnsi="Times New Roman" w:cs="Times New Roman"/>
          <w:color w:val="000000"/>
          <w:sz w:val="24"/>
          <w:szCs w:val="24"/>
        </w:rPr>
        <w:t xml:space="preserve"> «4» ставится за диктант, в котором ученик допустил 1-2 ошибки.</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Отметка «3» ставится за диктант, в котором допущено 3-4</w:t>
      </w:r>
      <w:r w:rsidRPr="007628B4">
        <w:rPr>
          <w:rFonts w:ascii="Times New Roman" w:hAnsi="Times New Roman" w:cs="Times New Roman"/>
          <w:color w:val="000000"/>
          <w:sz w:val="24"/>
          <w:szCs w:val="24"/>
          <w:u w:val="single"/>
        </w:rPr>
        <w:t xml:space="preserve"> </w:t>
      </w:r>
      <w:r w:rsidRPr="007628B4">
        <w:rPr>
          <w:rFonts w:ascii="Times New Roman" w:hAnsi="Times New Roman" w:cs="Times New Roman"/>
          <w:color w:val="000000"/>
          <w:sz w:val="24"/>
          <w:szCs w:val="24"/>
        </w:rPr>
        <w:t xml:space="preserve">ошибки.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При большем количестве ошибок диктант оценивается баллом «2».</w:t>
      </w:r>
    </w:p>
    <w:p w:rsidR="007628B4" w:rsidRPr="007628B4" w:rsidRDefault="007628B4" w:rsidP="007628B4">
      <w:pPr>
        <w:pStyle w:val="ac"/>
        <w:jc w:val="both"/>
        <w:rPr>
          <w:rFonts w:ascii="Times New Roman" w:hAnsi="Times New Roman" w:cs="Times New Roman"/>
          <w:b/>
          <w:sz w:val="24"/>
          <w:szCs w:val="24"/>
          <w:u w:val="single"/>
        </w:rPr>
      </w:pPr>
      <w:r w:rsidRPr="007628B4">
        <w:rPr>
          <w:rFonts w:ascii="Times New Roman" w:hAnsi="Times New Roman" w:cs="Times New Roman"/>
          <w:b/>
          <w:sz w:val="24"/>
          <w:szCs w:val="24"/>
          <w:u w:val="single"/>
        </w:rPr>
        <w:t>Ш. Оценка сочинений и изложений</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Сочинения и изложения в </w:t>
      </w:r>
      <w:r w:rsidRPr="007628B4">
        <w:rPr>
          <w:rFonts w:ascii="Times New Roman" w:hAnsi="Times New Roman" w:cs="Times New Roman"/>
          <w:color w:val="000000"/>
          <w:sz w:val="24"/>
          <w:szCs w:val="24"/>
          <w:lang w:val="en-US"/>
        </w:rPr>
        <w:t>V</w:t>
      </w:r>
      <w:r w:rsidRPr="007628B4">
        <w:rPr>
          <w:rFonts w:ascii="Times New Roman" w:hAnsi="Times New Roman" w:cs="Times New Roman"/>
          <w:color w:val="000000"/>
          <w:sz w:val="24"/>
          <w:szCs w:val="24"/>
        </w:rPr>
        <w:t>-</w:t>
      </w:r>
      <w:r w:rsidRPr="007628B4">
        <w:rPr>
          <w:rFonts w:ascii="Times New Roman" w:hAnsi="Times New Roman" w:cs="Times New Roman"/>
          <w:color w:val="000000"/>
          <w:sz w:val="24"/>
          <w:szCs w:val="24"/>
          <w:lang w:val="en-US"/>
        </w:rPr>
        <w:t>IX</w:t>
      </w:r>
      <w:r w:rsidRPr="007628B4">
        <w:rPr>
          <w:rFonts w:ascii="Times New Roman" w:hAnsi="Times New Roman" w:cs="Times New Roman"/>
          <w:color w:val="000000"/>
          <w:sz w:val="24"/>
          <w:szCs w:val="24"/>
        </w:rPr>
        <w:t xml:space="preserve"> классах проводятся в соответствии с требованиями раздела программы «Развитие навыков связной речи».</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Примерный объем текста для подробного изложения: в</w:t>
      </w:r>
      <w:r w:rsidRPr="007628B4">
        <w:rPr>
          <w:rFonts w:ascii="Times New Roman" w:hAnsi="Times New Roman" w:cs="Times New Roman"/>
          <w:color w:val="000000"/>
          <w:sz w:val="24"/>
          <w:szCs w:val="24"/>
          <w:vertAlign w:val="superscript"/>
        </w:rPr>
        <w:t xml:space="preserve"> </w:t>
      </w:r>
      <w:r w:rsidRPr="007628B4">
        <w:rPr>
          <w:rFonts w:ascii="Times New Roman" w:hAnsi="Times New Roman" w:cs="Times New Roman"/>
          <w:color w:val="000000"/>
          <w:sz w:val="24"/>
          <w:szCs w:val="24"/>
          <w:lang w:val="en-US"/>
        </w:rPr>
        <w:t>V</w:t>
      </w:r>
      <w:r w:rsidRPr="007628B4">
        <w:rPr>
          <w:rFonts w:ascii="Times New Roman" w:hAnsi="Times New Roman" w:cs="Times New Roman"/>
          <w:color w:val="000000"/>
          <w:sz w:val="24"/>
          <w:szCs w:val="24"/>
        </w:rPr>
        <w:t xml:space="preserve"> классе – 100-150 слов.</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При оценке учитывается следующий примерный объем классных сочинений: в </w:t>
      </w:r>
      <w:r w:rsidRPr="007628B4">
        <w:rPr>
          <w:rFonts w:ascii="Times New Roman" w:hAnsi="Times New Roman" w:cs="Times New Roman"/>
          <w:color w:val="000000"/>
          <w:sz w:val="24"/>
          <w:szCs w:val="24"/>
          <w:lang w:val="en-US"/>
        </w:rPr>
        <w:t>V</w:t>
      </w:r>
      <w:r w:rsidRPr="007628B4">
        <w:rPr>
          <w:rFonts w:ascii="Times New Roman" w:hAnsi="Times New Roman" w:cs="Times New Roman"/>
          <w:color w:val="000000"/>
          <w:sz w:val="24"/>
          <w:szCs w:val="24"/>
        </w:rPr>
        <w:t xml:space="preserve"> классе — 0,5-1.</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норм.</w:t>
      </w:r>
    </w:p>
    <w:p w:rsidR="007628B4" w:rsidRPr="007628B4" w:rsidRDefault="007628B4" w:rsidP="007628B4">
      <w:pPr>
        <w:pStyle w:val="ac"/>
        <w:jc w:val="both"/>
        <w:rPr>
          <w:rFonts w:ascii="Times New Roman" w:hAnsi="Times New Roman" w:cs="Times New Roman"/>
          <w:sz w:val="24"/>
          <w:szCs w:val="24"/>
          <w:u w:val="single"/>
        </w:rPr>
      </w:pPr>
      <w:r w:rsidRPr="007628B4">
        <w:rPr>
          <w:rFonts w:ascii="Times New Roman" w:hAnsi="Times New Roman" w:cs="Times New Roman"/>
          <w:sz w:val="24"/>
          <w:szCs w:val="24"/>
          <w:u w:val="single"/>
        </w:rPr>
        <w:t>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 xml:space="preserve">Содержание сочинения и изложения оценивается по следующим </w:t>
      </w:r>
      <w:r w:rsidRPr="007628B4">
        <w:rPr>
          <w:rFonts w:ascii="Times New Roman" w:hAnsi="Times New Roman" w:cs="Times New Roman"/>
          <w:b/>
          <w:sz w:val="24"/>
          <w:szCs w:val="24"/>
        </w:rPr>
        <w:t>критериям:</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соответствие работы ученика теме и основной мысли;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 полнота раскрытия темы;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правильность фактического материала;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последовательность изложения.</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При оценке речевого оформления сочинений и изложений учитывается:</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разнообразие словарного и грамматического строя речи;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стилевое единство и выразительность речи;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число языковых ошибок и стилистических недочетов.</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Орфографическая и пунктуационная грамотность оценивается по числу допущенных учеником ошибок (см. нормативы для оценки контрольных диктантов).</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Содержание и речевое оформление оценивается по следующим нормативам:</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lastRenderedPageBreak/>
        <w:t>Отметка «5» ставится, если: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1) содержание работы полностью соответствует теме;</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2) фактические ошибки отсутствуют;</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3) содержание излагается последовательно;</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4) работа отличается богатством словаря, разнообразием используемых синтаксических конструкций, точностью словоупотребления;</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5) достигнуто стилевое единство и выразительность текста.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 xml:space="preserve">В работе допускается 1 недочет в содержании, 1-2 </w:t>
      </w:r>
      <w:proofErr w:type="gramStart"/>
      <w:r w:rsidRPr="007628B4">
        <w:rPr>
          <w:rFonts w:ascii="Times New Roman" w:hAnsi="Times New Roman" w:cs="Times New Roman"/>
          <w:sz w:val="24"/>
          <w:szCs w:val="24"/>
        </w:rPr>
        <w:t>речевых</w:t>
      </w:r>
      <w:proofErr w:type="gramEnd"/>
      <w:r w:rsidRPr="007628B4">
        <w:rPr>
          <w:rFonts w:ascii="Times New Roman" w:hAnsi="Times New Roman" w:cs="Times New Roman"/>
          <w:sz w:val="24"/>
          <w:szCs w:val="24"/>
        </w:rPr>
        <w:t xml:space="preserve"> недочета, 1 грамматическая ошибка.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Отметка «4» ставится, если: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lang w:val="en-US"/>
        </w:rPr>
        <w:t>I</w:t>
      </w:r>
      <w:r w:rsidRPr="007628B4">
        <w:rPr>
          <w:rFonts w:ascii="Times New Roman" w:hAnsi="Times New Roman" w:cs="Times New Roman"/>
          <w:color w:val="000000"/>
          <w:sz w:val="24"/>
          <w:szCs w:val="24"/>
        </w:rPr>
        <w:t>) содержание работы в основном соответствует теме (имеются незначительные отклонения от темы);</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 xml:space="preserve">2) содержание в основном достоверно, но имеются единичные фактические неточности;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3) имеются незначительные нарушения последовательности в</w:t>
      </w:r>
      <w:r w:rsidRPr="007628B4">
        <w:rPr>
          <w:rFonts w:ascii="Times New Roman" w:hAnsi="Times New Roman" w:cs="Times New Roman"/>
          <w:smallCaps/>
          <w:color w:val="000000"/>
          <w:sz w:val="24"/>
          <w:szCs w:val="24"/>
        </w:rPr>
        <w:t xml:space="preserve"> </w:t>
      </w:r>
      <w:r w:rsidRPr="007628B4">
        <w:rPr>
          <w:rFonts w:ascii="Times New Roman" w:hAnsi="Times New Roman" w:cs="Times New Roman"/>
          <w:color w:val="000000"/>
          <w:sz w:val="24"/>
          <w:szCs w:val="24"/>
        </w:rPr>
        <w:t>изложении мыслей;</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4) лексический и грамматический строй речи достаточно разнообразен;</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5) стиль работы отличается единством и достаточной выразительностью.</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 xml:space="preserve">В работе допускается не более 2 недочетов в содержании, не более 3-4 речевых недочетов, не более 2 грамматических ошибок. </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 xml:space="preserve">Отметка «3» ставится, если: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1) в работе допущены существенные отклонения от темы;</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2) работа достоверна в главном, но в ней имеются отдельные нарушения последовательности изложения;</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4) беден словарь и однообразны употребляемые синтаксические конструкции, встречается неправильное словоупотребление;</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5) стиль работы не отличается единством, речь недостаточно выразительна.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 xml:space="preserve">В работе допускается не более 4 недочетов в содержании, 5 речевых недочетов, 4 грамматических ошибок. </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Отметка «2» ставится, если:</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1) работа не соответствует теме;</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2) допущено много фактических неточностей;</w:t>
      </w:r>
    </w:p>
    <w:p w:rsidR="007628B4" w:rsidRPr="007628B4" w:rsidRDefault="007628B4" w:rsidP="007628B4">
      <w:pPr>
        <w:pStyle w:val="ac"/>
        <w:jc w:val="both"/>
        <w:rPr>
          <w:rFonts w:ascii="Times New Roman" w:hAnsi="Times New Roman" w:cs="Times New Roman"/>
          <w:color w:val="000000"/>
          <w:sz w:val="24"/>
          <w:szCs w:val="24"/>
        </w:rPr>
      </w:pPr>
      <w:r w:rsidRPr="007628B4">
        <w:rPr>
          <w:rFonts w:ascii="Times New Roman" w:hAnsi="Times New Roman" w:cs="Times New Roman"/>
          <w:color w:val="000000"/>
          <w:sz w:val="24"/>
          <w:szCs w:val="24"/>
        </w:rPr>
        <w:t>3) нарушена последовательность изложения мыслей во всех частях работы, отсутствует связь между ними, работа не соответствует плану;</w:t>
      </w:r>
    </w:p>
    <w:p w:rsidR="007628B4" w:rsidRPr="007628B4" w:rsidRDefault="007628B4" w:rsidP="007628B4">
      <w:pPr>
        <w:pStyle w:val="ac"/>
        <w:jc w:val="both"/>
        <w:rPr>
          <w:rFonts w:ascii="Times New Roman" w:hAnsi="Times New Roman" w:cs="Times New Roman"/>
          <w:color w:val="000000"/>
          <w:sz w:val="24"/>
          <w:szCs w:val="24"/>
        </w:rPr>
      </w:pP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5) нарушено стилевое единство текста.</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color w:val="000000"/>
          <w:sz w:val="24"/>
          <w:szCs w:val="24"/>
        </w:rPr>
        <w:t>В работе допущено более 6 недочетов в содержании, более 7 речевых недочетов и более 7 грамматических ошибок</w:t>
      </w:r>
      <w:r w:rsidRPr="007628B4">
        <w:rPr>
          <w:rStyle w:val="ad"/>
          <w:rFonts w:ascii="Times New Roman" w:hAnsi="Times New Roman" w:cs="Times New Roman"/>
          <w:color w:val="000000"/>
          <w:sz w:val="24"/>
          <w:szCs w:val="24"/>
        </w:rPr>
        <w:footnoteReference w:id="3"/>
      </w:r>
      <w:r w:rsidRPr="007628B4">
        <w:rPr>
          <w:rFonts w:ascii="Times New Roman" w:hAnsi="Times New Roman" w:cs="Times New Roman"/>
          <w:color w:val="000000"/>
          <w:sz w:val="24"/>
          <w:szCs w:val="24"/>
        </w:rPr>
        <w:t>.</w:t>
      </w:r>
    </w:p>
    <w:p w:rsidR="007628B4" w:rsidRPr="007628B4" w:rsidRDefault="007628B4" w:rsidP="007628B4">
      <w:pPr>
        <w:pStyle w:val="ac"/>
        <w:jc w:val="both"/>
        <w:rPr>
          <w:rFonts w:ascii="Times New Roman" w:hAnsi="Times New Roman" w:cs="Times New Roman"/>
          <w:sz w:val="24"/>
          <w:szCs w:val="24"/>
        </w:rPr>
      </w:pPr>
      <w:r w:rsidRPr="007628B4">
        <w:rPr>
          <w:rFonts w:ascii="Times New Roman" w:hAnsi="Times New Roman"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7628B4" w:rsidRPr="007628B4" w:rsidRDefault="007628B4" w:rsidP="007628B4">
      <w:pPr>
        <w:pStyle w:val="a8"/>
        <w:tabs>
          <w:tab w:val="center" w:pos="720"/>
          <w:tab w:val="bar" w:pos="13608"/>
        </w:tabs>
        <w:spacing w:after="0" w:line="240" w:lineRule="auto"/>
        <w:jc w:val="both"/>
        <w:rPr>
          <w:rFonts w:ascii="Times New Roman" w:hAnsi="Times New Roman" w:cs="Times New Roman"/>
          <w:sz w:val="24"/>
          <w:szCs w:val="24"/>
        </w:rPr>
      </w:pPr>
    </w:p>
    <w:p w:rsidR="007628B4" w:rsidRDefault="007628B4" w:rsidP="009C10E7">
      <w:pPr>
        <w:jc w:val="center"/>
        <w:rPr>
          <w:rFonts w:ascii="Times New Roman" w:hAnsi="Times New Roman" w:cs="Times New Roman"/>
          <w:b/>
          <w:sz w:val="28"/>
          <w:szCs w:val="28"/>
        </w:rPr>
      </w:pPr>
    </w:p>
    <w:p w:rsidR="00CF1493" w:rsidRDefault="00CF1493" w:rsidP="00CF1493">
      <w:pPr>
        <w:widowControl w:val="0"/>
        <w:shd w:val="clear" w:color="auto" w:fill="FFFFFF"/>
        <w:tabs>
          <w:tab w:val="left" w:pos="518"/>
        </w:tabs>
        <w:autoSpaceDE w:val="0"/>
        <w:spacing w:after="0" w:line="240" w:lineRule="auto"/>
        <w:jc w:val="center"/>
        <w:rPr>
          <w:rFonts w:ascii="Times New Roman" w:hAnsi="Times New Roman"/>
          <w:b/>
          <w:sz w:val="24"/>
          <w:szCs w:val="24"/>
        </w:rPr>
      </w:pPr>
    </w:p>
    <w:p w:rsidR="00FA39DA" w:rsidRDefault="00FA39DA" w:rsidP="00FA39DA">
      <w:pPr>
        <w:widowControl w:val="0"/>
        <w:shd w:val="clear" w:color="auto" w:fill="FFFFFF"/>
        <w:tabs>
          <w:tab w:val="left" w:pos="518"/>
        </w:tabs>
        <w:autoSpaceDE w:val="0"/>
        <w:spacing w:after="0" w:line="240" w:lineRule="auto"/>
        <w:rPr>
          <w:rFonts w:ascii="Times New Roman" w:hAnsi="Times New Roman"/>
          <w:b/>
          <w:sz w:val="24"/>
          <w:szCs w:val="24"/>
        </w:rPr>
      </w:pPr>
    </w:p>
    <w:p w:rsidR="00FA39DA" w:rsidRDefault="00FA39DA" w:rsidP="00FA39DA">
      <w:pPr>
        <w:widowControl w:val="0"/>
        <w:shd w:val="clear" w:color="auto" w:fill="FFFFFF"/>
        <w:tabs>
          <w:tab w:val="left" w:pos="518"/>
        </w:tabs>
        <w:autoSpaceDE w:val="0"/>
        <w:spacing w:after="0" w:line="240" w:lineRule="auto"/>
        <w:rPr>
          <w:rFonts w:ascii="Times New Roman" w:hAnsi="Times New Roman"/>
          <w:b/>
          <w:sz w:val="24"/>
          <w:szCs w:val="24"/>
        </w:rPr>
      </w:pPr>
    </w:p>
    <w:p w:rsidR="00FA39DA" w:rsidRDefault="00FA39DA" w:rsidP="00FA39DA">
      <w:pPr>
        <w:widowControl w:val="0"/>
        <w:shd w:val="clear" w:color="auto" w:fill="FFFFFF"/>
        <w:tabs>
          <w:tab w:val="left" w:pos="518"/>
        </w:tabs>
        <w:autoSpaceDE w:val="0"/>
        <w:spacing w:after="0" w:line="240" w:lineRule="auto"/>
        <w:rPr>
          <w:rFonts w:ascii="Times New Roman" w:hAnsi="Times New Roman"/>
          <w:b/>
          <w:sz w:val="24"/>
          <w:szCs w:val="24"/>
        </w:rPr>
        <w:sectPr w:rsidR="00FA39DA" w:rsidSect="00C70E6C">
          <w:pgSz w:w="11906" w:h="16838"/>
          <w:pgMar w:top="1134" w:right="850" w:bottom="1134" w:left="1418" w:header="708" w:footer="708" w:gutter="0"/>
          <w:cols w:space="708"/>
          <w:docGrid w:linePitch="360"/>
        </w:sectPr>
      </w:pPr>
    </w:p>
    <w:p w:rsidR="00C37350" w:rsidRDefault="00CF1493" w:rsidP="00FA39DA">
      <w:pPr>
        <w:widowControl w:val="0"/>
        <w:shd w:val="clear" w:color="auto" w:fill="FFFFFF"/>
        <w:tabs>
          <w:tab w:val="left" w:pos="518"/>
        </w:tabs>
        <w:autoSpaceDE w:val="0"/>
        <w:spacing w:after="0" w:line="240" w:lineRule="auto"/>
        <w:ind w:right="707"/>
        <w:jc w:val="center"/>
        <w:rPr>
          <w:rFonts w:ascii="Times New Roman" w:hAnsi="Times New Roman"/>
          <w:b/>
          <w:sz w:val="24"/>
          <w:szCs w:val="24"/>
        </w:rPr>
      </w:pPr>
      <w:r w:rsidRPr="00CF1493">
        <w:rPr>
          <w:rFonts w:ascii="Times New Roman" w:hAnsi="Times New Roman"/>
          <w:b/>
          <w:sz w:val="24"/>
          <w:szCs w:val="24"/>
        </w:rPr>
        <w:lastRenderedPageBreak/>
        <w:t>Перечень учебно-методического и программного обеспечения</w:t>
      </w:r>
    </w:p>
    <w:p w:rsidR="00CF1493" w:rsidRPr="00CF1493" w:rsidRDefault="00CF1493" w:rsidP="00C37350">
      <w:pPr>
        <w:widowControl w:val="0"/>
        <w:shd w:val="clear" w:color="auto" w:fill="FFFFFF"/>
        <w:tabs>
          <w:tab w:val="left" w:pos="518"/>
        </w:tabs>
        <w:autoSpaceDE w:val="0"/>
        <w:spacing w:after="0" w:line="240" w:lineRule="auto"/>
        <w:ind w:right="707"/>
        <w:jc w:val="center"/>
        <w:rPr>
          <w:rFonts w:ascii="Times New Roman" w:hAnsi="Times New Roman"/>
          <w:b/>
          <w:color w:val="FF0000"/>
          <w:sz w:val="24"/>
          <w:szCs w:val="24"/>
        </w:rPr>
      </w:pPr>
      <w:r w:rsidRPr="00CF1493">
        <w:rPr>
          <w:rFonts w:ascii="Times New Roman" w:hAnsi="Times New Roman"/>
          <w:b/>
          <w:sz w:val="24"/>
          <w:szCs w:val="24"/>
        </w:rPr>
        <w:t xml:space="preserve">образовательного процесса </w:t>
      </w:r>
    </w:p>
    <w:p w:rsidR="00CF1493" w:rsidRPr="00CF1493" w:rsidRDefault="00CF1493" w:rsidP="00CF1493">
      <w:pPr>
        <w:widowControl w:val="0"/>
        <w:shd w:val="clear" w:color="auto" w:fill="FFFFFF"/>
        <w:tabs>
          <w:tab w:val="left" w:pos="518"/>
        </w:tabs>
        <w:autoSpaceDE w:val="0"/>
        <w:spacing w:after="0" w:line="240" w:lineRule="auto"/>
        <w:jc w:val="center"/>
        <w:rPr>
          <w:rFonts w:ascii="Times New Roman" w:hAnsi="Times New Roman" w:cs="Times New Roman"/>
          <w:color w:val="FF0000"/>
          <w:sz w:val="24"/>
          <w:szCs w:val="24"/>
        </w:rPr>
      </w:pPr>
    </w:p>
    <w:tbl>
      <w:tblPr>
        <w:tblW w:w="10348" w:type="dxa"/>
        <w:tblInd w:w="250" w:type="dxa"/>
        <w:tblLayout w:type="fixed"/>
        <w:tblLook w:val="0000" w:firstRow="0" w:lastRow="0" w:firstColumn="0" w:lastColumn="0" w:noHBand="0" w:noVBand="0"/>
      </w:tblPr>
      <w:tblGrid>
        <w:gridCol w:w="3686"/>
        <w:gridCol w:w="6662"/>
      </w:tblGrid>
      <w:tr w:rsidR="00CF1493" w:rsidRPr="00CF1493" w:rsidTr="00C37350">
        <w:tc>
          <w:tcPr>
            <w:tcW w:w="3686" w:type="dxa"/>
            <w:tcBorders>
              <w:top w:val="single" w:sz="4" w:space="0" w:color="000000"/>
              <w:left w:val="single" w:sz="4" w:space="0" w:color="000000"/>
              <w:bottom w:val="single" w:sz="4" w:space="0" w:color="000000"/>
            </w:tcBorders>
            <w:shd w:val="clear" w:color="auto" w:fill="auto"/>
          </w:tcPr>
          <w:p w:rsidR="00CF1493" w:rsidRPr="00CF1493" w:rsidRDefault="00CF1493" w:rsidP="00676695">
            <w:pPr>
              <w:widowControl w:val="0"/>
              <w:tabs>
                <w:tab w:val="left" w:pos="518"/>
              </w:tabs>
              <w:autoSpaceDE w:val="0"/>
              <w:snapToGrid w:val="0"/>
              <w:spacing w:after="0" w:line="240" w:lineRule="auto"/>
              <w:rPr>
                <w:rFonts w:ascii="Times New Roman" w:hAnsi="Times New Roman" w:cs="Times New Roman"/>
                <w:color w:val="000000"/>
                <w:sz w:val="24"/>
                <w:szCs w:val="24"/>
              </w:rPr>
            </w:pPr>
            <w:r w:rsidRPr="00CF1493">
              <w:rPr>
                <w:rFonts w:ascii="Times New Roman" w:hAnsi="Times New Roman" w:cs="Times New Roman"/>
                <w:color w:val="000000"/>
                <w:sz w:val="24"/>
                <w:szCs w:val="24"/>
              </w:rPr>
              <w:t>Программа к завершённой предметной линии и системе учебников</w:t>
            </w:r>
          </w:p>
        </w:tc>
        <w:tc>
          <w:tcPr>
            <w:tcW w:w="6662" w:type="dxa"/>
            <w:tcBorders>
              <w:top w:val="single" w:sz="4" w:space="0" w:color="000000"/>
              <w:left w:val="single" w:sz="4" w:space="0" w:color="000000"/>
              <w:bottom w:val="single" w:sz="4" w:space="0" w:color="000000"/>
              <w:right w:val="single" w:sz="4" w:space="0" w:color="auto"/>
            </w:tcBorders>
            <w:shd w:val="clear" w:color="auto" w:fill="auto"/>
          </w:tcPr>
          <w:p w:rsidR="00CF1493" w:rsidRPr="00CF1493" w:rsidRDefault="00CF1493" w:rsidP="00C37350">
            <w:pPr>
              <w:widowControl w:val="0"/>
              <w:tabs>
                <w:tab w:val="left" w:pos="742"/>
                <w:tab w:val="left" w:pos="4958"/>
                <w:tab w:val="left" w:pos="5846"/>
              </w:tabs>
              <w:autoSpaceDE w:val="0"/>
              <w:snapToGrid w:val="0"/>
              <w:spacing w:after="0" w:line="240" w:lineRule="auto"/>
              <w:ind w:left="33"/>
              <w:rPr>
                <w:rFonts w:ascii="Times New Roman" w:hAnsi="Times New Roman" w:cs="Times New Roman"/>
                <w:sz w:val="24"/>
                <w:szCs w:val="24"/>
              </w:rPr>
            </w:pPr>
            <w:proofErr w:type="gramStart"/>
            <w:r w:rsidRPr="00CF1493">
              <w:rPr>
                <w:rFonts w:ascii="Times New Roman" w:hAnsi="Times New Roman" w:cs="Times New Roman"/>
                <w:iCs/>
                <w:sz w:val="24"/>
                <w:szCs w:val="24"/>
                <w:lang w:bidi="he-IL"/>
              </w:rPr>
              <w:t xml:space="preserve">В. В. </w:t>
            </w:r>
            <w:proofErr w:type="spellStart"/>
            <w:r w:rsidRPr="00CF1493">
              <w:rPr>
                <w:rFonts w:ascii="Times New Roman" w:hAnsi="Times New Roman" w:cs="Times New Roman"/>
                <w:iCs/>
                <w:sz w:val="24"/>
                <w:szCs w:val="24"/>
                <w:lang w:bidi="he-IL"/>
              </w:rPr>
              <w:t>Бабайцева</w:t>
            </w:r>
            <w:proofErr w:type="spellEnd"/>
            <w:r w:rsidRPr="00CF1493">
              <w:rPr>
                <w:rFonts w:ascii="Times New Roman" w:hAnsi="Times New Roman" w:cs="Times New Roman"/>
                <w:iCs/>
                <w:sz w:val="24"/>
                <w:szCs w:val="24"/>
                <w:lang w:bidi="he-IL"/>
              </w:rPr>
              <w:t xml:space="preserve"> (авторский коллектив:</w:t>
            </w:r>
            <w:proofErr w:type="gramEnd"/>
            <w:r w:rsidRPr="00CF1493">
              <w:rPr>
                <w:rFonts w:ascii="Times New Roman" w:hAnsi="Times New Roman" w:cs="Times New Roman"/>
                <w:iCs/>
                <w:sz w:val="24"/>
                <w:szCs w:val="24"/>
                <w:lang w:bidi="he-IL"/>
              </w:rPr>
              <w:t xml:space="preserve"> </w:t>
            </w:r>
            <w:proofErr w:type="gramStart"/>
            <w:r w:rsidRPr="00CF1493">
              <w:rPr>
                <w:rFonts w:ascii="Times New Roman" w:hAnsi="Times New Roman" w:cs="Times New Roman"/>
                <w:iCs/>
                <w:sz w:val="24"/>
                <w:szCs w:val="24"/>
                <w:lang w:bidi="he-IL"/>
              </w:rPr>
              <w:t xml:space="preserve">А. П. </w:t>
            </w:r>
            <w:proofErr w:type="spellStart"/>
            <w:r w:rsidRPr="00CF1493">
              <w:rPr>
                <w:rFonts w:ascii="Times New Roman" w:hAnsi="Times New Roman" w:cs="Times New Roman"/>
                <w:iCs/>
                <w:sz w:val="24"/>
                <w:szCs w:val="24"/>
                <w:lang w:bidi="he-IL"/>
              </w:rPr>
              <w:t>Еремеева</w:t>
            </w:r>
            <w:proofErr w:type="spellEnd"/>
            <w:r w:rsidRPr="00CF1493">
              <w:rPr>
                <w:rFonts w:ascii="Times New Roman" w:hAnsi="Times New Roman" w:cs="Times New Roman"/>
                <w:iCs/>
                <w:sz w:val="24"/>
                <w:szCs w:val="24"/>
                <w:lang w:bidi="he-IL"/>
              </w:rPr>
              <w:t xml:space="preserve">, А. Ю. Купалова, Г. К. </w:t>
            </w:r>
            <w:proofErr w:type="spellStart"/>
            <w:r w:rsidRPr="00CF1493">
              <w:rPr>
                <w:rFonts w:ascii="Times New Roman" w:hAnsi="Times New Roman" w:cs="Times New Roman"/>
                <w:iCs/>
                <w:sz w:val="24"/>
                <w:szCs w:val="24"/>
                <w:lang w:bidi="he-IL"/>
              </w:rPr>
              <w:t>Лидман</w:t>
            </w:r>
            <w:proofErr w:type="spellEnd"/>
            <w:r w:rsidRPr="00CF1493">
              <w:rPr>
                <w:rFonts w:ascii="Times New Roman" w:hAnsi="Times New Roman" w:cs="Times New Roman"/>
                <w:iCs/>
                <w:sz w:val="24"/>
                <w:szCs w:val="24"/>
                <w:lang w:bidi="he-IL"/>
              </w:rPr>
              <w:t xml:space="preserve">-Орлова, </w:t>
            </w:r>
            <w:r w:rsidRPr="00CF1493">
              <w:rPr>
                <w:rFonts w:ascii="Times New Roman" w:hAnsi="Times New Roman" w:cs="Times New Roman"/>
                <w:sz w:val="24"/>
                <w:szCs w:val="24"/>
                <w:lang w:bidi="he-IL"/>
              </w:rPr>
              <w:t xml:space="preserve">С. </w:t>
            </w:r>
            <w:r w:rsidRPr="00CF1493">
              <w:rPr>
                <w:rFonts w:ascii="Times New Roman" w:hAnsi="Times New Roman" w:cs="Times New Roman"/>
                <w:iCs/>
                <w:sz w:val="24"/>
                <w:szCs w:val="24"/>
                <w:lang w:bidi="he-IL"/>
              </w:rPr>
              <w:t xml:space="preserve">Н. </w:t>
            </w:r>
            <w:proofErr w:type="spellStart"/>
            <w:r w:rsidRPr="00CF1493">
              <w:rPr>
                <w:rFonts w:ascii="Times New Roman" w:hAnsi="Times New Roman" w:cs="Times New Roman"/>
                <w:iCs/>
                <w:sz w:val="24"/>
                <w:szCs w:val="24"/>
                <w:lang w:bidi="he-IL"/>
              </w:rPr>
              <w:t>Молодцова</w:t>
            </w:r>
            <w:proofErr w:type="spellEnd"/>
            <w:r w:rsidRPr="00CF1493">
              <w:rPr>
                <w:rFonts w:ascii="Times New Roman" w:hAnsi="Times New Roman" w:cs="Times New Roman"/>
                <w:iCs/>
                <w:sz w:val="24"/>
                <w:szCs w:val="24"/>
                <w:lang w:bidi="he-IL"/>
              </w:rPr>
              <w:t xml:space="preserve">, Е. И. Никитина, Т. М. </w:t>
            </w:r>
            <w:proofErr w:type="spellStart"/>
            <w:r w:rsidRPr="00CF1493">
              <w:rPr>
                <w:rFonts w:ascii="Times New Roman" w:hAnsi="Times New Roman" w:cs="Times New Roman"/>
                <w:iCs/>
                <w:sz w:val="24"/>
                <w:szCs w:val="24"/>
                <w:lang w:bidi="he-IL"/>
              </w:rPr>
              <w:t>Пахнова</w:t>
            </w:r>
            <w:proofErr w:type="spellEnd"/>
            <w:r w:rsidRPr="00CF1493">
              <w:rPr>
                <w:rFonts w:ascii="Times New Roman" w:hAnsi="Times New Roman" w:cs="Times New Roman"/>
                <w:iCs/>
                <w:sz w:val="24"/>
                <w:szCs w:val="24"/>
                <w:lang w:bidi="he-IL"/>
              </w:rPr>
              <w:t xml:space="preserve">, </w:t>
            </w:r>
            <w:r w:rsidRPr="00CF1493">
              <w:rPr>
                <w:rFonts w:ascii="Times New Roman" w:hAnsi="Times New Roman" w:cs="Times New Roman"/>
                <w:sz w:val="24"/>
                <w:szCs w:val="24"/>
                <w:lang w:bidi="he-IL"/>
              </w:rPr>
              <w:t xml:space="preserve">С. </w:t>
            </w:r>
            <w:r w:rsidRPr="00CF1493">
              <w:rPr>
                <w:rFonts w:ascii="Times New Roman" w:hAnsi="Times New Roman" w:cs="Times New Roman"/>
                <w:iCs/>
                <w:sz w:val="24"/>
                <w:szCs w:val="24"/>
                <w:lang w:bidi="he-IL"/>
              </w:rPr>
              <w:t xml:space="preserve">Н. Пименова, Ю. </w:t>
            </w:r>
            <w:r w:rsidRPr="00CF1493">
              <w:rPr>
                <w:rFonts w:ascii="Times New Roman" w:hAnsi="Times New Roman" w:cs="Times New Roman"/>
                <w:sz w:val="24"/>
                <w:szCs w:val="24"/>
                <w:lang w:bidi="he-IL"/>
              </w:rPr>
              <w:t xml:space="preserve">С. </w:t>
            </w:r>
            <w:r w:rsidRPr="00CF1493">
              <w:rPr>
                <w:rFonts w:ascii="Times New Roman" w:hAnsi="Times New Roman" w:cs="Times New Roman"/>
                <w:iCs/>
                <w:sz w:val="24"/>
                <w:szCs w:val="24"/>
                <w:lang w:bidi="he-IL"/>
              </w:rPr>
              <w:t xml:space="preserve">Пичугов, Л. </w:t>
            </w:r>
            <w:r w:rsidRPr="00CF1493">
              <w:rPr>
                <w:rFonts w:ascii="Times New Roman" w:hAnsi="Times New Roman" w:cs="Times New Roman"/>
                <w:iCs/>
                <w:w w:val="115"/>
                <w:sz w:val="24"/>
                <w:szCs w:val="24"/>
                <w:lang w:bidi="he-IL"/>
              </w:rPr>
              <w:t xml:space="preserve">Ф. </w:t>
            </w:r>
            <w:proofErr w:type="spellStart"/>
            <w:r w:rsidRPr="00CF1493">
              <w:rPr>
                <w:rFonts w:ascii="Times New Roman" w:hAnsi="Times New Roman" w:cs="Times New Roman"/>
                <w:iCs/>
                <w:sz w:val="24"/>
                <w:szCs w:val="24"/>
                <w:lang w:bidi="he-IL"/>
              </w:rPr>
              <w:t>Талалаева</w:t>
            </w:r>
            <w:proofErr w:type="spellEnd"/>
            <w:r w:rsidRPr="00CF1493">
              <w:rPr>
                <w:rFonts w:ascii="Times New Roman" w:hAnsi="Times New Roman" w:cs="Times New Roman"/>
                <w:iCs/>
                <w:sz w:val="24"/>
                <w:szCs w:val="24"/>
                <w:lang w:bidi="he-IL"/>
              </w:rPr>
              <w:t xml:space="preserve">, Л. </w:t>
            </w:r>
            <w:r w:rsidRPr="00CF1493">
              <w:rPr>
                <w:rFonts w:ascii="Times New Roman" w:hAnsi="Times New Roman" w:cs="Times New Roman"/>
                <w:sz w:val="24"/>
                <w:szCs w:val="24"/>
                <w:lang w:bidi="he-IL"/>
              </w:rPr>
              <w:t xml:space="preserve">Д. </w:t>
            </w:r>
            <w:proofErr w:type="spellStart"/>
            <w:r w:rsidRPr="00CF1493">
              <w:rPr>
                <w:rFonts w:ascii="Times New Roman" w:hAnsi="Times New Roman" w:cs="Times New Roman"/>
                <w:iCs/>
                <w:sz w:val="24"/>
                <w:szCs w:val="24"/>
                <w:lang w:bidi="he-IL"/>
              </w:rPr>
              <w:t>Чеснокова</w:t>
            </w:r>
            <w:proofErr w:type="spellEnd"/>
            <w:r w:rsidRPr="00CF1493">
              <w:rPr>
                <w:rFonts w:ascii="Times New Roman" w:hAnsi="Times New Roman" w:cs="Times New Roman"/>
                <w:iCs/>
                <w:sz w:val="24"/>
                <w:szCs w:val="24"/>
                <w:lang w:bidi="he-IL"/>
              </w:rPr>
              <w:t>),</w:t>
            </w:r>
            <w:proofErr w:type="gramEnd"/>
          </w:p>
        </w:tc>
      </w:tr>
      <w:tr w:rsidR="00CF1493" w:rsidRPr="00CF1493" w:rsidTr="00C37350">
        <w:tc>
          <w:tcPr>
            <w:tcW w:w="3686" w:type="dxa"/>
            <w:tcBorders>
              <w:top w:val="single" w:sz="4" w:space="0" w:color="000000"/>
              <w:left w:val="single" w:sz="4" w:space="0" w:color="000000"/>
              <w:bottom w:val="single" w:sz="4" w:space="0" w:color="000000"/>
            </w:tcBorders>
            <w:shd w:val="clear" w:color="auto" w:fill="auto"/>
          </w:tcPr>
          <w:p w:rsidR="00CF1493" w:rsidRPr="00CF1493" w:rsidRDefault="00CF1493" w:rsidP="00676695">
            <w:pPr>
              <w:widowControl w:val="0"/>
              <w:tabs>
                <w:tab w:val="left" w:pos="518"/>
              </w:tabs>
              <w:autoSpaceDE w:val="0"/>
              <w:snapToGrid w:val="0"/>
              <w:spacing w:after="0" w:line="240" w:lineRule="auto"/>
              <w:rPr>
                <w:rFonts w:ascii="Times New Roman" w:hAnsi="Times New Roman" w:cs="Times New Roman"/>
                <w:color w:val="000000"/>
                <w:sz w:val="24"/>
                <w:szCs w:val="24"/>
              </w:rPr>
            </w:pPr>
            <w:r w:rsidRPr="00CF1493">
              <w:rPr>
                <w:rFonts w:ascii="Times New Roman" w:hAnsi="Times New Roman" w:cs="Times New Roman"/>
                <w:color w:val="000000"/>
                <w:sz w:val="24"/>
                <w:szCs w:val="24"/>
              </w:rPr>
              <w:t>Учебник, учебное пособие</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CF1493" w:rsidRPr="00CF1493" w:rsidRDefault="00CF1493" w:rsidP="00C37350">
            <w:pPr>
              <w:widowControl w:val="0"/>
              <w:tabs>
                <w:tab w:val="left" w:pos="518"/>
                <w:tab w:val="left" w:pos="5242"/>
              </w:tabs>
              <w:autoSpaceDE w:val="0"/>
              <w:snapToGrid w:val="0"/>
              <w:spacing w:after="0" w:line="240" w:lineRule="auto"/>
              <w:ind w:left="33"/>
              <w:rPr>
                <w:rFonts w:ascii="Times New Roman" w:eastAsia="Times New Roman" w:hAnsi="Times New Roman" w:cs="Times New Roman"/>
                <w:color w:val="000000"/>
                <w:sz w:val="24"/>
                <w:szCs w:val="24"/>
              </w:rPr>
            </w:pPr>
            <w:r w:rsidRPr="00CF1493">
              <w:rPr>
                <w:rFonts w:ascii="Times New Roman" w:eastAsia="Times New Roman" w:hAnsi="Times New Roman" w:cs="Times New Roman"/>
                <w:color w:val="000000"/>
                <w:sz w:val="24"/>
                <w:szCs w:val="24"/>
              </w:rPr>
              <w:t>Русский язык: Теория. 5-9 классы. /</w:t>
            </w:r>
            <w:proofErr w:type="spellStart"/>
            <w:r w:rsidRPr="00CF1493">
              <w:rPr>
                <w:rFonts w:ascii="Times New Roman" w:eastAsia="Times New Roman" w:hAnsi="Times New Roman" w:cs="Times New Roman"/>
                <w:color w:val="000000"/>
                <w:sz w:val="24"/>
                <w:szCs w:val="24"/>
              </w:rPr>
              <w:t>Бабайцева</w:t>
            </w:r>
            <w:proofErr w:type="spellEnd"/>
            <w:r w:rsidRPr="00CF1493">
              <w:rPr>
                <w:rFonts w:ascii="Times New Roman" w:eastAsia="Times New Roman" w:hAnsi="Times New Roman" w:cs="Times New Roman"/>
                <w:color w:val="000000"/>
                <w:sz w:val="24"/>
                <w:szCs w:val="24"/>
              </w:rPr>
              <w:t xml:space="preserve"> В.В., </w:t>
            </w:r>
            <w:proofErr w:type="spellStart"/>
            <w:r w:rsidRPr="00CF1493">
              <w:rPr>
                <w:rFonts w:ascii="Times New Roman" w:eastAsia="Times New Roman" w:hAnsi="Times New Roman" w:cs="Times New Roman"/>
                <w:color w:val="000000"/>
                <w:sz w:val="24"/>
                <w:szCs w:val="24"/>
              </w:rPr>
              <w:t>Чеснокова</w:t>
            </w:r>
            <w:proofErr w:type="spellEnd"/>
            <w:r w:rsidRPr="00CF1493">
              <w:rPr>
                <w:rFonts w:ascii="Times New Roman" w:eastAsia="Times New Roman" w:hAnsi="Times New Roman" w:cs="Times New Roman"/>
                <w:color w:val="000000"/>
                <w:sz w:val="24"/>
                <w:szCs w:val="24"/>
              </w:rPr>
              <w:t xml:space="preserve"> Л.Д. - М: Дрофа, </w:t>
            </w:r>
            <w:r w:rsidRPr="009046FE">
              <w:rPr>
                <w:rFonts w:ascii="Times New Roman" w:eastAsia="Times New Roman" w:hAnsi="Times New Roman" w:cs="Times New Roman"/>
                <w:color w:val="000000"/>
                <w:sz w:val="24"/>
                <w:szCs w:val="24"/>
              </w:rPr>
              <w:t>20</w:t>
            </w:r>
            <w:r w:rsidR="009046FE" w:rsidRPr="009046FE">
              <w:rPr>
                <w:rFonts w:ascii="Times New Roman" w:eastAsia="Times New Roman" w:hAnsi="Times New Roman" w:cs="Times New Roman"/>
                <w:color w:val="000000"/>
                <w:sz w:val="24"/>
                <w:szCs w:val="24"/>
              </w:rPr>
              <w:t>12</w:t>
            </w:r>
            <w:r w:rsidRPr="009046FE">
              <w:rPr>
                <w:rFonts w:ascii="Times New Roman" w:eastAsia="Times New Roman" w:hAnsi="Times New Roman" w:cs="Times New Roman"/>
                <w:color w:val="000000"/>
                <w:sz w:val="24"/>
                <w:szCs w:val="24"/>
              </w:rPr>
              <w:t>.</w:t>
            </w:r>
          </w:p>
          <w:p w:rsidR="00CF1493" w:rsidRPr="00CF1493" w:rsidRDefault="00CF1493" w:rsidP="00C37350">
            <w:pPr>
              <w:widowControl w:val="0"/>
              <w:tabs>
                <w:tab w:val="left" w:pos="518"/>
                <w:tab w:val="left" w:pos="5242"/>
              </w:tabs>
              <w:autoSpaceDE w:val="0"/>
              <w:snapToGrid w:val="0"/>
              <w:spacing w:after="0" w:line="240" w:lineRule="auto"/>
              <w:ind w:left="33"/>
              <w:rPr>
                <w:rFonts w:ascii="Times New Roman" w:eastAsia="Times New Roman" w:hAnsi="Times New Roman" w:cs="Times New Roman"/>
                <w:color w:val="000000"/>
                <w:sz w:val="24"/>
                <w:szCs w:val="24"/>
              </w:rPr>
            </w:pPr>
            <w:r w:rsidRPr="00CF1493">
              <w:rPr>
                <w:rFonts w:ascii="Times New Roman" w:eastAsia="Times New Roman" w:hAnsi="Times New Roman" w:cs="Times New Roman"/>
                <w:color w:val="000000"/>
                <w:sz w:val="24"/>
                <w:szCs w:val="24"/>
              </w:rPr>
              <w:t xml:space="preserve">Русский язык: Практика. 5 класс. /Под редакцией Купаловой А.Ю. - М: Дрофа, </w:t>
            </w:r>
            <w:r w:rsidRPr="009046FE">
              <w:rPr>
                <w:rFonts w:ascii="Times New Roman" w:eastAsia="Times New Roman" w:hAnsi="Times New Roman" w:cs="Times New Roman"/>
                <w:color w:val="000000"/>
                <w:sz w:val="24"/>
                <w:szCs w:val="24"/>
              </w:rPr>
              <w:t>20</w:t>
            </w:r>
            <w:r w:rsidR="009046FE">
              <w:rPr>
                <w:rFonts w:ascii="Times New Roman" w:eastAsia="Times New Roman" w:hAnsi="Times New Roman" w:cs="Times New Roman"/>
                <w:color w:val="000000"/>
                <w:sz w:val="24"/>
                <w:szCs w:val="24"/>
              </w:rPr>
              <w:t>12</w:t>
            </w:r>
          </w:p>
          <w:p w:rsidR="00CF1493" w:rsidRPr="00C37350" w:rsidRDefault="00CF1493" w:rsidP="009046FE">
            <w:pPr>
              <w:widowControl w:val="0"/>
              <w:tabs>
                <w:tab w:val="left" w:pos="518"/>
                <w:tab w:val="left" w:pos="5242"/>
              </w:tabs>
              <w:autoSpaceDE w:val="0"/>
              <w:snapToGrid w:val="0"/>
              <w:spacing w:after="0" w:line="240" w:lineRule="auto"/>
              <w:ind w:left="33"/>
              <w:rPr>
                <w:rFonts w:ascii="Times New Roman" w:eastAsia="Times New Roman" w:hAnsi="Times New Roman" w:cs="Times New Roman"/>
                <w:color w:val="000000"/>
                <w:sz w:val="24"/>
                <w:szCs w:val="24"/>
              </w:rPr>
            </w:pPr>
            <w:r w:rsidRPr="00CF1493">
              <w:rPr>
                <w:rFonts w:ascii="Times New Roman" w:eastAsia="Times New Roman" w:hAnsi="Times New Roman" w:cs="Times New Roman"/>
                <w:color w:val="000000"/>
                <w:sz w:val="24"/>
                <w:szCs w:val="24"/>
              </w:rPr>
              <w:t xml:space="preserve">Русская речь. Развитие речи. 5 класс. /Никитина Е.И. - М: Дрофа, </w:t>
            </w:r>
            <w:r w:rsidRPr="009046FE">
              <w:rPr>
                <w:rFonts w:ascii="Times New Roman" w:eastAsia="Times New Roman" w:hAnsi="Times New Roman" w:cs="Times New Roman"/>
                <w:color w:val="000000"/>
                <w:sz w:val="24"/>
                <w:szCs w:val="24"/>
              </w:rPr>
              <w:t>20</w:t>
            </w:r>
            <w:r w:rsidR="009046FE">
              <w:rPr>
                <w:rFonts w:ascii="Times New Roman" w:eastAsia="Times New Roman" w:hAnsi="Times New Roman" w:cs="Times New Roman"/>
                <w:color w:val="000000"/>
                <w:sz w:val="24"/>
                <w:szCs w:val="24"/>
              </w:rPr>
              <w:t>12</w:t>
            </w:r>
          </w:p>
        </w:tc>
      </w:tr>
      <w:tr w:rsidR="00CF1493" w:rsidRPr="00CF1493" w:rsidTr="00C37350">
        <w:tc>
          <w:tcPr>
            <w:tcW w:w="3686" w:type="dxa"/>
            <w:tcBorders>
              <w:top w:val="single" w:sz="4" w:space="0" w:color="000000"/>
              <w:left w:val="single" w:sz="4" w:space="0" w:color="000000"/>
              <w:bottom w:val="single" w:sz="4" w:space="0" w:color="000000"/>
            </w:tcBorders>
            <w:shd w:val="clear" w:color="auto" w:fill="auto"/>
          </w:tcPr>
          <w:p w:rsidR="00CF1493" w:rsidRPr="00CF1493" w:rsidRDefault="00CF1493" w:rsidP="00676695">
            <w:pPr>
              <w:widowControl w:val="0"/>
              <w:tabs>
                <w:tab w:val="left" w:pos="518"/>
              </w:tabs>
              <w:autoSpaceDE w:val="0"/>
              <w:snapToGrid w:val="0"/>
              <w:spacing w:after="0" w:line="240" w:lineRule="auto"/>
              <w:rPr>
                <w:rFonts w:ascii="Times New Roman" w:hAnsi="Times New Roman" w:cs="Times New Roman"/>
                <w:color w:val="000000"/>
                <w:sz w:val="24"/>
                <w:szCs w:val="24"/>
              </w:rPr>
            </w:pPr>
            <w:r w:rsidRPr="00CF1493">
              <w:rPr>
                <w:rFonts w:ascii="Times New Roman" w:hAnsi="Times New Roman" w:cs="Times New Roman"/>
                <w:color w:val="000000"/>
                <w:sz w:val="24"/>
                <w:szCs w:val="24"/>
              </w:rPr>
              <w:t>Электронное  приложение к УМК</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CF1493" w:rsidRPr="00CF1493" w:rsidRDefault="00CF1493" w:rsidP="00C37350">
            <w:pPr>
              <w:pStyle w:val="ac"/>
              <w:tabs>
                <w:tab w:val="left" w:pos="5242"/>
              </w:tabs>
              <w:ind w:firstLine="33"/>
              <w:rPr>
                <w:rFonts w:ascii="Times New Roman" w:hAnsi="Times New Roman" w:cs="Times New Roman"/>
                <w:sz w:val="24"/>
                <w:szCs w:val="24"/>
              </w:rPr>
            </w:pPr>
            <w:r w:rsidRPr="00CF1493">
              <w:rPr>
                <w:rFonts w:ascii="Times New Roman" w:hAnsi="Times New Roman" w:cs="Times New Roman"/>
                <w:sz w:val="24"/>
                <w:szCs w:val="24"/>
              </w:rPr>
              <w:t xml:space="preserve">ЦОР к учебнику «Русский язык. 5-9 классы» (автор В.В. </w:t>
            </w:r>
            <w:proofErr w:type="spellStart"/>
            <w:r w:rsidRPr="00CF1493">
              <w:rPr>
                <w:rFonts w:ascii="Times New Roman" w:hAnsi="Times New Roman" w:cs="Times New Roman"/>
                <w:sz w:val="24"/>
                <w:szCs w:val="24"/>
              </w:rPr>
              <w:t>Бабайцева</w:t>
            </w:r>
            <w:proofErr w:type="spellEnd"/>
            <w:r w:rsidRPr="00CF1493">
              <w:rPr>
                <w:rFonts w:ascii="Times New Roman" w:hAnsi="Times New Roman" w:cs="Times New Roman"/>
                <w:sz w:val="24"/>
                <w:szCs w:val="24"/>
              </w:rPr>
              <w:t>)</w:t>
            </w:r>
          </w:p>
          <w:p w:rsidR="00CF1493" w:rsidRPr="00CF1493" w:rsidRDefault="00CF1493" w:rsidP="00FA39DA">
            <w:pPr>
              <w:pStyle w:val="ac"/>
              <w:tabs>
                <w:tab w:val="left" w:pos="5242"/>
              </w:tabs>
              <w:rPr>
                <w:rFonts w:ascii="Times New Roman" w:hAnsi="Times New Roman" w:cs="Times New Roman"/>
                <w:sz w:val="24"/>
                <w:szCs w:val="24"/>
              </w:rPr>
            </w:pPr>
            <w:r w:rsidRPr="00CF1493">
              <w:rPr>
                <w:rFonts w:ascii="Times New Roman" w:hAnsi="Times New Roman" w:cs="Times New Roman"/>
                <w:sz w:val="24"/>
                <w:szCs w:val="24"/>
              </w:rPr>
              <w:t>Программно-методический комплекс для формирования навыков орфографической и пунктуационной грамотности «Электронный репетитор – тренажёр «Курс русского языка (базовый)</w:t>
            </w:r>
          </w:p>
        </w:tc>
      </w:tr>
      <w:tr w:rsidR="00CF1493" w:rsidRPr="00CF1493" w:rsidTr="00C37350">
        <w:tc>
          <w:tcPr>
            <w:tcW w:w="3686" w:type="dxa"/>
            <w:tcBorders>
              <w:top w:val="single" w:sz="4" w:space="0" w:color="000000"/>
              <w:left w:val="single" w:sz="4" w:space="0" w:color="000000"/>
              <w:bottom w:val="single" w:sz="4" w:space="0" w:color="000000"/>
            </w:tcBorders>
            <w:shd w:val="clear" w:color="auto" w:fill="auto"/>
          </w:tcPr>
          <w:p w:rsidR="00CF1493" w:rsidRPr="00CF1493" w:rsidRDefault="00CF1493" w:rsidP="00676695">
            <w:pPr>
              <w:widowControl w:val="0"/>
              <w:tabs>
                <w:tab w:val="left" w:pos="518"/>
              </w:tabs>
              <w:autoSpaceDE w:val="0"/>
              <w:snapToGrid w:val="0"/>
              <w:spacing w:after="0" w:line="240" w:lineRule="auto"/>
              <w:rPr>
                <w:rFonts w:ascii="Times New Roman" w:hAnsi="Times New Roman" w:cs="Times New Roman"/>
                <w:color w:val="000000"/>
                <w:sz w:val="24"/>
                <w:szCs w:val="24"/>
              </w:rPr>
            </w:pPr>
            <w:r w:rsidRPr="00CF1493">
              <w:rPr>
                <w:rFonts w:ascii="Times New Roman" w:hAnsi="Times New Roman" w:cs="Times New Roman"/>
                <w:color w:val="000000"/>
                <w:sz w:val="24"/>
                <w:szCs w:val="24"/>
              </w:rPr>
              <w:t>Дидактический  материал</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CF1493" w:rsidRPr="00CF1493" w:rsidRDefault="00FA39DA" w:rsidP="00FA39DA">
            <w:pPr>
              <w:widowControl w:val="0"/>
              <w:tabs>
                <w:tab w:val="left" w:pos="518"/>
                <w:tab w:val="left" w:pos="5242"/>
              </w:tabs>
              <w:autoSpaceDE w:val="0"/>
              <w:snapToGrid w:val="0"/>
              <w:spacing w:after="0" w:line="240" w:lineRule="auto"/>
              <w:ind w:left="33"/>
              <w:rPr>
                <w:rFonts w:ascii="Times New Roman" w:hAnsi="Times New Roman" w:cs="Times New Roman"/>
                <w:sz w:val="24"/>
                <w:szCs w:val="24"/>
              </w:rPr>
            </w:pPr>
            <w:r>
              <w:rPr>
                <w:rFonts w:ascii="Times New Roman" w:hAnsi="Times New Roman" w:cs="Times New Roman"/>
                <w:sz w:val="24"/>
                <w:szCs w:val="24"/>
              </w:rPr>
              <w:t>К</w:t>
            </w:r>
            <w:r w:rsidR="00CF1493" w:rsidRPr="00CF1493">
              <w:rPr>
                <w:rFonts w:ascii="Times New Roman" w:hAnsi="Times New Roman" w:cs="Times New Roman"/>
                <w:sz w:val="24"/>
                <w:szCs w:val="24"/>
              </w:rPr>
              <w:t>арточки для проверки орфографии и пунктуации. 5-11 классы. 0 М.: АРКТИ, 2002</w:t>
            </w:r>
          </w:p>
          <w:p w:rsidR="00CF1493" w:rsidRPr="00CF1493" w:rsidRDefault="00CF1493" w:rsidP="00FA39DA">
            <w:pPr>
              <w:widowControl w:val="0"/>
              <w:tabs>
                <w:tab w:val="left" w:pos="518"/>
                <w:tab w:val="left" w:pos="5242"/>
              </w:tabs>
              <w:autoSpaceDE w:val="0"/>
              <w:snapToGrid w:val="0"/>
              <w:spacing w:after="0" w:line="240" w:lineRule="auto"/>
              <w:ind w:firstLine="33"/>
              <w:rPr>
                <w:rFonts w:ascii="Times New Roman" w:hAnsi="Times New Roman" w:cs="Times New Roman"/>
                <w:sz w:val="24"/>
                <w:szCs w:val="24"/>
              </w:rPr>
            </w:pPr>
            <w:r w:rsidRPr="00CF1493">
              <w:rPr>
                <w:rFonts w:ascii="Times New Roman" w:hAnsi="Times New Roman" w:cs="Times New Roman"/>
                <w:sz w:val="24"/>
                <w:szCs w:val="24"/>
              </w:rPr>
              <w:t>К пятёрке шаг за шагом, или 50 интенсивных занятий с репетитором: Рус. Яз</w:t>
            </w:r>
            <w:proofErr w:type="gramStart"/>
            <w:r w:rsidRPr="00CF1493">
              <w:rPr>
                <w:rFonts w:ascii="Times New Roman" w:hAnsi="Times New Roman" w:cs="Times New Roman"/>
                <w:sz w:val="24"/>
                <w:szCs w:val="24"/>
              </w:rPr>
              <w:t xml:space="preserve">.: </w:t>
            </w:r>
            <w:proofErr w:type="gramEnd"/>
            <w:r w:rsidRPr="00CF1493">
              <w:rPr>
                <w:rFonts w:ascii="Times New Roman" w:hAnsi="Times New Roman" w:cs="Times New Roman"/>
                <w:sz w:val="24"/>
                <w:szCs w:val="24"/>
              </w:rPr>
              <w:t xml:space="preserve">5 </w:t>
            </w:r>
            <w:proofErr w:type="spellStart"/>
            <w:r w:rsidRPr="00CF1493">
              <w:rPr>
                <w:rFonts w:ascii="Times New Roman" w:hAnsi="Times New Roman" w:cs="Times New Roman"/>
                <w:sz w:val="24"/>
                <w:szCs w:val="24"/>
              </w:rPr>
              <w:t>кл</w:t>
            </w:r>
            <w:proofErr w:type="spellEnd"/>
            <w:r w:rsidRPr="00CF1493">
              <w:rPr>
                <w:rFonts w:ascii="Times New Roman" w:hAnsi="Times New Roman" w:cs="Times New Roman"/>
                <w:sz w:val="24"/>
                <w:szCs w:val="24"/>
              </w:rPr>
              <w:t xml:space="preserve">.: Пособие для учащихся / </w:t>
            </w:r>
            <w:proofErr w:type="spellStart"/>
            <w:r w:rsidRPr="00CF1493">
              <w:rPr>
                <w:rFonts w:ascii="Times New Roman" w:hAnsi="Times New Roman" w:cs="Times New Roman"/>
                <w:sz w:val="24"/>
                <w:szCs w:val="24"/>
              </w:rPr>
              <w:t>Л.А.Ахременкова</w:t>
            </w:r>
            <w:proofErr w:type="spellEnd"/>
            <w:r w:rsidRPr="00CF1493">
              <w:rPr>
                <w:rFonts w:ascii="Times New Roman" w:hAnsi="Times New Roman" w:cs="Times New Roman"/>
                <w:sz w:val="24"/>
                <w:szCs w:val="24"/>
              </w:rPr>
              <w:t>. – М.: Просвещение, 2002</w:t>
            </w:r>
          </w:p>
        </w:tc>
      </w:tr>
      <w:tr w:rsidR="00CF1493" w:rsidRPr="00CF1493" w:rsidTr="00C37350">
        <w:tc>
          <w:tcPr>
            <w:tcW w:w="3686" w:type="dxa"/>
            <w:tcBorders>
              <w:top w:val="single" w:sz="4" w:space="0" w:color="000000"/>
              <w:left w:val="single" w:sz="4" w:space="0" w:color="000000"/>
              <w:bottom w:val="single" w:sz="4" w:space="0" w:color="000000"/>
            </w:tcBorders>
            <w:shd w:val="clear" w:color="auto" w:fill="auto"/>
          </w:tcPr>
          <w:p w:rsidR="00CF1493" w:rsidRPr="00CF1493" w:rsidRDefault="00CF1493" w:rsidP="00676695">
            <w:pPr>
              <w:widowControl w:val="0"/>
              <w:tabs>
                <w:tab w:val="left" w:pos="518"/>
              </w:tabs>
              <w:autoSpaceDE w:val="0"/>
              <w:snapToGrid w:val="0"/>
              <w:spacing w:after="0" w:line="240" w:lineRule="auto"/>
              <w:rPr>
                <w:rFonts w:ascii="Times New Roman" w:hAnsi="Times New Roman" w:cs="Times New Roman"/>
                <w:color w:val="000000"/>
                <w:sz w:val="24"/>
                <w:szCs w:val="24"/>
              </w:rPr>
            </w:pPr>
            <w:r w:rsidRPr="00CF1493">
              <w:rPr>
                <w:rFonts w:ascii="Times New Roman" w:hAnsi="Times New Roman" w:cs="Times New Roman"/>
                <w:color w:val="000000"/>
                <w:sz w:val="24"/>
                <w:szCs w:val="24"/>
              </w:rPr>
              <w:t>Материалы для контроля (тесты и т.п.)</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CF1493" w:rsidRPr="00CF1493" w:rsidRDefault="00CF1493" w:rsidP="00FA39DA">
            <w:pPr>
              <w:widowControl w:val="0"/>
              <w:tabs>
                <w:tab w:val="left" w:pos="518"/>
                <w:tab w:val="left" w:pos="5242"/>
              </w:tabs>
              <w:autoSpaceDE w:val="0"/>
              <w:snapToGrid w:val="0"/>
              <w:spacing w:after="0" w:line="240" w:lineRule="auto"/>
              <w:ind w:firstLine="33"/>
              <w:rPr>
                <w:rFonts w:ascii="Times New Roman" w:hAnsi="Times New Roman" w:cs="Times New Roman"/>
                <w:sz w:val="24"/>
                <w:szCs w:val="24"/>
              </w:rPr>
            </w:pPr>
            <w:proofErr w:type="spellStart"/>
            <w:r w:rsidRPr="00CF1493">
              <w:rPr>
                <w:rFonts w:ascii="Times New Roman" w:hAnsi="Times New Roman" w:cs="Times New Roman"/>
                <w:sz w:val="24"/>
                <w:szCs w:val="24"/>
              </w:rPr>
              <w:t>Малюшкин</w:t>
            </w:r>
            <w:proofErr w:type="spellEnd"/>
            <w:r w:rsidRPr="00CF1493">
              <w:rPr>
                <w:rFonts w:ascii="Times New Roman" w:hAnsi="Times New Roman" w:cs="Times New Roman"/>
                <w:sz w:val="24"/>
                <w:szCs w:val="24"/>
              </w:rPr>
              <w:t xml:space="preserve"> А.Б. тестовые задания для проверки знаний учащихся по русскому языку: 5 класс. – М.: ТЦ Сфера, 2008</w:t>
            </w:r>
          </w:p>
          <w:p w:rsidR="00CF1493" w:rsidRPr="00CF1493" w:rsidRDefault="00CF1493" w:rsidP="00FA39DA">
            <w:pPr>
              <w:widowControl w:val="0"/>
              <w:tabs>
                <w:tab w:val="left" w:pos="518"/>
                <w:tab w:val="left" w:pos="5242"/>
              </w:tabs>
              <w:autoSpaceDE w:val="0"/>
              <w:snapToGrid w:val="0"/>
              <w:spacing w:after="0" w:line="240" w:lineRule="auto"/>
              <w:ind w:left="33"/>
              <w:rPr>
                <w:rFonts w:ascii="Times New Roman" w:hAnsi="Times New Roman" w:cs="Times New Roman"/>
                <w:sz w:val="24"/>
                <w:szCs w:val="24"/>
              </w:rPr>
            </w:pPr>
            <w:r w:rsidRPr="00CF1493">
              <w:rPr>
                <w:rFonts w:ascii="Times New Roman" w:hAnsi="Times New Roman" w:cs="Times New Roman"/>
                <w:sz w:val="24"/>
                <w:szCs w:val="24"/>
              </w:rPr>
              <w:t xml:space="preserve">Сборник тестовых заданий для тематического и  итогового  контроля. 5 класс. Русский язык. Основная школа. / </w:t>
            </w:r>
            <w:proofErr w:type="spellStart"/>
            <w:r w:rsidRPr="00CF1493">
              <w:rPr>
                <w:rFonts w:ascii="Times New Roman" w:hAnsi="Times New Roman" w:cs="Times New Roman"/>
                <w:sz w:val="24"/>
                <w:szCs w:val="24"/>
              </w:rPr>
              <w:t>В.И.Капинос</w:t>
            </w:r>
            <w:proofErr w:type="spellEnd"/>
            <w:r w:rsidRPr="00CF1493">
              <w:rPr>
                <w:rFonts w:ascii="Times New Roman" w:hAnsi="Times New Roman" w:cs="Times New Roman"/>
                <w:sz w:val="24"/>
                <w:szCs w:val="24"/>
              </w:rPr>
              <w:t xml:space="preserve">, </w:t>
            </w:r>
            <w:proofErr w:type="spellStart"/>
            <w:r w:rsidRPr="00CF1493">
              <w:rPr>
                <w:rFonts w:ascii="Times New Roman" w:hAnsi="Times New Roman" w:cs="Times New Roman"/>
                <w:sz w:val="24"/>
                <w:szCs w:val="24"/>
              </w:rPr>
              <w:t>Л.Н.Пучкова</w:t>
            </w:r>
            <w:proofErr w:type="spellEnd"/>
            <w:r w:rsidRPr="00CF1493">
              <w:rPr>
                <w:rFonts w:ascii="Times New Roman" w:hAnsi="Times New Roman" w:cs="Times New Roman"/>
                <w:sz w:val="24"/>
                <w:szCs w:val="24"/>
              </w:rPr>
              <w:t xml:space="preserve">, </w:t>
            </w:r>
            <w:proofErr w:type="spellStart"/>
            <w:r w:rsidRPr="00CF1493">
              <w:rPr>
                <w:rFonts w:ascii="Times New Roman" w:hAnsi="Times New Roman" w:cs="Times New Roman"/>
                <w:sz w:val="24"/>
                <w:szCs w:val="24"/>
              </w:rPr>
              <w:t>А.О.Татур</w:t>
            </w:r>
            <w:proofErr w:type="spellEnd"/>
            <w:r w:rsidRPr="00CF1493">
              <w:rPr>
                <w:rFonts w:ascii="Times New Roman" w:hAnsi="Times New Roman" w:cs="Times New Roman"/>
                <w:sz w:val="24"/>
                <w:szCs w:val="24"/>
              </w:rPr>
              <w:t xml:space="preserve"> – М.: «Интеллект - Центр», 2007</w:t>
            </w:r>
          </w:p>
          <w:p w:rsidR="00CF1493" w:rsidRPr="00CF1493" w:rsidRDefault="00CF1493" w:rsidP="00FA39DA">
            <w:pPr>
              <w:widowControl w:val="0"/>
              <w:tabs>
                <w:tab w:val="left" w:pos="518"/>
                <w:tab w:val="left" w:pos="5242"/>
              </w:tabs>
              <w:autoSpaceDE w:val="0"/>
              <w:snapToGrid w:val="0"/>
              <w:spacing w:after="0" w:line="240" w:lineRule="auto"/>
              <w:ind w:firstLine="33"/>
              <w:rPr>
                <w:rFonts w:ascii="Times New Roman" w:hAnsi="Times New Roman" w:cs="Times New Roman"/>
                <w:sz w:val="24"/>
                <w:szCs w:val="24"/>
              </w:rPr>
            </w:pPr>
            <w:r w:rsidRPr="00CF1493">
              <w:rPr>
                <w:rFonts w:ascii="Times New Roman" w:hAnsi="Times New Roman" w:cs="Times New Roman"/>
                <w:sz w:val="24"/>
                <w:szCs w:val="24"/>
              </w:rPr>
              <w:t xml:space="preserve">Варианты контрольно-проверочных тестов и заданий с ответами для ЕГЭ по русскому языку, сгруппированные по классам / сост. </w:t>
            </w:r>
            <w:proofErr w:type="spellStart"/>
            <w:r w:rsidRPr="00CF1493">
              <w:rPr>
                <w:rFonts w:ascii="Times New Roman" w:hAnsi="Times New Roman" w:cs="Times New Roman"/>
                <w:sz w:val="24"/>
                <w:szCs w:val="24"/>
              </w:rPr>
              <w:t>Г.М.Вялкова</w:t>
            </w:r>
            <w:proofErr w:type="spellEnd"/>
            <w:r w:rsidRPr="00CF1493">
              <w:rPr>
                <w:rFonts w:ascii="Times New Roman" w:hAnsi="Times New Roman" w:cs="Times New Roman"/>
                <w:sz w:val="24"/>
                <w:szCs w:val="24"/>
              </w:rPr>
              <w:t xml:space="preserve">, </w:t>
            </w:r>
            <w:proofErr w:type="spellStart"/>
            <w:r w:rsidRPr="00CF1493">
              <w:rPr>
                <w:rFonts w:ascii="Times New Roman" w:hAnsi="Times New Roman" w:cs="Times New Roman"/>
                <w:sz w:val="24"/>
                <w:szCs w:val="24"/>
              </w:rPr>
              <w:t>Т.Ф.Сивокозова</w:t>
            </w:r>
            <w:proofErr w:type="spellEnd"/>
            <w:r w:rsidRPr="00CF1493">
              <w:rPr>
                <w:rFonts w:ascii="Times New Roman" w:hAnsi="Times New Roman" w:cs="Times New Roman"/>
                <w:sz w:val="24"/>
                <w:szCs w:val="24"/>
              </w:rPr>
              <w:t xml:space="preserve"> – Волгоград: Учитель, 2004</w:t>
            </w:r>
          </w:p>
          <w:p w:rsidR="00CF1493" w:rsidRPr="00CF1493" w:rsidRDefault="00CF1493" w:rsidP="00FA39DA">
            <w:pPr>
              <w:widowControl w:val="0"/>
              <w:tabs>
                <w:tab w:val="left" w:pos="518"/>
                <w:tab w:val="left" w:pos="5242"/>
              </w:tabs>
              <w:autoSpaceDE w:val="0"/>
              <w:snapToGrid w:val="0"/>
              <w:spacing w:after="0" w:line="240" w:lineRule="auto"/>
              <w:ind w:left="33"/>
              <w:rPr>
                <w:rFonts w:ascii="Times New Roman" w:hAnsi="Times New Roman" w:cs="Times New Roman"/>
                <w:sz w:val="24"/>
                <w:szCs w:val="24"/>
              </w:rPr>
            </w:pPr>
            <w:r w:rsidRPr="00CF1493">
              <w:rPr>
                <w:rFonts w:ascii="Times New Roman" w:hAnsi="Times New Roman" w:cs="Times New Roman"/>
                <w:sz w:val="24"/>
                <w:szCs w:val="24"/>
              </w:rPr>
              <w:t xml:space="preserve">Русский язык. 5 класс. Тестовые задания к основным учебникам: рабочая тетрадь / Т.В.Губернская. – М.: </w:t>
            </w:r>
            <w:proofErr w:type="spellStart"/>
            <w:r w:rsidRPr="00CF1493">
              <w:rPr>
                <w:rFonts w:ascii="Times New Roman" w:hAnsi="Times New Roman" w:cs="Times New Roman"/>
                <w:sz w:val="24"/>
                <w:szCs w:val="24"/>
              </w:rPr>
              <w:t>Эксмо</w:t>
            </w:r>
            <w:proofErr w:type="spellEnd"/>
            <w:r w:rsidRPr="00CF1493">
              <w:rPr>
                <w:rFonts w:ascii="Times New Roman" w:hAnsi="Times New Roman" w:cs="Times New Roman"/>
                <w:sz w:val="24"/>
                <w:szCs w:val="24"/>
              </w:rPr>
              <w:t>, 2008</w:t>
            </w:r>
          </w:p>
        </w:tc>
      </w:tr>
      <w:tr w:rsidR="00CF1493" w:rsidRPr="00CF1493" w:rsidTr="00C37350">
        <w:tc>
          <w:tcPr>
            <w:tcW w:w="3686" w:type="dxa"/>
            <w:tcBorders>
              <w:top w:val="single" w:sz="4" w:space="0" w:color="000000"/>
              <w:left w:val="single" w:sz="4" w:space="0" w:color="000000"/>
              <w:bottom w:val="single" w:sz="4" w:space="0" w:color="000000"/>
            </w:tcBorders>
            <w:shd w:val="clear" w:color="auto" w:fill="auto"/>
          </w:tcPr>
          <w:p w:rsidR="00CF1493" w:rsidRPr="00CF1493" w:rsidRDefault="00CF1493" w:rsidP="00676695">
            <w:pPr>
              <w:widowControl w:val="0"/>
              <w:tabs>
                <w:tab w:val="left" w:pos="518"/>
              </w:tabs>
              <w:autoSpaceDE w:val="0"/>
              <w:snapToGrid w:val="0"/>
              <w:spacing w:after="0" w:line="240" w:lineRule="auto"/>
              <w:rPr>
                <w:rFonts w:ascii="Times New Roman" w:hAnsi="Times New Roman" w:cs="Times New Roman"/>
                <w:color w:val="000000"/>
                <w:sz w:val="24"/>
                <w:szCs w:val="24"/>
              </w:rPr>
            </w:pPr>
            <w:r w:rsidRPr="00CF1493">
              <w:rPr>
                <w:rFonts w:ascii="Times New Roman" w:hAnsi="Times New Roman" w:cs="Times New Roman"/>
                <w:color w:val="000000"/>
                <w:sz w:val="24"/>
                <w:szCs w:val="24"/>
              </w:rPr>
              <w:t>Методическое  пособие с поурочными разработками</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CF1493" w:rsidRPr="00CF1493" w:rsidRDefault="00CF1493" w:rsidP="00FA39DA">
            <w:pPr>
              <w:widowControl w:val="0"/>
              <w:tabs>
                <w:tab w:val="left" w:pos="518"/>
                <w:tab w:val="left" w:pos="5242"/>
              </w:tabs>
              <w:autoSpaceDE w:val="0"/>
              <w:snapToGrid w:val="0"/>
              <w:spacing w:after="0" w:line="240" w:lineRule="auto"/>
              <w:rPr>
                <w:rFonts w:ascii="Times New Roman" w:eastAsia="Times New Roman" w:hAnsi="Times New Roman" w:cs="Times New Roman"/>
                <w:color w:val="000000"/>
                <w:sz w:val="24"/>
                <w:szCs w:val="24"/>
              </w:rPr>
            </w:pPr>
            <w:r w:rsidRPr="00CF1493">
              <w:rPr>
                <w:rFonts w:ascii="Times New Roman" w:eastAsia="Times New Roman" w:hAnsi="Times New Roman" w:cs="Times New Roman"/>
                <w:color w:val="000000"/>
                <w:sz w:val="24"/>
                <w:szCs w:val="24"/>
              </w:rPr>
              <w:t>Методические рекомендации к учебному комплексу по русскому языку. 5 класс. / Под ред. А.Ю.Купаловой. - М.: Дрофа, 2005</w:t>
            </w:r>
          </w:p>
          <w:p w:rsidR="00CF1493" w:rsidRPr="00CF1493" w:rsidRDefault="00CF1493" w:rsidP="000D58DC">
            <w:pPr>
              <w:widowControl w:val="0"/>
              <w:shd w:val="clear" w:color="auto" w:fill="FFFFFF"/>
              <w:tabs>
                <w:tab w:val="left" w:pos="993"/>
                <w:tab w:val="left" w:pos="5242"/>
              </w:tabs>
              <w:autoSpaceDE w:val="0"/>
              <w:autoSpaceDN w:val="0"/>
              <w:adjustRightInd w:val="0"/>
              <w:ind w:left="-570" w:right="5" w:firstLine="570"/>
              <w:jc w:val="both"/>
              <w:rPr>
                <w:rFonts w:ascii="Times New Roman" w:hAnsi="Times New Roman" w:cs="Times New Roman"/>
                <w:color w:val="000000"/>
                <w:sz w:val="24"/>
                <w:szCs w:val="24"/>
              </w:rPr>
            </w:pPr>
            <w:r w:rsidRPr="00CF1493">
              <w:rPr>
                <w:rFonts w:ascii="Times New Roman" w:eastAsia="Times New Roman" w:hAnsi="Times New Roman" w:cs="Times New Roman"/>
                <w:color w:val="000000"/>
                <w:sz w:val="24"/>
                <w:szCs w:val="24"/>
              </w:rPr>
              <w:t>Никитина Е.И. Уроки развития речи. 5 класс. - М.: Дрофа, 2004</w:t>
            </w:r>
          </w:p>
          <w:p w:rsidR="00CF1493" w:rsidRPr="00CF1493" w:rsidRDefault="00CF1493" w:rsidP="00FA39DA">
            <w:pPr>
              <w:widowControl w:val="0"/>
              <w:tabs>
                <w:tab w:val="left" w:pos="518"/>
                <w:tab w:val="left" w:pos="5242"/>
              </w:tabs>
              <w:autoSpaceDE w:val="0"/>
              <w:snapToGrid w:val="0"/>
              <w:spacing w:after="0" w:line="240" w:lineRule="auto"/>
              <w:rPr>
                <w:rFonts w:ascii="Times New Roman" w:hAnsi="Times New Roman" w:cs="Times New Roman"/>
                <w:sz w:val="24"/>
                <w:szCs w:val="24"/>
              </w:rPr>
            </w:pPr>
            <w:r w:rsidRPr="00CF1493">
              <w:rPr>
                <w:rFonts w:ascii="Times New Roman" w:hAnsi="Times New Roman" w:cs="Times New Roman"/>
                <w:sz w:val="24"/>
                <w:szCs w:val="24"/>
              </w:rPr>
              <w:t xml:space="preserve">Русский язык. 5 класс. Поурочные планы по УК под редакцией </w:t>
            </w:r>
            <w:proofErr w:type="spellStart"/>
            <w:r w:rsidRPr="00CF1493">
              <w:rPr>
                <w:rFonts w:ascii="Times New Roman" w:hAnsi="Times New Roman" w:cs="Times New Roman"/>
                <w:sz w:val="24"/>
                <w:szCs w:val="24"/>
              </w:rPr>
              <w:t>В.В.Бабайцевой</w:t>
            </w:r>
            <w:proofErr w:type="spellEnd"/>
            <w:r w:rsidRPr="00CF1493">
              <w:rPr>
                <w:rFonts w:ascii="Times New Roman" w:hAnsi="Times New Roman" w:cs="Times New Roman"/>
                <w:sz w:val="24"/>
                <w:szCs w:val="24"/>
              </w:rPr>
              <w:t xml:space="preserve"> / Авт.-сост. Крамаренко Н.О. – Волгоград: Учитель, 2005</w:t>
            </w:r>
          </w:p>
          <w:p w:rsidR="00CF1493" w:rsidRPr="00CF1493" w:rsidRDefault="00CF1493" w:rsidP="000D58DC">
            <w:pPr>
              <w:widowControl w:val="0"/>
              <w:tabs>
                <w:tab w:val="left" w:pos="518"/>
                <w:tab w:val="left" w:pos="5242"/>
              </w:tabs>
              <w:autoSpaceDE w:val="0"/>
              <w:snapToGrid w:val="0"/>
              <w:spacing w:after="0" w:line="240" w:lineRule="auto"/>
              <w:ind w:left="-570" w:firstLine="570"/>
              <w:rPr>
                <w:rFonts w:ascii="Times New Roman" w:hAnsi="Times New Roman" w:cs="Times New Roman"/>
                <w:sz w:val="24"/>
                <w:szCs w:val="24"/>
              </w:rPr>
            </w:pPr>
          </w:p>
        </w:tc>
      </w:tr>
      <w:tr w:rsidR="00CF1493" w:rsidRPr="00CF1493" w:rsidTr="00C37350">
        <w:tc>
          <w:tcPr>
            <w:tcW w:w="3686" w:type="dxa"/>
            <w:tcBorders>
              <w:top w:val="single" w:sz="4" w:space="0" w:color="000000"/>
              <w:left w:val="single" w:sz="4" w:space="0" w:color="000000"/>
              <w:bottom w:val="single" w:sz="4" w:space="0" w:color="000000"/>
            </w:tcBorders>
            <w:shd w:val="clear" w:color="auto" w:fill="auto"/>
          </w:tcPr>
          <w:p w:rsidR="00CF1493" w:rsidRPr="00CF1493" w:rsidRDefault="00CF1493" w:rsidP="00676695">
            <w:pPr>
              <w:widowControl w:val="0"/>
              <w:tabs>
                <w:tab w:val="left" w:pos="518"/>
              </w:tabs>
              <w:autoSpaceDE w:val="0"/>
              <w:snapToGrid w:val="0"/>
              <w:spacing w:after="0" w:line="240" w:lineRule="auto"/>
              <w:rPr>
                <w:rFonts w:ascii="Times New Roman" w:hAnsi="Times New Roman" w:cs="Times New Roman"/>
                <w:sz w:val="24"/>
                <w:szCs w:val="24"/>
              </w:rPr>
            </w:pPr>
            <w:r w:rsidRPr="00CF1493">
              <w:rPr>
                <w:rFonts w:ascii="Times New Roman" w:hAnsi="Times New Roman" w:cs="Times New Roman"/>
                <w:sz w:val="24"/>
                <w:szCs w:val="24"/>
              </w:rPr>
              <w:t>Список  используемой литературы</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CF1493" w:rsidRPr="00CF1493" w:rsidRDefault="00CF1493" w:rsidP="000D58DC">
            <w:pPr>
              <w:shd w:val="clear" w:color="auto" w:fill="FFFFFF"/>
              <w:tabs>
                <w:tab w:val="left" w:pos="5242"/>
              </w:tabs>
              <w:spacing w:after="0" w:line="240" w:lineRule="auto"/>
              <w:ind w:left="-570" w:firstLine="570"/>
              <w:rPr>
                <w:rFonts w:ascii="Times New Roman" w:hAnsi="Times New Roman" w:cs="Times New Roman"/>
                <w:b/>
                <w:sz w:val="24"/>
                <w:szCs w:val="24"/>
              </w:rPr>
            </w:pPr>
            <w:r w:rsidRPr="00CF1493">
              <w:rPr>
                <w:rFonts w:ascii="Times New Roman" w:eastAsia="Times New Roman" w:hAnsi="Times New Roman" w:cs="Times New Roman"/>
                <w:b/>
                <w:i/>
                <w:iCs/>
                <w:color w:val="000000"/>
                <w:spacing w:val="10"/>
                <w:sz w:val="24"/>
                <w:szCs w:val="24"/>
              </w:rPr>
              <w:t>Для учащихся:</w:t>
            </w:r>
          </w:p>
          <w:p w:rsidR="00CF1493" w:rsidRPr="00CF1493" w:rsidRDefault="009046FE" w:rsidP="009046FE">
            <w:pPr>
              <w:pStyle w:val="a8"/>
              <w:widowControl w:val="0"/>
              <w:shd w:val="clear" w:color="auto" w:fill="FFFFFF"/>
              <w:tabs>
                <w:tab w:val="left" w:pos="629"/>
                <w:tab w:val="left" w:pos="5242"/>
              </w:tabs>
              <w:autoSpaceDE w:val="0"/>
              <w:autoSpaceDN w:val="0"/>
              <w:adjustRightInd w:val="0"/>
              <w:spacing w:after="0" w:line="240" w:lineRule="auto"/>
              <w:ind w:left="33"/>
              <w:rPr>
                <w:rFonts w:ascii="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1.</w:t>
            </w:r>
            <w:r w:rsidR="00CF1493" w:rsidRPr="00CF1493">
              <w:rPr>
                <w:rFonts w:ascii="Times New Roman" w:eastAsia="Times New Roman" w:hAnsi="Times New Roman" w:cs="Times New Roman"/>
                <w:color w:val="000000"/>
                <w:sz w:val="24"/>
                <w:szCs w:val="24"/>
              </w:rPr>
              <w:t>Русский язык: Теория. 5-9 классы. /</w:t>
            </w:r>
            <w:proofErr w:type="spellStart"/>
            <w:r w:rsidR="00CF1493" w:rsidRPr="00CF1493">
              <w:rPr>
                <w:rFonts w:ascii="Times New Roman" w:eastAsia="Times New Roman" w:hAnsi="Times New Roman" w:cs="Times New Roman"/>
                <w:color w:val="000000"/>
                <w:sz w:val="24"/>
                <w:szCs w:val="24"/>
              </w:rPr>
              <w:t>Бабайцева</w:t>
            </w:r>
            <w:proofErr w:type="spellEnd"/>
            <w:r w:rsidR="00CF1493" w:rsidRPr="00CF1493">
              <w:rPr>
                <w:rFonts w:ascii="Times New Roman" w:eastAsia="Times New Roman" w:hAnsi="Times New Roman" w:cs="Times New Roman"/>
                <w:color w:val="000000"/>
                <w:sz w:val="24"/>
                <w:szCs w:val="24"/>
              </w:rPr>
              <w:t xml:space="preserve"> В.В., </w:t>
            </w:r>
            <w:proofErr w:type="spellStart"/>
            <w:r w:rsidR="00CF1493" w:rsidRPr="00CF1493">
              <w:rPr>
                <w:rFonts w:ascii="Times New Roman" w:eastAsia="Times New Roman" w:hAnsi="Times New Roman" w:cs="Times New Roman"/>
                <w:color w:val="000000"/>
                <w:sz w:val="24"/>
                <w:szCs w:val="24"/>
              </w:rPr>
              <w:t>Чеснокова</w:t>
            </w:r>
            <w:proofErr w:type="spellEnd"/>
            <w:r w:rsidR="00CF1493" w:rsidRPr="00CF1493">
              <w:rPr>
                <w:rFonts w:ascii="Times New Roman" w:eastAsia="Times New Roman" w:hAnsi="Times New Roman" w:cs="Times New Roman"/>
                <w:color w:val="000000"/>
                <w:sz w:val="24"/>
                <w:szCs w:val="24"/>
              </w:rPr>
              <w:t xml:space="preserve"> Л.Д. - М: Дрофа, </w:t>
            </w:r>
            <w:r w:rsidR="00CF1493" w:rsidRPr="009046FE">
              <w:rPr>
                <w:rFonts w:ascii="Times New Roman" w:eastAsia="Times New Roman" w:hAnsi="Times New Roman" w:cs="Times New Roman"/>
                <w:color w:val="000000"/>
                <w:sz w:val="24"/>
                <w:szCs w:val="24"/>
              </w:rPr>
              <w:t>20</w:t>
            </w:r>
            <w:r w:rsidRPr="009046FE">
              <w:rPr>
                <w:rFonts w:ascii="Times New Roman" w:eastAsia="Times New Roman" w:hAnsi="Times New Roman" w:cs="Times New Roman"/>
                <w:color w:val="000000"/>
                <w:sz w:val="24"/>
                <w:szCs w:val="24"/>
              </w:rPr>
              <w:t>12</w:t>
            </w:r>
          </w:p>
          <w:p w:rsidR="00CF1493" w:rsidRPr="00CF1493" w:rsidRDefault="009046FE" w:rsidP="009046FE">
            <w:pPr>
              <w:pStyle w:val="a8"/>
              <w:widowControl w:val="0"/>
              <w:shd w:val="clear" w:color="auto" w:fill="FFFFFF"/>
              <w:tabs>
                <w:tab w:val="left" w:pos="629"/>
                <w:tab w:val="left" w:pos="5242"/>
              </w:tabs>
              <w:autoSpaceDE w:val="0"/>
              <w:autoSpaceDN w:val="0"/>
              <w:adjustRightInd w:val="0"/>
              <w:spacing w:after="0" w:line="240" w:lineRule="auto"/>
              <w:ind w:left="33"/>
              <w:rPr>
                <w:rFonts w:ascii="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2.</w:t>
            </w:r>
            <w:r w:rsidR="00CF1493" w:rsidRPr="00CF1493">
              <w:rPr>
                <w:rFonts w:ascii="Times New Roman" w:eastAsia="Times New Roman" w:hAnsi="Times New Roman" w:cs="Times New Roman"/>
                <w:color w:val="000000"/>
                <w:sz w:val="24"/>
                <w:szCs w:val="24"/>
              </w:rPr>
              <w:t xml:space="preserve">Русский язык: Практика. 5 класс. /Под редакцией Купаловой А.Ю. - М: Дрофа, </w:t>
            </w:r>
            <w:r w:rsidR="00CF1493" w:rsidRPr="009046FE">
              <w:rPr>
                <w:rFonts w:ascii="Times New Roman" w:eastAsia="Times New Roman" w:hAnsi="Times New Roman" w:cs="Times New Roman"/>
                <w:color w:val="000000"/>
                <w:sz w:val="24"/>
                <w:szCs w:val="24"/>
              </w:rPr>
              <w:t>20</w:t>
            </w:r>
            <w:r w:rsidRPr="009046FE">
              <w:rPr>
                <w:rFonts w:ascii="Times New Roman" w:eastAsia="Times New Roman" w:hAnsi="Times New Roman" w:cs="Times New Roman"/>
                <w:color w:val="000000"/>
                <w:sz w:val="24"/>
                <w:szCs w:val="24"/>
              </w:rPr>
              <w:t>12</w:t>
            </w:r>
          </w:p>
          <w:p w:rsidR="00CF1493" w:rsidRPr="00CF1493" w:rsidRDefault="009046FE" w:rsidP="009046FE">
            <w:pPr>
              <w:pStyle w:val="a8"/>
              <w:widowControl w:val="0"/>
              <w:shd w:val="clear" w:color="auto" w:fill="FFFFFF"/>
              <w:tabs>
                <w:tab w:val="left" w:pos="629"/>
                <w:tab w:val="left" w:pos="5242"/>
              </w:tabs>
              <w:autoSpaceDE w:val="0"/>
              <w:autoSpaceDN w:val="0"/>
              <w:adjustRightInd w:val="0"/>
              <w:spacing w:after="0" w:line="240" w:lineRule="auto"/>
              <w:ind w:left="33"/>
              <w:rPr>
                <w:rFonts w:ascii="Times New Roman" w:hAnsi="Times New Roman" w:cs="Times New Roman"/>
                <w:sz w:val="24"/>
                <w:szCs w:val="24"/>
                <w:highlight w:val="yellow"/>
              </w:rPr>
            </w:pPr>
            <w:r>
              <w:rPr>
                <w:rFonts w:ascii="Times New Roman" w:eastAsia="Times New Roman" w:hAnsi="Times New Roman" w:cs="Times New Roman"/>
                <w:color w:val="000000"/>
                <w:sz w:val="24"/>
                <w:szCs w:val="24"/>
              </w:rPr>
              <w:lastRenderedPageBreak/>
              <w:t>3.</w:t>
            </w:r>
            <w:r w:rsidR="00CF1493" w:rsidRPr="00CF1493">
              <w:rPr>
                <w:rFonts w:ascii="Times New Roman" w:eastAsia="Times New Roman" w:hAnsi="Times New Roman" w:cs="Times New Roman"/>
                <w:color w:val="000000"/>
                <w:sz w:val="24"/>
                <w:szCs w:val="24"/>
              </w:rPr>
              <w:t xml:space="preserve">Русская речь. Развитие речи. 5 класс. /Никитина Е.И. - М: Дрофа, </w:t>
            </w:r>
            <w:r w:rsidR="00CF1493" w:rsidRPr="009046FE">
              <w:rPr>
                <w:rFonts w:ascii="Times New Roman" w:eastAsia="Times New Roman" w:hAnsi="Times New Roman" w:cs="Times New Roman"/>
                <w:color w:val="000000"/>
                <w:sz w:val="24"/>
                <w:szCs w:val="24"/>
              </w:rPr>
              <w:t>20</w:t>
            </w:r>
            <w:r w:rsidRPr="009046FE">
              <w:rPr>
                <w:rFonts w:ascii="Times New Roman" w:eastAsia="Times New Roman" w:hAnsi="Times New Roman" w:cs="Times New Roman"/>
                <w:color w:val="000000"/>
                <w:sz w:val="24"/>
                <w:szCs w:val="24"/>
              </w:rPr>
              <w:t>12</w:t>
            </w:r>
          </w:p>
          <w:p w:rsidR="00CF1493" w:rsidRPr="00CF1493" w:rsidRDefault="00CF1493" w:rsidP="000D58DC">
            <w:pPr>
              <w:shd w:val="clear" w:color="auto" w:fill="FFFFFF"/>
              <w:tabs>
                <w:tab w:val="left" w:pos="5242"/>
              </w:tabs>
              <w:spacing w:after="0" w:line="240" w:lineRule="auto"/>
              <w:ind w:left="-570" w:firstLine="570"/>
              <w:rPr>
                <w:rFonts w:ascii="Times New Roman" w:eastAsia="Times New Roman" w:hAnsi="Times New Roman" w:cs="Times New Roman"/>
                <w:b/>
                <w:bCs/>
                <w:i/>
                <w:iCs/>
                <w:color w:val="000000"/>
                <w:spacing w:val="-3"/>
                <w:sz w:val="24"/>
                <w:szCs w:val="24"/>
              </w:rPr>
            </w:pPr>
          </w:p>
          <w:p w:rsidR="00CF1493" w:rsidRPr="00CF1493" w:rsidRDefault="00CF1493" w:rsidP="000D58DC">
            <w:pPr>
              <w:shd w:val="clear" w:color="auto" w:fill="FFFFFF"/>
              <w:tabs>
                <w:tab w:val="left" w:pos="5242"/>
              </w:tabs>
              <w:spacing w:after="0" w:line="240" w:lineRule="auto"/>
              <w:ind w:left="-570" w:firstLine="570"/>
              <w:rPr>
                <w:rFonts w:ascii="Times New Roman" w:hAnsi="Times New Roman" w:cs="Times New Roman"/>
                <w:sz w:val="24"/>
                <w:szCs w:val="24"/>
              </w:rPr>
            </w:pPr>
            <w:r w:rsidRPr="00CF1493">
              <w:rPr>
                <w:rFonts w:ascii="Times New Roman" w:eastAsia="Times New Roman" w:hAnsi="Times New Roman" w:cs="Times New Roman"/>
                <w:b/>
                <w:bCs/>
                <w:i/>
                <w:iCs/>
                <w:color w:val="000000"/>
                <w:spacing w:val="-3"/>
                <w:sz w:val="24"/>
                <w:szCs w:val="24"/>
              </w:rPr>
              <w:t>Для  учителя:</w:t>
            </w:r>
          </w:p>
          <w:p w:rsidR="00CF1493" w:rsidRPr="00CF1493" w:rsidRDefault="00CF1493" w:rsidP="00FA39DA">
            <w:pPr>
              <w:pStyle w:val="a8"/>
              <w:widowControl w:val="0"/>
              <w:numPr>
                <w:ilvl w:val="0"/>
                <w:numId w:val="16"/>
              </w:numPr>
              <w:shd w:val="clear" w:color="auto" w:fill="FFFFFF"/>
              <w:tabs>
                <w:tab w:val="left" w:pos="993"/>
                <w:tab w:val="left" w:pos="5242"/>
              </w:tabs>
              <w:autoSpaceDE w:val="0"/>
              <w:autoSpaceDN w:val="0"/>
              <w:adjustRightInd w:val="0"/>
              <w:spacing w:after="0" w:line="240" w:lineRule="auto"/>
              <w:ind w:left="33" w:right="5" w:hanging="33"/>
              <w:jc w:val="both"/>
              <w:rPr>
                <w:rFonts w:ascii="Times New Roman" w:hAnsi="Times New Roman" w:cs="Times New Roman"/>
                <w:color w:val="000000"/>
                <w:sz w:val="24"/>
                <w:szCs w:val="24"/>
              </w:rPr>
            </w:pPr>
            <w:r w:rsidRPr="00CF1493">
              <w:rPr>
                <w:rFonts w:ascii="Times New Roman" w:eastAsia="Times New Roman" w:hAnsi="Times New Roman" w:cs="Times New Roman"/>
                <w:color w:val="000000"/>
                <w:spacing w:val="-1"/>
                <w:sz w:val="24"/>
                <w:szCs w:val="24"/>
              </w:rPr>
              <w:t xml:space="preserve">Поурочное планирование: к учебному комплексу под ред. </w:t>
            </w:r>
            <w:proofErr w:type="spellStart"/>
            <w:r w:rsidRPr="00CF1493">
              <w:rPr>
                <w:rFonts w:ascii="Times New Roman" w:eastAsia="Times New Roman" w:hAnsi="Times New Roman" w:cs="Times New Roman"/>
                <w:color w:val="000000"/>
                <w:spacing w:val="-1"/>
                <w:sz w:val="24"/>
                <w:szCs w:val="24"/>
              </w:rPr>
              <w:t>В.В.Бабайцевой</w:t>
            </w:r>
            <w:proofErr w:type="spellEnd"/>
            <w:r w:rsidRPr="00CF1493">
              <w:rPr>
                <w:rFonts w:ascii="Times New Roman" w:eastAsia="Times New Roman" w:hAnsi="Times New Roman" w:cs="Times New Roman"/>
                <w:color w:val="000000"/>
                <w:spacing w:val="-1"/>
                <w:sz w:val="24"/>
                <w:szCs w:val="24"/>
              </w:rPr>
              <w:t>: Русский язык. Тео</w:t>
            </w:r>
            <w:r w:rsidRPr="00CF1493">
              <w:rPr>
                <w:rFonts w:ascii="Times New Roman" w:eastAsia="Times New Roman" w:hAnsi="Times New Roman" w:cs="Times New Roman"/>
                <w:color w:val="000000"/>
                <w:spacing w:val="-1"/>
                <w:sz w:val="24"/>
                <w:szCs w:val="24"/>
              </w:rPr>
              <w:softHyphen/>
            </w:r>
            <w:r w:rsidRPr="00CF1493">
              <w:rPr>
                <w:rFonts w:ascii="Times New Roman" w:eastAsia="Times New Roman" w:hAnsi="Times New Roman" w:cs="Times New Roman"/>
                <w:color w:val="000000"/>
                <w:sz w:val="24"/>
                <w:szCs w:val="24"/>
              </w:rPr>
              <w:t>рия, Русский язык. Практика, Русская речь. 5-9 классы / Купалова А.Ю. и другие. - М: Дрофа, 2005</w:t>
            </w:r>
          </w:p>
          <w:p w:rsidR="00CF1493" w:rsidRPr="00CF1493" w:rsidRDefault="00CF1493" w:rsidP="00FA39DA">
            <w:pPr>
              <w:pStyle w:val="a8"/>
              <w:widowControl w:val="0"/>
              <w:numPr>
                <w:ilvl w:val="0"/>
                <w:numId w:val="16"/>
              </w:numPr>
              <w:shd w:val="clear" w:color="auto" w:fill="FFFFFF"/>
              <w:tabs>
                <w:tab w:val="left" w:pos="993"/>
                <w:tab w:val="left" w:pos="5242"/>
              </w:tabs>
              <w:autoSpaceDE w:val="0"/>
              <w:autoSpaceDN w:val="0"/>
              <w:adjustRightInd w:val="0"/>
              <w:spacing w:after="0" w:line="240" w:lineRule="auto"/>
              <w:ind w:left="0" w:right="5" w:firstLine="0"/>
              <w:jc w:val="both"/>
              <w:rPr>
                <w:rFonts w:ascii="Times New Roman" w:hAnsi="Times New Roman" w:cs="Times New Roman"/>
                <w:color w:val="000000"/>
                <w:sz w:val="24"/>
                <w:szCs w:val="24"/>
              </w:rPr>
            </w:pPr>
            <w:r w:rsidRPr="00CF1493">
              <w:rPr>
                <w:rFonts w:ascii="Times New Roman" w:eastAsia="Times New Roman" w:hAnsi="Times New Roman" w:cs="Times New Roman"/>
                <w:color w:val="000000"/>
                <w:sz w:val="24"/>
                <w:szCs w:val="24"/>
              </w:rPr>
              <w:t>Русский язык: Контрольные и проверочные работы. 5 класс / Комиссарова Л.Ю. - М.: Изда</w:t>
            </w:r>
            <w:r w:rsidRPr="00CF1493">
              <w:rPr>
                <w:rFonts w:ascii="Times New Roman" w:eastAsia="Times New Roman" w:hAnsi="Times New Roman" w:cs="Times New Roman"/>
                <w:color w:val="000000"/>
                <w:sz w:val="24"/>
                <w:szCs w:val="24"/>
              </w:rPr>
              <w:softHyphen/>
              <w:t>тельство АСТ, 2002</w:t>
            </w:r>
          </w:p>
          <w:p w:rsidR="00CF1493" w:rsidRPr="00CF1493" w:rsidRDefault="00CF1493" w:rsidP="00FA39DA">
            <w:pPr>
              <w:pStyle w:val="a8"/>
              <w:widowControl w:val="0"/>
              <w:numPr>
                <w:ilvl w:val="0"/>
                <w:numId w:val="16"/>
              </w:numPr>
              <w:shd w:val="clear" w:color="auto" w:fill="FFFFFF"/>
              <w:tabs>
                <w:tab w:val="left" w:pos="993"/>
                <w:tab w:val="left" w:pos="5242"/>
              </w:tabs>
              <w:autoSpaceDE w:val="0"/>
              <w:autoSpaceDN w:val="0"/>
              <w:adjustRightInd w:val="0"/>
              <w:spacing w:after="0" w:line="240" w:lineRule="auto"/>
              <w:ind w:left="0" w:right="5" w:firstLine="0"/>
              <w:jc w:val="both"/>
              <w:rPr>
                <w:rFonts w:ascii="Times New Roman" w:hAnsi="Times New Roman" w:cs="Times New Roman"/>
                <w:color w:val="000000"/>
                <w:sz w:val="24"/>
                <w:szCs w:val="24"/>
              </w:rPr>
            </w:pPr>
            <w:r w:rsidRPr="00CF1493">
              <w:rPr>
                <w:rFonts w:ascii="Times New Roman" w:eastAsia="Times New Roman" w:hAnsi="Times New Roman" w:cs="Times New Roman"/>
                <w:color w:val="000000"/>
                <w:sz w:val="24"/>
                <w:szCs w:val="24"/>
              </w:rPr>
              <w:t>Методические рекомендации к учебному комплексу по русскому языку. 5 класс. / Под ред. А.Ю.Купаловой. - М.: Дрофа, 2005</w:t>
            </w:r>
          </w:p>
          <w:p w:rsidR="00CF1493" w:rsidRPr="00CF1493" w:rsidRDefault="00CF1493" w:rsidP="00FA39DA">
            <w:pPr>
              <w:pStyle w:val="a8"/>
              <w:widowControl w:val="0"/>
              <w:numPr>
                <w:ilvl w:val="0"/>
                <w:numId w:val="16"/>
              </w:numPr>
              <w:shd w:val="clear" w:color="auto" w:fill="FFFFFF"/>
              <w:tabs>
                <w:tab w:val="left" w:pos="993"/>
                <w:tab w:val="left" w:pos="5242"/>
              </w:tabs>
              <w:autoSpaceDE w:val="0"/>
              <w:autoSpaceDN w:val="0"/>
              <w:adjustRightInd w:val="0"/>
              <w:spacing w:after="0" w:line="240" w:lineRule="auto"/>
              <w:ind w:left="0" w:right="5" w:firstLine="33"/>
              <w:jc w:val="both"/>
              <w:rPr>
                <w:rFonts w:ascii="Times New Roman" w:hAnsi="Times New Roman" w:cs="Times New Roman"/>
                <w:color w:val="000000"/>
                <w:sz w:val="24"/>
                <w:szCs w:val="24"/>
              </w:rPr>
            </w:pPr>
            <w:r w:rsidRPr="00CF1493">
              <w:rPr>
                <w:rFonts w:ascii="Times New Roman" w:eastAsia="Times New Roman" w:hAnsi="Times New Roman" w:cs="Times New Roman"/>
                <w:color w:val="000000"/>
                <w:sz w:val="24"/>
                <w:szCs w:val="24"/>
              </w:rPr>
              <w:t>Никитина Е.И. Уроки развития речи. 5 класс. - М.: Дрофа, 2004</w:t>
            </w:r>
          </w:p>
          <w:p w:rsidR="00CF1493" w:rsidRPr="00CF1493" w:rsidRDefault="00CF1493" w:rsidP="00FA39DA">
            <w:pPr>
              <w:pStyle w:val="a8"/>
              <w:widowControl w:val="0"/>
              <w:numPr>
                <w:ilvl w:val="0"/>
                <w:numId w:val="16"/>
              </w:numPr>
              <w:shd w:val="clear" w:color="auto" w:fill="FFFFFF"/>
              <w:tabs>
                <w:tab w:val="left" w:pos="993"/>
                <w:tab w:val="left" w:pos="5242"/>
              </w:tabs>
              <w:autoSpaceDE w:val="0"/>
              <w:autoSpaceDN w:val="0"/>
              <w:adjustRightInd w:val="0"/>
              <w:spacing w:after="0" w:line="240" w:lineRule="auto"/>
              <w:ind w:left="33" w:right="5" w:hanging="33"/>
              <w:jc w:val="both"/>
              <w:rPr>
                <w:rFonts w:ascii="Times New Roman" w:hAnsi="Times New Roman" w:cs="Times New Roman"/>
                <w:color w:val="000000"/>
                <w:sz w:val="24"/>
                <w:szCs w:val="24"/>
              </w:rPr>
            </w:pPr>
            <w:r w:rsidRPr="00CF1493">
              <w:rPr>
                <w:rFonts w:ascii="Times New Roman" w:eastAsia="Times New Roman" w:hAnsi="Times New Roman" w:cs="Times New Roman"/>
                <w:color w:val="000000"/>
                <w:sz w:val="24"/>
                <w:szCs w:val="24"/>
              </w:rPr>
              <w:t>Шипицына Г.М. Русский язык. Изложение и сочинение. 5 класс. Дидактические материалы. - М.: Дрофа, 2005</w:t>
            </w:r>
          </w:p>
        </w:tc>
      </w:tr>
      <w:tr w:rsidR="00CF1493" w:rsidRPr="00CF1493" w:rsidTr="00C37350">
        <w:tc>
          <w:tcPr>
            <w:tcW w:w="3686" w:type="dxa"/>
            <w:tcBorders>
              <w:top w:val="single" w:sz="4" w:space="0" w:color="000000"/>
              <w:left w:val="single" w:sz="4" w:space="0" w:color="000000"/>
              <w:bottom w:val="single" w:sz="4" w:space="0" w:color="000000"/>
            </w:tcBorders>
            <w:shd w:val="clear" w:color="auto" w:fill="auto"/>
          </w:tcPr>
          <w:p w:rsidR="00CF1493" w:rsidRPr="00CF1493" w:rsidRDefault="00CF1493" w:rsidP="00676695">
            <w:pPr>
              <w:pStyle w:val="ac"/>
              <w:rPr>
                <w:rFonts w:ascii="Times New Roman" w:hAnsi="Times New Roman" w:cs="Times New Roman"/>
                <w:sz w:val="24"/>
                <w:szCs w:val="24"/>
              </w:rPr>
            </w:pPr>
            <w:r w:rsidRPr="00CF1493">
              <w:rPr>
                <w:rFonts w:ascii="Times New Roman" w:hAnsi="Times New Roman" w:cs="Times New Roman"/>
                <w:sz w:val="24"/>
                <w:szCs w:val="24"/>
              </w:rPr>
              <w:lastRenderedPageBreak/>
              <w:t>Цифровые и электронные образовательные ресурсы</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CF1493" w:rsidRPr="00CF1493" w:rsidRDefault="00D82D4B" w:rsidP="000D58DC">
            <w:pPr>
              <w:pStyle w:val="ac"/>
              <w:tabs>
                <w:tab w:val="left" w:pos="5242"/>
              </w:tabs>
              <w:ind w:left="-570" w:firstLine="570"/>
              <w:rPr>
                <w:rFonts w:ascii="Times New Roman" w:hAnsi="Times New Roman" w:cs="Times New Roman"/>
                <w:sz w:val="24"/>
                <w:szCs w:val="24"/>
              </w:rPr>
            </w:pPr>
            <w:hyperlink r:id="rId9" w:history="1">
              <w:r w:rsidR="00CF1493" w:rsidRPr="00CF1493">
                <w:rPr>
                  <w:rStyle w:val="ae"/>
                  <w:rFonts w:ascii="Times New Roman" w:hAnsi="Times New Roman" w:cs="Times New Roman"/>
                  <w:sz w:val="24"/>
                  <w:szCs w:val="24"/>
                  <w:lang w:val="en-US"/>
                </w:rPr>
                <w:t>http</w:t>
              </w:r>
              <w:r w:rsidR="00CF1493" w:rsidRPr="00CF1493">
                <w:rPr>
                  <w:rStyle w:val="ae"/>
                  <w:rFonts w:ascii="Times New Roman" w:hAnsi="Times New Roman" w:cs="Times New Roman"/>
                  <w:sz w:val="24"/>
                  <w:szCs w:val="24"/>
                </w:rPr>
                <w:t>://</w:t>
              </w:r>
              <w:proofErr w:type="spellStart"/>
              <w:r w:rsidR="00CF1493" w:rsidRPr="00CF1493">
                <w:rPr>
                  <w:rStyle w:val="ae"/>
                  <w:rFonts w:ascii="Times New Roman" w:hAnsi="Times New Roman" w:cs="Times New Roman"/>
                  <w:sz w:val="24"/>
                  <w:szCs w:val="24"/>
                  <w:lang w:val="en-US"/>
                </w:rPr>
                <w:t>ege</w:t>
              </w:r>
              <w:proofErr w:type="spellEnd"/>
              <w:r w:rsidR="00CF1493" w:rsidRPr="00CF1493">
                <w:rPr>
                  <w:rStyle w:val="ae"/>
                  <w:rFonts w:ascii="Times New Roman" w:hAnsi="Times New Roman" w:cs="Times New Roman"/>
                  <w:sz w:val="24"/>
                  <w:szCs w:val="24"/>
                </w:rPr>
                <w:t>.</w:t>
              </w:r>
              <w:proofErr w:type="spellStart"/>
              <w:r w:rsidR="00CF1493" w:rsidRPr="00CF1493">
                <w:rPr>
                  <w:rStyle w:val="ae"/>
                  <w:rFonts w:ascii="Times New Roman" w:hAnsi="Times New Roman" w:cs="Times New Roman"/>
                  <w:sz w:val="24"/>
                  <w:szCs w:val="24"/>
                  <w:lang w:val="en-US"/>
                </w:rPr>
                <w:t>edu</w:t>
              </w:r>
              <w:proofErr w:type="spellEnd"/>
              <w:r w:rsidR="00CF1493" w:rsidRPr="00CF1493">
                <w:rPr>
                  <w:rStyle w:val="ae"/>
                  <w:rFonts w:ascii="Times New Roman" w:hAnsi="Times New Roman" w:cs="Times New Roman"/>
                  <w:sz w:val="24"/>
                  <w:szCs w:val="24"/>
                </w:rPr>
                <w:t>.</w:t>
              </w:r>
              <w:proofErr w:type="spellStart"/>
              <w:r w:rsidR="00CF1493" w:rsidRPr="00CF1493">
                <w:rPr>
                  <w:rStyle w:val="ae"/>
                  <w:rFonts w:ascii="Times New Roman" w:hAnsi="Times New Roman" w:cs="Times New Roman"/>
                  <w:sz w:val="24"/>
                  <w:szCs w:val="24"/>
                  <w:lang w:val="en-US"/>
                </w:rPr>
                <w:t>ru</w:t>
              </w:r>
              <w:proofErr w:type="spellEnd"/>
            </w:hyperlink>
            <w:r w:rsidR="00CF1493" w:rsidRPr="00CF1493">
              <w:rPr>
                <w:rFonts w:ascii="Times New Roman" w:hAnsi="Times New Roman" w:cs="Times New Roman"/>
                <w:sz w:val="24"/>
                <w:szCs w:val="24"/>
              </w:rPr>
              <w:t xml:space="preserve"> Портал информационной поддержки ЕГЭ</w:t>
            </w:r>
          </w:p>
          <w:p w:rsidR="00CF1493" w:rsidRPr="00CF1493" w:rsidRDefault="00D82D4B" w:rsidP="00FA39DA">
            <w:pPr>
              <w:pStyle w:val="ac"/>
              <w:tabs>
                <w:tab w:val="left" w:pos="5242"/>
              </w:tabs>
              <w:ind w:firstLine="33"/>
              <w:rPr>
                <w:rFonts w:ascii="Times New Roman" w:hAnsi="Times New Roman" w:cs="Times New Roman"/>
                <w:sz w:val="24"/>
                <w:szCs w:val="24"/>
              </w:rPr>
            </w:pPr>
            <w:hyperlink r:id="rId10" w:history="1">
              <w:r w:rsidR="00CF1493" w:rsidRPr="00CF1493">
                <w:rPr>
                  <w:rStyle w:val="ae"/>
                  <w:rFonts w:ascii="Times New Roman" w:hAnsi="Times New Roman" w:cs="Times New Roman"/>
                  <w:sz w:val="24"/>
                  <w:szCs w:val="24"/>
                </w:rPr>
                <w:t>http://www.gramota.ru/-</w:t>
              </w:r>
            </w:hyperlink>
            <w:r w:rsidR="00CF1493" w:rsidRPr="00CF1493">
              <w:rPr>
                <w:rFonts w:ascii="Times New Roman" w:hAnsi="Times New Roman" w:cs="Times New Roman"/>
                <w:b/>
                <w:sz w:val="24"/>
                <w:szCs w:val="24"/>
              </w:rPr>
              <w:t xml:space="preserve"> </w:t>
            </w:r>
            <w:r w:rsidR="00CF1493" w:rsidRPr="00CF1493">
              <w:rPr>
                <w:rFonts w:ascii="Times New Roman" w:hAnsi="Times New Roman" w:cs="Times New Roman"/>
                <w:sz w:val="24"/>
                <w:szCs w:val="24"/>
              </w:rPr>
              <w:t>Все о русском языке на страницах справочно-информационного портала. Словари он-</w:t>
            </w:r>
            <w:proofErr w:type="spellStart"/>
            <w:r w:rsidR="00CF1493" w:rsidRPr="00CF1493">
              <w:rPr>
                <w:rFonts w:ascii="Times New Roman" w:hAnsi="Times New Roman" w:cs="Times New Roman"/>
                <w:sz w:val="24"/>
                <w:szCs w:val="24"/>
              </w:rPr>
              <w:t>лайн</w:t>
            </w:r>
            <w:proofErr w:type="spellEnd"/>
            <w:r w:rsidR="00CF1493" w:rsidRPr="00CF1493">
              <w:rPr>
                <w:rFonts w:ascii="Times New Roman" w:hAnsi="Times New Roman" w:cs="Times New Roman"/>
                <w:sz w:val="24"/>
                <w:szCs w:val="24"/>
              </w:rPr>
              <w:t>.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rsidR="00CF1493" w:rsidRPr="00CF1493" w:rsidRDefault="00D82D4B" w:rsidP="00FA39DA">
            <w:pPr>
              <w:pStyle w:val="ac"/>
              <w:tabs>
                <w:tab w:val="left" w:pos="5242"/>
              </w:tabs>
              <w:rPr>
                <w:rFonts w:ascii="Times New Roman" w:hAnsi="Times New Roman" w:cs="Times New Roman"/>
                <w:sz w:val="24"/>
                <w:szCs w:val="24"/>
              </w:rPr>
            </w:pPr>
            <w:hyperlink r:id="rId11" w:history="1">
              <w:r w:rsidR="00CF1493" w:rsidRPr="00CF1493">
                <w:rPr>
                  <w:rStyle w:val="ae"/>
                  <w:rFonts w:ascii="Times New Roman" w:hAnsi="Times New Roman" w:cs="Times New Roman"/>
                  <w:sz w:val="24"/>
                  <w:szCs w:val="24"/>
                </w:rPr>
                <w:t>http://vschool.km.ru/</w:t>
              </w:r>
            </w:hyperlink>
            <w:r w:rsidR="00CF1493" w:rsidRPr="00CF1493">
              <w:rPr>
                <w:rFonts w:ascii="Times New Roman" w:hAnsi="Times New Roman" w:cs="Times New Roman"/>
                <w:sz w:val="24"/>
                <w:szCs w:val="24"/>
              </w:rPr>
              <w:t xml:space="preserve"> - виртуальная школа Кирилла и </w:t>
            </w:r>
            <w:proofErr w:type="spellStart"/>
            <w:r w:rsidR="00CF1493" w:rsidRPr="00CF1493">
              <w:rPr>
                <w:rFonts w:ascii="Times New Roman" w:hAnsi="Times New Roman" w:cs="Times New Roman"/>
                <w:sz w:val="24"/>
                <w:szCs w:val="24"/>
              </w:rPr>
              <w:t>Мефодия</w:t>
            </w:r>
            <w:proofErr w:type="spellEnd"/>
            <w:r w:rsidR="00CF1493" w:rsidRPr="00CF1493">
              <w:rPr>
                <w:rFonts w:ascii="Times New Roman" w:hAnsi="Times New Roman" w:cs="Times New Roman"/>
                <w:sz w:val="24"/>
                <w:szCs w:val="24"/>
              </w:rPr>
              <w:t xml:space="preserve"> (русский 5-6)</w:t>
            </w:r>
          </w:p>
          <w:p w:rsidR="00CF1493" w:rsidRPr="00CF1493" w:rsidRDefault="00D82D4B" w:rsidP="000D58DC">
            <w:pPr>
              <w:pStyle w:val="ac"/>
              <w:tabs>
                <w:tab w:val="left" w:pos="5242"/>
              </w:tabs>
              <w:ind w:left="-570" w:firstLine="570"/>
              <w:rPr>
                <w:rFonts w:ascii="Times New Roman" w:hAnsi="Times New Roman" w:cs="Times New Roman"/>
                <w:sz w:val="24"/>
                <w:szCs w:val="24"/>
              </w:rPr>
            </w:pPr>
            <w:hyperlink r:id="rId12" w:history="1">
              <w:r w:rsidR="00CF1493" w:rsidRPr="00CF1493">
                <w:rPr>
                  <w:rStyle w:val="ae"/>
                  <w:rFonts w:ascii="Times New Roman" w:hAnsi="Times New Roman" w:cs="Times New Roman"/>
                  <w:sz w:val="24"/>
                  <w:szCs w:val="24"/>
                </w:rPr>
                <w:t>http://som.fio.ru/</w:t>
              </w:r>
            </w:hyperlink>
            <w:r w:rsidR="00CF1493" w:rsidRPr="00CF1493">
              <w:rPr>
                <w:rFonts w:ascii="Times New Roman" w:hAnsi="Times New Roman" w:cs="Times New Roman"/>
                <w:sz w:val="24"/>
                <w:szCs w:val="24"/>
              </w:rPr>
              <w:t xml:space="preserve"> - сетевое объединение методистов</w:t>
            </w:r>
          </w:p>
          <w:p w:rsidR="00CF1493" w:rsidRPr="00CF1493" w:rsidRDefault="00D82D4B" w:rsidP="000D58DC">
            <w:pPr>
              <w:pStyle w:val="ac"/>
              <w:tabs>
                <w:tab w:val="left" w:pos="5242"/>
              </w:tabs>
              <w:ind w:left="-570" w:firstLine="570"/>
              <w:rPr>
                <w:rFonts w:ascii="Times New Roman" w:hAnsi="Times New Roman" w:cs="Times New Roman"/>
                <w:sz w:val="24"/>
                <w:szCs w:val="24"/>
              </w:rPr>
            </w:pPr>
            <w:hyperlink r:id="rId13" w:history="1">
              <w:r w:rsidR="00CF1493" w:rsidRPr="00CF1493">
                <w:rPr>
                  <w:rStyle w:val="ae"/>
                  <w:rFonts w:ascii="Times New Roman" w:hAnsi="Times New Roman" w:cs="Times New Roman"/>
                  <w:sz w:val="24"/>
                  <w:szCs w:val="24"/>
                </w:rPr>
                <w:t>http://www.ug.ru/</w:t>
              </w:r>
            </w:hyperlink>
            <w:r w:rsidR="00CF1493" w:rsidRPr="00CF1493">
              <w:rPr>
                <w:rFonts w:ascii="Times New Roman" w:hAnsi="Times New Roman" w:cs="Times New Roman"/>
                <w:sz w:val="24"/>
                <w:szCs w:val="24"/>
              </w:rPr>
              <w:t xml:space="preserve"> -«Учительская газета»</w:t>
            </w:r>
          </w:p>
          <w:p w:rsidR="00CF1493" w:rsidRPr="00CF1493" w:rsidRDefault="00D82D4B" w:rsidP="000D58DC">
            <w:pPr>
              <w:pStyle w:val="ac"/>
              <w:tabs>
                <w:tab w:val="left" w:pos="5242"/>
              </w:tabs>
              <w:ind w:left="-570" w:firstLine="570"/>
              <w:rPr>
                <w:rFonts w:ascii="Times New Roman" w:hAnsi="Times New Roman" w:cs="Times New Roman"/>
                <w:sz w:val="24"/>
                <w:szCs w:val="24"/>
              </w:rPr>
            </w:pPr>
            <w:hyperlink r:id="rId14" w:history="1">
              <w:r w:rsidR="00CF1493" w:rsidRPr="00CF1493">
                <w:rPr>
                  <w:rStyle w:val="ae"/>
                  <w:rFonts w:ascii="Times New Roman" w:hAnsi="Times New Roman" w:cs="Times New Roman"/>
                  <w:sz w:val="24"/>
                  <w:szCs w:val="24"/>
                </w:rPr>
                <w:t>http://www.school.edu.ru/</w:t>
              </w:r>
            </w:hyperlink>
            <w:r w:rsidR="00CF1493" w:rsidRPr="00CF1493">
              <w:rPr>
                <w:rFonts w:ascii="Times New Roman" w:hAnsi="Times New Roman" w:cs="Times New Roman"/>
                <w:sz w:val="24"/>
                <w:szCs w:val="24"/>
              </w:rPr>
              <w:t xml:space="preserve"> -Российский образовательный портал</w:t>
            </w:r>
          </w:p>
          <w:p w:rsidR="00CF1493" w:rsidRPr="00CF1493" w:rsidRDefault="00D82D4B" w:rsidP="000D58DC">
            <w:pPr>
              <w:pStyle w:val="ac"/>
              <w:tabs>
                <w:tab w:val="left" w:pos="5242"/>
              </w:tabs>
              <w:ind w:left="-570" w:firstLine="570"/>
              <w:rPr>
                <w:rFonts w:ascii="Times New Roman" w:hAnsi="Times New Roman" w:cs="Times New Roman"/>
                <w:sz w:val="24"/>
                <w:szCs w:val="24"/>
              </w:rPr>
            </w:pPr>
            <w:hyperlink r:id="rId15" w:history="1">
              <w:r w:rsidR="00CF1493" w:rsidRPr="00CF1493">
                <w:rPr>
                  <w:rStyle w:val="ae"/>
                  <w:rFonts w:ascii="Times New Roman" w:hAnsi="Times New Roman" w:cs="Times New Roman"/>
                  <w:sz w:val="24"/>
                  <w:szCs w:val="24"/>
                </w:rPr>
                <w:t>http://www.1september.ru/ru/</w:t>
              </w:r>
            </w:hyperlink>
            <w:r w:rsidR="00CF1493" w:rsidRPr="00CF1493">
              <w:rPr>
                <w:rFonts w:ascii="Times New Roman" w:hAnsi="Times New Roman" w:cs="Times New Roman"/>
                <w:sz w:val="24"/>
                <w:szCs w:val="24"/>
              </w:rPr>
              <w:t xml:space="preserve"> - газета «Первое сентября»</w:t>
            </w:r>
          </w:p>
          <w:p w:rsidR="00CF1493" w:rsidRPr="00CF1493" w:rsidRDefault="00D82D4B" w:rsidP="000D58DC">
            <w:pPr>
              <w:pStyle w:val="ac"/>
              <w:tabs>
                <w:tab w:val="left" w:pos="5242"/>
              </w:tabs>
              <w:ind w:left="-570" w:firstLine="570"/>
              <w:rPr>
                <w:rFonts w:ascii="Times New Roman" w:hAnsi="Times New Roman" w:cs="Times New Roman"/>
                <w:sz w:val="24"/>
                <w:szCs w:val="24"/>
              </w:rPr>
            </w:pPr>
            <w:hyperlink r:id="rId16" w:history="1">
              <w:r w:rsidR="00CF1493" w:rsidRPr="00CF1493">
                <w:rPr>
                  <w:rStyle w:val="ae"/>
                  <w:rFonts w:ascii="Times New Roman" w:hAnsi="Times New Roman" w:cs="Times New Roman"/>
                  <w:sz w:val="24"/>
                  <w:szCs w:val="24"/>
                </w:rPr>
                <w:t>http://all.edu.ru/</w:t>
              </w:r>
            </w:hyperlink>
            <w:r w:rsidR="00CF1493" w:rsidRPr="00CF1493">
              <w:rPr>
                <w:rFonts w:ascii="Times New Roman" w:hAnsi="Times New Roman" w:cs="Times New Roman"/>
                <w:sz w:val="24"/>
                <w:szCs w:val="24"/>
              </w:rPr>
              <w:t xml:space="preserve"> - Все образование Интернета</w:t>
            </w:r>
          </w:p>
          <w:p w:rsidR="00CF1493" w:rsidRPr="00CF1493" w:rsidRDefault="00D82D4B" w:rsidP="00FA39DA">
            <w:pPr>
              <w:pStyle w:val="ac"/>
              <w:tabs>
                <w:tab w:val="left" w:pos="5242"/>
              </w:tabs>
              <w:rPr>
                <w:rFonts w:ascii="Times New Roman" w:hAnsi="Times New Roman" w:cs="Times New Roman"/>
                <w:sz w:val="24"/>
                <w:szCs w:val="24"/>
              </w:rPr>
            </w:pPr>
            <w:hyperlink r:id="rId17" w:history="1">
              <w:r w:rsidR="00CF1493" w:rsidRPr="00CF1493">
                <w:rPr>
                  <w:rStyle w:val="ae"/>
                  <w:rFonts w:ascii="Times New Roman" w:hAnsi="Times New Roman" w:cs="Times New Roman"/>
                  <w:sz w:val="24"/>
                  <w:szCs w:val="24"/>
                </w:rPr>
                <w:t>http://www.mediaterra.ru/ruslang/</w:t>
              </w:r>
            </w:hyperlink>
            <w:r w:rsidR="00CF1493" w:rsidRPr="00CF1493">
              <w:rPr>
                <w:rFonts w:ascii="Times New Roman" w:hAnsi="Times New Roman" w:cs="Times New Roman"/>
                <w:sz w:val="24"/>
                <w:szCs w:val="24"/>
              </w:rPr>
              <w:t xml:space="preserve"> - теория и практика русской орфографии и пунктуации</w:t>
            </w:r>
          </w:p>
          <w:p w:rsidR="00CF1493" w:rsidRPr="00CF1493" w:rsidRDefault="00CF1493" w:rsidP="00FA39DA">
            <w:pPr>
              <w:pStyle w:val="ac"/>
              <w:tabs>
                <w:tab w:val="left" w:pos="5242"/>
              </w:tabs>
              <w:rPr>
                <w:rStyle w:val="url1"/>
                <w:rFonts w:ascii="Times New Roman" w:hAnsi="Times New Roman" w:cs="Times New Roman"/>
                <w:sz w:val="24"/>
                <w:szCs w:val="24"/>
              </w:rPr>
            </w:pPr>
            <w:r w:rsidRPr="00CF1493">
              <w:rPr>
                <w:rFonts w:ascii="Times New Roman" w:hAnsi="Times New Roman" w:cs="Times New Roman"/>
                <w:bCs/>
                <w:sz w:val="24"/>
                <w:szCs w:val="24"/>
              </w:rPr>
              <w:t xml:space="preserve">Международная ассоциация преподавателей русского языка и литературы </w:t>
            </w:r>
            <w:hyperlink r:id="rId18" w:tgtFrame="_blank" w:history="1">
              <w:r w:rsidRPr="00CF1493">
                <w:rPr>
                  <w:rStyle w:val="ae"/>
                  <w:rFonts w:ascii="Times New Roman" w:hAnsi="Times New Roman" w:cs="Times New Roman"/>
                  <w:sz w:val="24"/>
                  <w:szCs w:val="24"/>
                </w:rPr>
                <w:t>http://www.mapryal.org/</w:t>
              </w:r>
            </w:hyperlink>
            <w:r w:rsidRPr="00CF1493">
              <w:rPr>
                <w:rStyle w:val="url1"/>
                <w:rFonts w:ascii="Times New Roman" w:hAnsi="Times New Roman" w:cs="Times New Roman"/>
                <w:sz w:val="24"/>
                <w:szCs w:val="24"/>
              </w:rPr>
              <w:t xml:space="preserve"> </w:t>
            </w:r>
          </w:p>
          <w:p w:rsidR="00CF1493" w:rsidRPr="00CF1493" w:rsidRDefault="00CF1493" w:rsidP="000D58DC">
            <w:pPr>
              <w:pStyle w:val="ac"/>
              <w:tabs>
                <w:tab w:val="left" w:pos="5242"/>
              </w:tabs>
              <w:ind w:left="-570" w:firstLine="570"/>
              <w:rPr>
                <w:rStyle w:val="url1"/>
                <w:rFonts w:ascii="Times New Roman" w:hAnsi="Times New Roman" w:cs="Times New Roman"/>
                <w:sz w:val="24"/>
                <w:szCs w:val="24"/>
              </w:rPr>
            </w:pPr>
            <w:r w:rsidRPr="00CF1493">
              <w:rPr>
                <w:rFonts w:ascii="Times New Roman" w:hAnsi="Times New Roman" w:cs="Times New Roman"/>
                <w:bCs/>
                <w:sz w:val="24"/>
                <w:szCs w:val="24"/>
              </w:rPr>
              <w:t xml:space="preserve">Навигатор. </w:t>
            </w:r>
            <w:proofErr w:type="spellStart"/>
            <w:r w:rsidRPr="00CF1493">
              <w:rPr>
                <w:rFonts w:ascii="Times New Roman" w:hAnsi="Times New Roman" w:cs="Times New Roman"/>
                <w:bCs/>
                <w:sz w:val="24"/>
                <w:szCs w:val="24"/>
              </w:rPr>
              <w:t>Грамота</w:t>
            </w:r>
            <w:proofErr w:type="gramStart"/>
            <w:r w:rsidRPr="00CF1493">
              <w:rPr>
                <w:rFonts w:ascii="Times New Roman" w:hAnsi="Times New Roman" w:cs="Times New Roman"/>
                <w:bCs/>
                <w:sz w:val="24"/>
                <w:szCs w:val="24"/>
              </w:rPr>
              <w:t>.р</w:t>
            </w:r>
            <w:proofErr w:type="gramEnd"/>
            <w:r w:rsidRPr="00CF1493">
              <w:rPr>
                <w:rFonts w:ascii="Times New Roman" w:hAnsi="Times New Roman" w:cs="Times New Roman"/>
                <w:bCs/>
                <w:sz w:val="24"/>
                <w:szCs w:val="24"/>
              </w:rPr>
              <w:t>у</w:t>
            </w:r>
            <w:proofErr w:type="spellEnd"/>
            <w:r w:rsidRPr="00CF1493">
              <w:rPr>
                <w:rFonts w:ascii="Times New Roman" w:hAnsi="Times New Roman" w:cs="Times New Roman"/>
                <w:bCs/>
                <w:sz w:val="24"/>
                <w:szCs w:val="24"/>
              </w:rPr>
              <w:t xml:space="preserve"> </w:t>
            </w:r>
            <w:hyperlink r:id="rId19" w:tgtFrame="_blank" w:history="1">
              <w:r w:rsidRPr="00CF1493">
                <w:rPr>
                  <w:rStyle w:val="ae"/>
                  <w:rFonts w:ascii="Times New Roman" w:hAnsi="Times New Roman" w:cs="Times New Roman"/>
                  <w:sz w:val="24"/>
                  <w:szCs w:val="24"/>
                </w:rPr>
                <w:t>http://www.navigator.gramota.ru/</w:t>
              </w:r>
            </w:hyperlink>
            <w:r w:rsidRPr="00CF1493">
              <w:rPr>
                <w:rStyle w:val="url1"/>
                <w:rFonts w:ascii="Times New Roman" w:hAnsi="Times New Roman" w:cs="Times New Roman"/>
                <w:sz w:val="24"/>
                <w:szCs w:val="24"/>
              </w:rPr>
              <w:t xml:space="preserve"> </w:t>
            </w:r>
          </w:p>
          <w:p w:rsidR="00CF1493" w:rsidRPr="00CF1493" w:rsidRDefault="00CF1493" w:rsidP="000D58DC">
            <w:pPr>
              <w:pStyle w:val="ac"/>
              <w:tabs>
                <w:tab w:val="left" w:pos="5242"/>
              </w:tabs>
              <w:ind w:left="-570" w:firstLine="570"/>
              <w:rPr>
                <w:rStyle w:val="url1"/>
                <w:rFonts w:ascii="Times New Roman" w:hAnsi="Times New Roman" w:cs="Times New Roman"/>
                <w:sz w:val="24"/>
                <w:szCs w:val="24"/>
              </w:rPr>
            </w:pPr>
            <w:r w:rsidRPr="00CF1493">
              <w:rPr>
                <w:rFonts w:ascii="Times New Roman" w:hAnsi="Times New Roman" w:cs="Times New Roman"/>
                <w:bCs/>
                <w:sz w:val="24"/>
                <w:szCs w:val="24"/>
              </w:rPr>
              <w:t xml:space="preserve">Новый словарь русского язык </w:t>
            </w:r>
            <w:hyperlink r:id="rId20" w:tgtFrame="_blank" w:history="1">
              <w:r w:rsidRPr="00CF1493">
                <w:rPr>
                  <w:rStyle w:val="ae"/>
                  <w:rFonts w:ascii="Times New Roman" w:hAnsi="Times New Roman" w:cs="Times New Roman"/>
                  <w:sz w:val="24"/>
                  <w:szCs w:val="24"/>
                </w:rPr>
                <w:t>http://www.rubricon.ru/nsr_1.asp</w:t>
              </w:r>
            </w:hyperlink>
            <w:r w:rsidRPr="00CF1493">
              <w:rPr>
                <w:rStyle w:val="url1"/>
                <w:rFonts w:ascii="Times New Roman" w:hAnsi="Times New Roman" w:cs="Times New Roman"/>
                <w:sz w:val="24"/>
                <w:szCs w:val="24"/>
              </w:rPr>
              <w:t xml:space="preserve"> </w:t>
            </w:r>
          </w:p>
          <w:p w:rsidR="00CF1493" w:rsidRPr="00CF1493" w:rsidRDefault="00CF1493" w:rsidP="000D58DC">
            <w:pPr>
              <w:tabs>
                <w:tab w:val="left" w:pos="5242"/>
              </w:tabs>
              <w:snapToGrid w:val="0"/>
              <w:spacing w:after="0" w:line="240" w:lineRule="auto"/>
              <w:ind w:left="-570" w:firstLine="570"/>
              <w:jc w:val="both"/>
              <w:rPr>
                <w:rFonts w:ascii="Times New Roman" w:hAnsi="Times New Roman" w:cs="Times New Roman"/>
                <w:sz w:val="24"/>
                <w:szCs w:val="24"/>
              </w:rPr>
            </w:pPr>
            <w:r w:rsidRPr="00CF1493">
              <w:rPr>
                <w:rFonts w:ascii="Times New Roman" w:hAnsi="Times New Roman" w:cs="Times New Roman"/>
                <w:sz w:val="24"/>
                <w:szCs w:val="24"/>
              </w:rPr>
              <w:t>Ресурсы сайта ФЦИОР</w:t>
            </w:r>
            <w:r>
              <w:rPr>
                <w:rFonts w:ascii="Times New Roman" w:hAnsi="Times New Roman" w:cs="Times New Roman"/>
                <w:sz w:val="24"/>
                <w:szCs w:val="24"/>
              </w:rPr>
              <w:t xml:space="preserve"> </w:t>
            </w:r>
            <w:hyperlink r:id="rId21" w:history="1">
              <w:r w:rsidRPr="00CF1493">
                <w:rPr>
                  <w:rStyle w:val="ae"/>
                  <w:rFonts w:ascii="Times New Roman" w:hAnsi="Times New Roman" w:cs="Times New Roman"/>
                  <w:sz w:val="24"/>
                  <w:szCs w:val="24"/>
                </w:rPr>
                <w:t>http://fcior.edu.ru/</w:t>
              </w:r>
            </w:hyperlink>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Толковый словарь В.И. Даля  </w:t>
            </w:r>
            <w:hyperlink r:id="rId22" w:tgtFrame="_blank" w:history="1">
              <w:r w:rsidRPr="00CF1493">
                <w:rPr>
                  <w:rStyle w:val="ae"/>
                </w:rPr>
                <w:t>http://www.slova.ru/</w:t>
              </w:r>
            </w:hyperlink>
            <w:r w:rsidRPr="00CF1493">
              <w:rPr>
                <w:rStyle w:val="url1"/>
                <w:sz w:val="24"/>
                <w:szCs w:val="24"/>
              </w:rPr>
              <w:t xml:space="preserve"> </w:t>
            </w:r>
          </w:p>
          <w:p w:rsidR="00CF1493" w:rsidRPr="00CF1493" w:rsidRDefault="00CF1493" w:rsidP="00FA39DA">
            <w:pPr>
              <w:pStyle w:val="af"/>
              <w:tabs>
                <w:tab w:val="left" w:pos="5242"/>
              </w:tabs>
              <w:spacing w:before="0" w:after="0"/>
              <w:ind w:firstLine="33"/>
              <w:rPr>
                <w:rStyle w:val="url1"/>
                <w:sz w:val="24"/>
                <w:szCs w:val="24"/>
              </w:rPr>
            </w:pPr>
            <w:r w:rsidRPr="00CF1493">
              <w:rPr>
                <w:bCs/>
              </w:rPr>
              <w:t xml:space="preserve">Русские словари. Служба русского языка </w:t>
            </w:r>
            <w:hyperlink r:id="rId23" w:tgtFrame="_blank" w:history="1">
              <w:r w:rsidRPr="00CF1493">
                <w:rPr>
                  <w:rStyle w:val="ae"/>
                </w:rPr>
                <w:t>http://www.slovari.ru/lang/ru/</w:t>
              </w:r>
            </w:hyperlink>
            <w:r w:rsidRPr="00CF1493">
              <w:rPr>
                <w:rStyle w:val="url1"/>
                <w:sz w:val="24"/>
                <w:szCs w:val="24"/>
              </w:rPr>
              <w:t xml:space="preserve"> </w:t>
            </w:r>
          </w:p>
          <w:p w:rsidR="00CF1493" w:rsidRPr="00CF1493" w:rsidRDefault="00CF1493" w:rsidP="000D58DC">
            <w:pPr>
              <w:pStyle w:val="af"/>
              <w:tabs>
                <w:tab w:val="left" w:pos="5242"/>
              </w:tabs>
              <w:spacing w:before="0" w:after="0"/>
              <w:ind w:left="-570" w:firstLine="570"/>
              <w:rPr>
                <w:rStyle w:val="url1"/>
                <w:sz w:val="24"/>
                <w:szCs w:val="24"/>
              </w:rPr>
            </w:pPr>
            <w:r w:rsidRPr="00CF1493">
              <w:rPr>
                <w:bCs/>
              </w:rPr>
              <w:t>Словарь-справочник русского языка</w:t>
            </w:r>
            <w:hyperlink r:id="rId24" w:tgtFrame="_blank" w:history="1">
              <w:r w:rsidRPr="00CF1493">
                <w:rPr>
                  <w:rStyle w:val="ae"/>
                </w:rPr>
                <w:t>http://slovar.boom.ru/</w:t>
              </w:r>
            </w:hyperlink>
            <w:r w:rsidRPr="00CF1493">
              <w:rPr>
                <w:rStyle w:val="url1"/>
                <w:sz w:val="24"/>
                <w:szCs w:val="24"/>
              </w:rPr>
              <w:t xml:space="preserve"> </w:t>
            </w:r>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Репетитор </w:t>
            </w:r>
            <w:hyperlink r:id="rId25" w:tgtFrame="_blank" w:history="1">
              <w:r w:rsidRPr="00CF1493">
                <w:rPr>
                  <w:rStyle w:val="ae"/>
                </w:rPr>
                <w:t>http://www.repetitor.h1.ru/programms.html</w:t>
              </w:r>
            </w:hyperlink>
            <w:r w:rsidRPr="00CF1493">
              <w:rPr>
                <w:rStyle w:val="url1"/>
                <w:sz w:val="24"/>
                <w:szCs w:val="24"/>
              </w:rPr>
              <w:t xml:space="preserve"> </w:t>
            </w:r>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Знаете слово? </w:t>
            </w:r>
            <w:hyperlink r:id="rId26" w:tgtFrame="_blank" w:history="1">
              <w:r w:rsidRPr="00CF1493">
                <w:rPr>
                  <w:rStyle w:val="ae"/>
                </w:rPr>
                <w:t>http://mech.math.msu.su/~apentus/znaete/</w:t>
              </w:r>
            </w:hyperlink>
            <w:r w:rsidRPr="00CF1493">
              <w:rPr>
                <w:rStyle w:val="url1"/>
                <w:sz w:val="24"/>
                <w:szCs w:val="24"/>
              </w:rPr>
              <w:t xml:space="preserve"> </w:t>
            </w:r>
          </w:p>
          <w:p w:rsidR="00CF1493" w:rsidRPr="00CF1493" w:rsidRDefault="00CF1493" w:rsidP="00FA39DA">
            <w:pPr>
              <w:pStyle w:val="af"/>
              <w:tabs>
                <w:tab w:val="left" w:pos="5242"/>
              </w:tabs>
              <w:spacing w:before="0" w:after="0"/>
              <w:ind w:left="33"/>
              <w:rPr>
                <w:rStyle w:val="url1"/>
                <w:sz w:val="24"/>
                <w:szCs w:val="24"/>
              </w:rPr>
            </w:pPr>
            <w:r w:rsidRPr="00CF1493">
              <w:rPr>
                <w:bCs/>
              </w:rPr>
              <w:t xml:space="preserve">Русский язык. </w:t>
            </w:r>
            <w:proofErr w:type="gramStart"/>
            <w:r w:rsidRPr="00CF1493">
              <w:rPr>
                <w:bCs/>
              </w:rPr>
              <w:t>Тест-экзамены</w:t>
            </w:r>
            <w:proofErr w:type="gramEnd"/>
            <w:r w:rsidRPr="00CF1493">
              <w:rPr>
                <w:bCs/>
              </w:rPr>
              <w:t xml:space="preserve">, 9-11 классы </w:t>
            </w:r>
            <w:hyperlink r:id="rId27" w:tgtFrame="_blank" w:history="1">
              <w:r w:rsidRPr="00CF1493">
                <w:rPr>
                  <w:rStyle w:val="ae"/>
                </w:rPr>
                <w:t>http://main.emc.spb.ru/Staff/KNV/otvet/russian/RUS11.HTM</w:t>
              </w:r>
            </w:hyperlink>
            <w:r w:rsidRPr="00CF1493">
              <w:rPr>
                <w:rStyle w:val="url1"/>
                <w:sz w:val="24"/>
                <w:szCs w:val="24"/>
              </w:rPr>
              <w:t xml:space="preserve"> </w:t>
            </w:r>
          </w:p>
          <w:p w:rsidR="00CF1493" w:rsidRPr="00CF1493" w:rsidRDefault="00CF1493" w:rsidP="00FA39DA">
            <w:pPr>
              <w:pStyle w:val="af"/>
              <w:tabs>
                <w:tab w:val="left" w:pos="5242"/>
              </w:tabs>
              <w:spacing w:before="0" w:after="0"/>
              <w:rPr>
                <w:rStyle w:val="url1"/>
                <w:sz w:val="24"/>
                <w:szCs w:val="24"/>
              </w:rPr>
            </w:pPr>
            <w:r w:rsidRPr="00CF1493">
              <w:rPr>
                <w:bCs/>
              </w:rPr>
              <w:t xml:space="preserve">Говорим по-русски! </w:t>
            </w:r>
            <w:hyperlink r:id="rId28" w:tgtFrame="_blank" w:history="1">
              <w:r w:rsidRPr="00CF1493">
                <w:rPr>
                  <w:rStyle w:val="ae"/>
                </w:rPr>
                <w:t>http://www.echo.msk.ru/headings/speakrus.html</w:t>
              </w:r>
            </w:hyperlink>
            <w:r w:rsidRPr="00CF1493">
              <w:rPr>
                <w:rStyle w:val="url1"/>
                <w:sz w:val="24"/>
                <w:szCs w:val="24"/>
              </w:rPr>
              <w:t xml:space="preserve"> </w:t>
            </w:r>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Словесник </w:t>
            </w:r>
            <w:hyperlink r:id="rId29" w:tgtFrame="_blank" w:history="1">
              <w:r w:rsidRPr="00CF1493">
                <w:rPr>
                  <w:rStyle w:val="ae"/>
                </w:rPr>
                <w:t>http://slovesnik-oka.narod.ru/</w:t>
              </w:r>
            </w:hyperlink>
            <w:r w:rsidRPr="00CF1493">
              <w:rPr>
                <w:rStyle w:val="url1"/>
                <w:sz w:val="24"/>
                <w:szCs w:val="24"/>
              </w:rPr>
              <w:t xml:space="preserve"> </w:t>
            </w:r>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Русское письмо </w:t>
            </w:r>
            <w:hyperlink r:id="rId30" w:tgtFrame="_blank" w:history="1">
              <w:r w:rsidRPr="00CF1493">
                <w:rPr>
                  <w:rStyle w:val="ae"/>
                </w:rPr>
                <w:t>http://character.webzone.ru</w:t>
              </w:r>
            </w:hyperlink>
            <w:r w:rsidRPr="00CF1493">
              <w:rPr>
                <w:rStyle w:val="url1"/>
                <w:sz w:val="24"/>
                <w:szCs w:val="24"/>
              </w:rPr>
              <w:t xml:space="preserve"> </w:t>
            </w:r>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Редактор.ru </w:t>
            </w:r>
            <w:hyperlink r:id="rId31" w:tgtFrame="_blank" w:history="1">
              <w:r w:rsidRPr="00CF1493">
                <w:rPr>
                  <w:rStyle w:val="ae"/>
                </w:rPr>
                <w:t>http://www.redactor.ru/</w:t>
              </w:r>
            </w:hyperlink>
            <w:r w:rsidRPr="00CF1493">
              <w:rPr>
                <w:rStyle w:val="url1"/>
                <w:sz w:val="24"/>
                <w:szCs w:val="24"/>
              </w:rPr>
              <w:t xml:space="preserve"> </w:t>
            </w:r>
          </w:p>
          <w:p w:rsidR="00CF1493" w:rsidRPr="00CF1493" w:rsidRDefault="00CF1493" w:rsidP="00FA39DA">
            <w:pPr>
              <w:pStyle w:val="af"/>
              <w:tabs>
                <w:tab w:val="left" w:pos="5242"/>
              </w:tabs>
              <w:spacing w:before="0" w:after="0"/>
              <w:rPr>
                <w:rStyle w:val="url1"/>
                <w:sz w:val="24"/>
                <w:szCs w:val="24"/>
              </w:rPr>
            </w:pPr>
            <w:proofErr w:type="spellStart"/>
            <w:r w:rsidRPr="00CF1493">
              <w:rPr>
                <w:bCs/>
              </w:rPr>
              <w:t>Ономастикон</w:t>
            </w:r>
            <w:proofErr w:type="spellEnd"/>
            <w:r w:rsidRPr="00CF1493">
              <w:rPr>
                <w:bCs/>
              </w:rPr>
              <w:t xml:space="preserve">. Русские фамилии </w:t>
            </w:r>
            <w:hyperlink r:id="rId32" w:tgtFrame="_blank" w:history="1">
              <w:r w:rsidRPr="00CF1493">
                <w:rPr>
                  <w:rStyle w:val="ae"/>
                </w:rPr>
                <w:t>http://express.irk.ru/1000/fam/index.htm</w:t>
              </w:r>
            </w:hyperlink>
            <w:r w:rsidRPr="00CF1493">
              <w:rPr>
                <w:rStyle w:val="url1"/>
                <w:sz w:val="24"/>
                <w:szCs w:val="24"/>
              </w:rPr>
              <w:t xml:space="preserve"> </w:t>
            </w:r>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Словесник </w:t>
            </w:r>
            <w:hyperlink r:id="rId33" w:tgtFrame="_blank" w:history="1">
              <w:r w:rsidRPr="00CF1493">
                <w:rPr>
                  <w:rStyle w:val="ae"/>
                </w:rPr>
                <w:t>http://www.slovesnik.ru</w:t>
              </w:r>
            </w:hyperlink>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Тесты по русскому языку </w:t>
            </w:r>
            <w:hyperlink r:id="rId34" w:tgtFrame="_blank" w:history="1">
              <w:r w:rsidRPr="00CF1493">
                <w:rPr>
                  <w:rStyle w:val="ae"/>
                </w:rPr>
                <w:t>http://likbez.spb.ru/tests/</w:t>
              </w:r>
            </w:hyperlink>
            <w:r w:rsidRPr="00CF1493">
              <w:rPr>
                <w:rStyle w:val="url1"/>
                <w:sz w:val="24"/>
                <w:szCs w:val="24"/>
              </w:rPr>
              <w:t xml:space="preserve"> </w:t>
            </w:r>
          </w:p>
          <w:p w:rsidR="00CF1493" w:rsidRPr="00CF1493" w:rsidRDefault="00CF1493" w:rsidP="00FA39DA">
            <w:pPr>
              <w:pStyle w:val="af"/>
              <w:tabs>
                <w:tab w:val="left" w:pos="5242"/>
              </w:tabs>
              <w:spacing w:before="0" w:after="0"/>
              <w:ind w:firstLine="33"/>
              <w:rPr>
                <w:rStyle w:val="url1"/>
                <w:sz w:val="24"/>
                <w:szCs w:val="24"/>
              </w:rPr>
            </w:pPr>
            <w:r w:rsidRPr="00CF1493">
              <w:rPr>
                <w:bCs/>
              </w:rPr>
              <w:t>Дистанционная поддержка учителей-словесников</w:t>
            </w:r>
            <w:r>
              <w:rPr>
                <w:bCs/>
              </w:rPr>
              <w:t xml:space="preserve">      </w:t>
            </w:r>
            <w:hyperlink r:id="rId35" w:tgtFrame="_blank" w:history="1">
              <w:r w:rsidRPr="00CF1493">
                <w:rPr>
                  <w:rStyle w:val="ae"/>
                </w:rPr>
                <w:t>http://www.ipk.edu.yar.ru/resource/distant/russian_language/index3.htm</w:t>
              </w:r>
            </w:hyperlink>
            <w:r w:rsidRPr="00CF1493">
              <w:rPr>
                <w:rStyle w:val="url1"/>
                <w:sz w:val="24"/>
                <w:szCs w:val="24"/>
              </w:rPr>
              <w:t xml:space="preserve"> </w:t>
            </w:r>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Культура письменной речи </w:t>
            </w:r>
            <w:hyperlink r:id="rId36" w:tgtFrame="_blank" w:history="1">
              <w:r w:rsidRPr="00CF1493">
                <w:rPr>
                  <w:rStyle w:val="ae"/>
                </w:rPr>
                <w:t>http://likbez.h1.ru/</w:t>
              </w:r>
            </w:hyperlink>
            <w:r w:rsidRPr="00CF1493">
              <w:rPr>
                <w:rStyle w:val="url1"/>
                <w:sz w:val="24"/>
                <w:szCs w:val="24"/>
              </w:rPr>
              <w:t xml:space="preserve"> </w:t>
            </w:r>
          </w:p>
          <w:p w:rsidR="00CF1493" w:rsidRPr="00CF1493" w:rsidRDefault="00CF1493" w:rsidP="000D58DC">
            <w:pPr>
              <w:pStyle w:val="af"/>
              <w:tabs>
                <w:tab w:val="left" w:pos="5242"/>
              </w:tabs>
              <w:spacing w:before="0" w:after="0"/>
              <w:ind w:left="-570" w:firstLine="570"/>
              <w:rPr>
                <w:rStyle w:val="url1"/>
                <w:sz w:val="24"/>
                <w:szCs w:val="24"/>
              </w:rPr>
            </w:pPr>
            <w:r w:rsidRPr="00CF1493">
              <w:rPr>
                <w:bCs/>
              </w:rPr>
              <w:t xml:space="preserve">Русское слово </w:t>
            </w:r>
            <w:hyperlink r:id="rId37" w:tgtFrame="_blank" w:history="1">
              <w:r w:rsidRPr="00CF1493">
                <w:rPr>
                  <w:rStyle w:val="ae"/>
                </w:rPr>
                <w:t>http://www.rusword.com.ua</w:t>
              </w:r>
            </w:hyperlink>
            <w:r w:rsidRPr="00CF1493">
              <w:rPr>
                <w:rStyle w:val="url1"/>
                <w:sz w:val="24"/>
                <w:szCs w:val="24"/>
              </w:rPr>
              <w:t xml:space="preserve"> </w:t>
            </w:r>
          </w:p>
          <w:p w:rsidR="00CF1493" w:rsidRPr="00CF1493" w:rsidRDefault="00CF1493" w:rsidP="00FA39DA">
            <w:pPr>
              <w:pStyle w:val="af"/>
              <w:tabs>
                <w:tab w:val="left" w:pos="5242"/>
              </w:tabs>
              <w:spacing w:before="0" w:after="0"/>
              <w:ind w:firstLine="33"/>
              <w:rPr>
                <w:rStyle w:val="url1"/>
                <w:sz w:val="24"/>
                <w:szCs w:val="24"/>
              </w:rPr>
            </w:pPr>
            <w:r w:rsidRPr="00CF1493">
              <w:rPr>
                <w:bCs/>
              </w:rPr>
              <w:t xml:space="preserve">Проверь себя! </w:t>
            </w:r>
            <w:hyperlink r:id="rId38" w:tgtFrame="_blank" w:history="1">
              <w:r w:rsidRPr="00CF1493">
                <w:rPr>
                  <w:rStyle w:val="ae"/>
                </w:rPr>
                <w:t>http://www.cde.spbstu.ru/test_Rus_St/register_rus.htm</w:t>
              </w:r>
            </w:hyperlink>
          </w:p>
          <w:p w:rsidR="00CF1493" w:rsidRPr="00CF1493" w:rsidRDefault="00CF1493" w:rsidP="00FA39DA">
            <w:pPr>
              <w:pStyle w:val="af"/>
              <w:tabs>
                <w:tab w:val="left" w:pos="5242"/>
              </w:tabs>
              <w:spacing w:before="0" w:after="0"/>
              <w:rPr>
                <w:rStyle w:val="url1"/>
                <w:sz w:val="24"/>
                <w:szCs w:val="24"/>
              </w:rPr>
            </w:pPr>
            <w:r w:rsidRPr="00CF1493">
              <w:rPr>
                <w:bCs/>
              </w:rPr>
              <w:t xml:space="preserve">Правила русской орфографии и пунктуации </w:t>
            </w:r>
            <w:hyperlink r:id="rId39" w:tgtFrame="_blank" w:history="1">
              <w:r w:rsidRPr="00CF1493">
                <w:rPr>
                  <w:rStyle w:val="ae"/>
                </w:rPr>
                <w:t>http://www.anriintern.com/rus/orfpun/main.htm</w:t>
              </w:r>
            </w:hyperlink>
          </w:p>
          <w:p w:rsidR="00CF1493" w:rsidRPr="00CF1493" w:rsidRDefault="00CF1493" w:rsidP="000D58DC">
            <w:pPr>
              <w:pStyle w:val="af"/>
              <w:tabs>
                <w:tab w:val="left" w:pos="5242"/>
              </w:tabs>
              <w:spacing w:before="0" w:after="0"/>
              <w:ind w:left="-570" w:firstLine="570"/>
              <w:rPr>
                <w:rFonts w:ascii="Arial" w:hAnsi="Arial" w:cs="Arial"/>
              </w:rPr>
            </w:pPr>
            <w:r w:rsidRPr="00CF1493">
              <w:rPr>
                <w:bCs/>
              </w:rPr>
              <w:t xml:space="preserve">Тесты по пунктуации </w:t>
            </w:r>
            <w:hyperlink r:id="rId40" w:tgtFrame="_blank" w:history="1">
              <w:r w:rsidRPr="00CF1493">
                <w:rPr>
                  <w:rStyle w:val="ae"/>
                </w:rPr>
                <w:t>http://repetitor.1c.ru/online/disp.asp?2</w:t>
              </w:r>
            </w:hyperlink>
            <w:r w:rsidRPr="00CF1493">
              <w:rPr>
                <w:rStyle w:val="url1"/>
                <w:sz w:val="24"/>
                <w:szCs w:val="24"/>
              </w:rPr>
              <w:t xml:space="preserve"> </w:t>
            </w:r>
          </w:p>
        </w:tc>
      </w:tr>
    </w:tbl>
    <w:p w:rsidR="00CF1493" w:rsidRPr="00CF1493" w:rsidRDefault="00CF1493" w:rsidP="00CF1493">
      <w:pPr>
        <w:pStyle w:val="ac"/>
        <w:rPr>
          <w:rFonts w:ascii="Times New Roman" w:hAnsi="Times New Roman" w:cs="Times New Roman"/>
          <w:sz w:val="24"/>
          <w:szCs w:val="24"/>
        </w:rPr>
      </w:pPr>
    </w:p>
    <w:p w:rsidR="007628B4" w:rsidRPr="007628B4" w:rsidRDefault="007628B4" w:rsidP="009C10E7">
      <w:pPr>
        <w:jc w:val="center"/>
        <w:rPr>
          <w:rFonts w:ascii="Times New Roman" w:hAnsi="Times New Roman" w:cs="Times New Roman"/>
          <w:b/>
          <w:sz w:val="28"/>
          <w:szCs w:val="28"/>
        </w:rPr>
      </w:pPr>
    </w:p>
    <w:p w:rsidR="003D4A95" w:rsidRPr="007628B4" w:rsidRDefault="003D4A95" w:rsidP="009C10E7">
      <w:pPr>
        <w:jc w:val="center"/>
        <w:rPr>
          <w:rFonts w:ascii="Times New Roman" w:hAnsi="Times New Roman" w:cs="Times New Roman"/>
          <w:b/>
          <w:sz w:val="28"/>
          <w:szCs w:val="28"/>
        </w:rPr>
      </w:pPr>
    </w:p>
    <w:p w:rsidR="003D4A95" w:rsidRPr="007628B4" w:rsidRDefault="003D4A95" w:rsidP="009C10E7">
      <w:pPr>
        <w:jc w:val="center"/>
        <w:rPr>
          <w:rFonts w:ascii="Times New Roman" w:hAnsi="Times New Roman" w:cs="Times New Roman"/>
          <w:b/>
          <w:sz w:val="28"/>
          <w:szCs w:val="28"/>
        </w:rPr>
      </w:pPr>
    </w:p>
    <w:p w:rsidR="003D4A95" w:rsidRDefault="003D4A95" w:rsidP="009C10E7">
      <w:pPr>
        <w:jc w:val="center"/>
        <w:rPr>
          <w:rFonts w:ascii="Times New Roman" w:hAnsi="Times New Roman" w:cs="Times New Roman"/>
          <w:b/>
          <w:sz w:val="28"/>
          <w:szCs w:val="28"/>
        </w:rPr>
      </w:pPr>
    </w:p>
    <w:p w:rsidR="003D4A95" w:rsidRDefault="003D4A95" w:rsidP="009C10E7">
      <w:pPr>
        <w:jc w:val="center"/>
        <w:rPr>
          <w:rFonts w:ascii="Times New Roman" w:hAnsi="Times New Roman" w:cs="Times New Roman"/>
          <w:b/>
          <w:sz w:val="28"/>
          <w:szCs w:val="28"/>
        </w:rPr>
      </w:pPr>
    </w:p>
    <w:p w:rsidR="003D4A95" w:rsidRDefault="003D4A95" w:rsidP="009C10E7">
      <w:pPr>
        <w:jc w:val="center"/>
        <w:rPr>
          <w:rFonts w:ascii="Times New Roman" w:hAnsi="Times New Roman" w:cs="Times New Roman"/>
          <w:b/>
          <w:sz w:val="28"/>
          <w:szCs w:val="28"/>
        </w:rPr>
      </w:pPr>
    </w:p>
    <w:p w:rsidR="003D4A95" w:rsidRDefault="003D4A95" w:rsidP="009C10E7">
      <w:pPr>
        <w:jc w:val="center"/>
        <w:rPr>
          <w:rFonts w:ascii="Times New Roman" w:hAnsi="Times New Roman" w:cs="Times New Roman"/>
          <w:b/>
          <w:sz w:val="28"/>
          <w:szCs w:val="28"/>
        </w:rPr>
      </w:pPr>
    </w:p>
    <w:p w:rsidR="003D4A95" w:rsidRDefault="003D4A95" w:rsidP="009C10E7">
      <w:pPr>
        <w:jc w:val="center"/>
        <w:rPr>
          <w:rFonts w:ascii="Times New Roman" w:hAnsi="Times New Roman" w:cs="Times New Roman"/>
          <w:b/>
          <w:sz w:val="28"/>
          <w:szCs w:val="28"/>
        </w:rPr>
      </w:pPr>
    </w:p>
    <w:p w:rsidR="003D4A95" w:rsidRDefault="003D4A95" w:rsidP="009C10E7">
      <w:pPr>
        <w:jc w:val="center"/>
        <w:rPr>
          <w:rFonts w:ascii="Times New Roman" w:hAnsi="Times New Roman" w:cs="Times New Roman"/>
          <w:b/>
          <w:sz w:val="28"/>
          <w:szCs w:val="28"/>
        </w:rPr>
      </w:pPr>
    </w:p>
    <w:p w:rsidR="003D4A95" w:rsidRDefault="003D4A95" w:rsidP="009C10E7">
      <w:pPr>
        <w:jc w:val="center"/>
        <w:rPr>
          <w:rFonts w:ascii="Times New Roman" w:hAnsi="Times New Roman" w:cs="Times New Roman"/>
          <w:b/>
          <w:sz w:val="28"/>
          <w:szCs w:val="28"/>
        </w:rPr>
      </w:pPr>
    </w:p>
    <w:p w:rsidR="003D4A95" w:rsidRDefault="003D4A95" w:rsidP="009C10E7">
      <w:pPr>
        <w:jc w:val="center"/>
        <w:rPr>
          <w:rFonts w:ascii="Times New Roman" w:hAnsi="Times New Roman" w:cs="Times New Roman"/>
          <w:b/>
          <w:sz w:val="28"/>
          <w:szCs w:val="28"/>
        </w:rPr>
      </w:pPr>
    </w:p>
    <w:p w:rsidR="00676695" w:rsidRDefault="00676695" w:rsidP="009C10E7">
      <w:pPr>
        <w:jc w:val="center"/>
        <w:rPr>
          <w:rFonts w:ascii="Times New Roman" w:hAnsi="Times New Roman" w:cs="Times New Roman"/>
          <w:b/>
          <w:sz w:val="28"/>
          <w:szCs w:val="28"/>
        </w:rPr>
        <w:sectPr w:rsidR="00676695" w:rsidSect="00676695">
          <w:pgSz w:w="11906" w:h="16838"/>
          <w:pgMar w:top="1134" w:right="850" w:bottom="1134" w:left="993" w:header="708" w:footer="708" w:gutter="0"/>
          <w:cols w:space="708"/>
          <w:docGrid w:linePitch="360"/>
        </w:sectPr>
      </w:pPr>
    </w:p>
    <w:p w:rsidR="00FA39DA" w:rsidRDefault="00FA39DA" w:rsidP="00FA39DA">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p>
    <w:p w:rsidR="00C96063" w:rsidRDefault="009C10E7" w:rsidP="00FA39DA">
      <w:pPr>
        <w:jc w:val="center"/>
        <w:rPr>
          <w:rFonts w:ascii="Times New Roman" w:hAnsi="Times New Roman" w:cs="Times New Roman"/>
          <w:b/>
          <w:sz w:val="28"/>
          <w:szCs w:val="28"/>
        </w:rPr>
      </w:pPr>
      <w:r>
        <w:rPr>
          <w:rFonts w:ascii="Times New Roman" w:hAnsi="Times New Roman" w:cs="Times New Roman"/>
          <w:b/>
          <w:sz w:val="28"/>
          <w:szCs w:val="28"/>
        </w:rPr>
        <w:t>Календарно-тематическое планирование</w:t>
      </w:r>
    </w:p>
    <w:tbl>
      <w:tblPr>
        <w:tblStyle w:val="a3"/>
        <w:tblW w:w="15168" w:type="dxa"/>
        <w:tblInd w:w="-318" w:type="dxa"/>
        <w:tblLayout w:type="fixed"/>
        <w:tblLook w:val="04A0" w:firstRow="1" w:lastRow="0" w:firstColumn="1" w:lastColumn="0" w:noHBand="0" w:noVBand="1"/>
      </w:tblPr>
      <w:tblGrid>
        <w:gridCol w:w="852"/>
        <w:gridCol w:w="1559"/>
        <w:gridCol w:w="2977"/>
        <w:gridCol w:w="2410"/>
        <w:gridCol w:w="2551"/>
        <w:gridCol w:w="2410"/>
        <w:gridCol w:w="2409"/>
      </w:tblGrid>
      <w:tr w:rsidR="00A138AE" w:rsidTr="00A138AE">
        <w:trPr>
          <w:trHeight w:val="405"/>
        </w:trPr>
        <w:tc>
          <w:tcPr>
            <w:tcW w:w="852" w:type="dxa"/>
            <w:vMerge w:val="restart"/>
          </w:tcPr>
          <w:p w:rsidR="00A138AE" w:rsidRPr="00616014" w:rsidRDefault="00A138AE" w:rsidP="00432FDC">
            <w:pPr>
              <w:jc w:val="center"/>
              <w:rPr>
                <w:rFonts w:ascii="Times New Roman" w:hAnsi="Times New Roman" w:cs="Times New Roman"/>
                <w:sz w:val="24"/>
                <w:szCs w:val="24"/>
              </w:rPr>
            </w:pPr>
            <w:r w:rsidRPr="00616014">
              <w:rPr>
                <w:rFonts w:ascii="Times New Roman" w:hAnsi="Times New Roman" w:cs="Times New Roman"/>
                <w:sz w:val="24"/>
                <w:szCs w:val="24"/>
              </w:rPr>
              <w:t>№ урока</w:t>
            </w:r>
          </w:p>
        </w:tc>
        <w:tc>
          <w:tcPr>
            <w:tcW w:w="1559" w:type="dxa"/>
            <w:vMerge w:val="restart"/>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Дата проведения. Скорректированные сроки</w:t>
            </w:r>
          </w:p>
        </w:tc>
        <w:tc>
          <w:tcPr>
            <w:tcW w:w="2977" w:type="dxa"/>
            <w:vMerge w:val="restart"/>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Тема урока.</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(Тип урока)</w:t>
            </w:r>
          </w:p>
        </w:tc>
        <w:tc>
          <w:tcPr>
            <w:tcW w:w="2410" w:type="dxa"/>
            <w:vMerge w:val="restart"/>
          </w:tcPr>
          <w:p w:rsidR="00A138AE" w:rsidRPr="00616014" w:rsidRDefault="00A138AE" w:rsidP="00A138AE">
            <w:pPr>
              <w:jc w:val="center"/>
              <w:rPr>
                <w:rFonts w:ascii="Times New Roman" w:hAnsi="Times New Roman" w:cs="Times New Roman"/>
                <w:sz w:val="24"/>
                <w:szCs w:val="24"/>
              </w:rPr>
            </w:pPr>
            <w:r w:rsidRPr="00616014">
              <w:rPr>
                <w:rFonts w:ascii="Times New Roman" w:hAnsi="Times New Roman" w:cs="Times New Roman"/>
                <w:sz w:val="24"/>
                <w:szCs w:val="24"/>
              </w:rPr>
              <w:t xml:space="preserve">Характеристика деятельности учащихся. </w:t>
            </w:r>
          </w:p>
          <w:p w:rsidR="00A138AE" w:rsidRPr="00616014" w:rsidRDefault="00A138AE" w:rsidP="00A138AE">
            <w:pPr>
              <w:jc w:val="center"/>
              <w:rPr>
                <w:rFonts w:ascii="Times New Roman" w:hAnsi="Times New Roman" w:cs="Times New Roman"/>
                <w:sz w:val="24"/>
                <w:szCs w:val="24"/>
              </w:rPr>
            </w:pPr>
            <w:r w:rsidRPr="00616014">
              <w:rPr>
                <w:rFonts w:ascii="Times New Roman" w:hAnsi="Times New Roman" w:cs="Times New Roman"/>
                <w:sz w:val="24"/>
                <w:szCs w:val="24"/>
              </w:rPr>
              <w:t>Контроль</w:t>
            </w:r>
          </w:p>
        </w:tc>
        <w:tc>
          <w:tcPr>
            <w:tcW w:w="7370" w:type="dxa"/>
            <w:gridSpan w:val="3"/>
          </w:tcPr>
          <w:p w:rsidR="00A138AE" w:rsidRPr="00616014" w:rsidRDefault="00A138AE" w:rsidP="00A138AE">
            <w:pPr>
              <w:jc w:val="center"/>
              <w:rPr>
                <w:rFonts w:ascii="Times New Roman" w:hAnsi="Times New Roman" w:cs="Times New Roman"/>
                <w:sz w:val="24"/>
                <w:szCs w:val="24"/>
              </w:rPr>
            </w:pPr>
            <w:r w:rsidRPr="00616014">
              <w:rPr>
                <w:rFonts w:ascii="Times New Roman" w:hAnsi="Times New Roman" w:cs="Times New Roman"/>
                <w:sz w:val="24"/>
                <w:szCs w:val="24"/>
              </w:rPr>
              <w:t>Планируемые результаты</w:t>
            </w:r>
          </w:p>
        </w:tc>
      </w:tr>
      <w:tr w:rsidR="00A138AE" w:rsidTr="00A138AE">
        <w:trPr>
          <w:trHeight w:val="810"/>
        </w:trPr>
        <w:tc>
          <w:tcPr>
            <w:tcW w:w="852" w:type="dxa"/>
            <w:vMerge/>
          </w:tcPr>
          <w:p w:rsidR="00A138AE" w:rsidRPr="00616014" w:rsidRDefault="00A138AE" w:rsidP="00432FDC">
            <w:pPr>
              <w:jc w:val="center"/>
              <w:rPr>
                <w:rFonts w:ascii="Times New Roman" w:hAnsi="Times New Roman" w:cs="Times New Roman"/>
                <w:sz w:val="24"/>
                <w:szCs w:val="24"/>
              </w:rPr>
            </w:pPr>
          </w:p>
        </w:tc>
        <w:tc>
          <w:tcPr>
            <w:tcW w:w="1559" w:type="dxa"/>
            <w:vMerge/>
          </w:tcPr>
          <w:p w:rsidR="00A138AE" w:rsidRPr="00616014" w:rsidRDefault="00A138AE" w:rsidP="009C10E7">
            <w:pPr>
              <w:jc w:val="center"/>
              <w:rPr>
                <w:rFonts w:ascii="Times New Roman" w:hAnsi="Times New Roman" w:cs="Times New Roman"/>
                <w:sz w:val="24"/>
                <w:szCs w:val="24"/>
              </w:rPr>
            </w:pPr>
          </w:p>
        </w:tc>
        <w:tc>
          <w:tcPr>
            <w:tcW w:w="2977" w:type="dxa"/>
            <w:vMerge/>
          </w:tcPr>
          <w:p w:rsidR="00A138AE" w:rsidRPr="00616014" w:rsidRDefault="00A138AE" w:rsidP="009C10E7">
            <w:pPr>
              <w:jc w:val="center"/>
              <w:rPr>
                <w:rFonts w:ascii="Times New Roman" w:hAnsi="Times New Roman" w:cs="Times New Roman"/>
                <w:sz w:val="24"/>
                <w:szCs w:val="24"/>
              </w:rPr>
            </w:pPr>
          </w:p>
        </w:tc>
        <w:tc>
          <w:tcPr>
            <w:tcW w:w="2410" w:type="dxa"/>
            <w:vMerge/>
          </w:tcPr>
          <w:p w:rsidR="00A138AE" w:rsidRPr="00616014" w:rsidRDefault="00A138AE" w:rsidP="00A138AE">
            <w:pPr>
              <w:jc w:val="center"/>
              <w:rPr>
                <w:rFonts w:ascii="Times New Roman" w:hAnsi="Times New Roman" w:cs="Times New Roman"/>
                <w:sz w:val="24"/>
                <w:szCs w:val="24"/>
              </w:rPr>
            </w:pPr>
          </w:p>
        </w:tc>
        <w:tc>
          <w:tcPr>
            <w:tcW w:w="2551" w:type="dxa"/>
          </w:tcPr>
          <w:p w:rsidR="00A138AE" w:rsidRPr="00616014" w:rsidRDefault="00A138AE" w:rsidP="009C10E7">
            <w:pPr>
              <w:jc w:val="center"/>
              <w:rPr>
                <w:rFonts w:ascii="Times New Roman" w:hAnsi="Times New Roman" w:cs="Times New Roman"/>
                <w:sz w:val="24"/>
                <w:szCs w:val="24"/>
              </w:rPr>
            </w:pP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Предметные</w:t>
            </w:r>
          </w:p>
        </w:tc>
        <w:tc>
          <w:tcPr>
            <w:tcW w:w="2410" w:type="dxa"/>
          </w:tcPr>
          <w:p w:rsidR="00A138AE" w:rsidRPr="00616014" w:rsidRDefault="00A138AE" w:rsidP="009C10E7">
            <w:pPr>
              <w:jc w:val="center"/>
              <w:rPr>
                <w:rFonts w:ascii="Times New Roman" w:hAnsi="Times New Roman" w:cs="Times New Roman"/>
                <w:sz w:val="24"/>
                <w:szCs w:val="24"/>
              </w:rPr>
            </w:pP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Личностные</w:t>
            </w:r>
          </w:p>
        </w:tc>
        <w:tc>
          <w:tcPr>
            <w:tcW w:w="2409" w:type="dxa"/>
          </w:tcPr>
          <w:p w:rsidR="00A138AE" w:rsidRPr="00616014" w:rsidRDefault="00A138AE" w:rsidP="009C10E7">
            <w:pPr>
              <w:jc w:val="center"/>
              <w:rPr>
                <w:rFonts w:ascii="Times New Roman" w:hAnsi="Times New Roman" w:cs="Times New Roman"/>
                <w:sz w:val="24"/>
                <w:szCs w:val="24"/>
              </w:rPr>
            </w:pPr>
          </w:p>
          <w:p w:rsidR="00A138AE" w:rsidRPr="00616014" w:rsidRDefault="00A138AE" w:rsidP="009C10E7">
            <w:pPr>
              <w:jc w:val="center"/>
              <w:rPr>
                <w:rFonts w:ascii="Times New Roman" w:hAnsi="Times New Roman" w:cs="Times New Roman"/>
                <w:sz w:val="24"/>
                <w:szCs w:val="24"/>
              </w:rPr>
            </w:pPr>
            <w:proofErr w:type="spellStart"/>
            <w:r w:rsidRPr="00616014">
              <w:rPr>
                <w:rFonts w:ascii="Times New Roman" w:hAnsi="Times New Roman" w:cs="Times New Roman"/>
                <w:sz w:val="24"/>
                <w:szCs w:val="24"/>
              </w:rPr>
              <w:t>Метапредметные</w:t>
            </w:r>
            <w:proofErr w:type="spellEnd"/>
          </w:p>
        </w:tc>
      </w:tr>
      <w:tr w:rsidR="00D23768" w:rsidTr="00D23768">
        <w:trPr>
          <w:trHeight w:val="722"/>
        </w:trPr>
        <w:tc>
          <w:tcPr>
            <w:tcW w:w="15168" w:type="dxa"/>
            <w:gridSpan w:val="7"/>
          </w:tcPr>
          <w:p w:rsidR="00D23768" w:rsidRDefault="00D23768" w:rsidP="009C10E7">
            <w:pPr>
              <w:jc w:val="center"/>
              <w:rPr>
                <w:rFonts w:ascii="Times New Roman" w:hAnsi="Times New Roman" w:cs="Times New Roman"/>
                <w:b/>
                <w:sz w:val="24"/>
                <w:szCs w:val="24"/>
              </w:rPr>
            </w:pPr>
          </w:p>
          <w:p w:rsidR="00D23768" w:rsidRPr="00616014" w:rsidRDefault="00D23768" w:rsidP="009C10E7">
            <w:pPr>
              <w:jc w:val="center"/>
              <w:rPr>
                <w:rFonts w:ascii="Times New Roman" w:hAnsi="Times New Roman" w:cs="Times New Roman"/>
                <w:sz w:val="24"/>
                <w:szCs w:val="24"/>
              </w:rPr>
            </w:pPr>
            <w:r>
              <w:rPr>
                <w:rFonts w:ascii="Times New Roman" w:hAnsi="Times New Roman" w:cs="Times New Roman"/>
                <w:b/>
                <w:sz w:val="24"/>
                <w:szCs w:val="24"/>
              </w:rPr>
              <w:t>Введение. Общие сведения о русском языке – 3 часа</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1.</w:t>
            </w:r>
          </w:p>
        </w:tc>
        <w:tc>
          <w:tcPr>
            <w:tcW w:w="1559" w:type="dxa"/>
          </w:tcPr>
          <w:p w:rsidR="00A138AE" w:rsidRPr="00616014" w:rsidRDefault="00A138AE" w:rsidP="00C302F7">
            <w:pPr>
              <w:rPr>
                <w:rFonts w:ascii="Times New Roman" w:hAnsi="Times New Roman" w:cs="Times New Roman"/>
                <w:sz w:val="24"/>
                <w:szCs w:val="24"/>
              </w:rPr>
            </w:pPr>
          </w:p>
        </w:tc>
        <w:tc>
          <w:tcPr>
            <w:tcW w:w="2977" w:type="dxa"/>
          </w:tcPr>
          <w:p w:rsidR="00A138AE" w:rsidRPr="00616014" w:rsidRDefault="00A138AE" w:rsidP="00C302F7">
            <w:pPr>
              <w:rPr>
                <w:rFonts w:ascii="Times New Roman" w:hAnsi="Times New Roman" w:cs="Times New Roman"/>
                <w:sz w:val="24"/>
                <w:szCs w:val="24"/>
              </w:rPr>
            </w:pPr>
            <w:r w:rsidRPr="00616014">
              <w:rPr>
                <w:rFonts w:ascii="Times New Roman" w:hAnsi="Times New Roman" w:cs="Times New Roman"/>
                <w:sz w:val="24"/>
                <w:szCs w:val="24"/>
              </w:rPr>
              <w:t>Знакомство с УМК и организацией занятий по русскому языку.</w:t>
            </w:r>
          </w:p>
          <w:p w:rsidR="00A138AE" w:rsidRPr="00616014" w:rsidRDefault="00A138AE" w:rsidP="00C302F7">
            <w:pPr>
              <w:rPr>
                <w:rFonts w:ascii="Times New Roman" w:hAnsi="Times New Roman" w:cs="Times New Roman"/>
                <w:i/>
                <w:sz w:val="24"/>
                <w:szCs w:val="24"/>
              </w:rPr>
            </w:pPr>
            <w:r w:rsidRPr="00616014">
              <w:rPr>
                <w:rFonts w:ascii="Times New Roman" w:hAnsi="Times New Roman" w:cs="Times New Roman"/>
                <w:i/>
                <w:sz w:val="24"/>
                <w:szCs w:val="24"/>
              </w:rPr>
              <w:t>(Открытие новых знаний)</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w:t>
            </w:r>
          </w:p>
        </w:tc>
        <w:tc>
          <w:tcPr>
            <w:tcW w:w="2551"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Знать:</w:t>
            </w:r>
            <w:r w:rsidRPr="00616014">
              <w:rPr>
                <w:rFonts w:ascii="Times New Roman" w:hAnsi="Times New Roman" w:cs="Times New Roman"/>
                <w:sz w:val="24"/>
                <w:szCs w:val="24"/>
              </w:rPr>
              <w:t xml:space="preserve"> содержание УМК по русскому языку, требования к ведению тетрадей по русскому языку</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ориентироваться в УМК, правильно подписывать тетради</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Положительно относится к учению, познавательной деятельности, желает приобретать новые знания, умения, совершенствовать имеющиеся.</w:t>
            </w:r>
          </w:p>
          <w:p w:rsidR="00A138AE" w:rsidRPr="00616014" w:rsidRDefault="00A138AE" w:rsidP="007145D1">
            <w:pPr>
              <w:rPr>
                <w:rFonts w:ascii="Times New Roman" w:hAnsi="Times New Roman" w:cs="Times New Roman"/>
                <w:sz w:val="24"/>
                <w:szCs w:val="24"/>
              </w:rPr>
            </w:pPr>
          </w:p>
          <w:p w:rsidR="00A138AE" w:rsidRPr="00616014" w:rsidRDefault="00A138AE" w:rsidP="007145D1">
            <w:pPr>
              <w:rPr>
                <w:rFonts w:ascii="Times New Roman" w:hAnsi="Times New Roman" w:cs="Times New Roman"/>
                <w:sz w:val="24"/>
                <w:szCs w:val="24"/>
              </w:rPr>
            </w:pPr>
          </w:p>
        </w:tc>
        <w:tc>
          <w:tcPr>
            <w:tcW w:w="2409" w:type="dxa"/>
          </w:tcPr>
          <w:p w:rsidR="00A138AE" w:rsidRPr="00616014" w:rsidRDefault="00FA3DF0" w:rsidP="00A138AE">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ринимает и сохраняет учебную задачу, планирует необходимые действия, составляет их последовательность и</w:t>
            </w:r>
            <w:r w:rsidRPr="00616014">
              <w:rPr>
                <w:rFonts w:ascii="Times New Roman" w:hAnsi="Times New Roman" w:cs="Times New Roman"/>
                <w:sz w:val="24"/>
                <w:szCs w:val="24"/>
              </w:rPr>
              <w:t xml:space="preserve"> действует по намеченному плану;</w:t>
            </w:r>
          </w:p>
          <w:p w:rsidR="00A138AE" w:rsidRPr="00616014" w:rsidRDefault="00FA3DF0" w:rsidP="007145D1">
            <w:pPr>
              <w:rPr>
                <w:rFonts w:ascii="Times New Roman" w:hAnsi="Times New Roman" w:cs="Times New Roman"/>
                <w:sz w:val="24"/>
                <w:szCs w:val="24"/>
              </w:rPr>
            </w:pPr>
            <w:r w:rsidRPr="00616014">
              <w:rPr>
                <w:rFonts w:ascii="Times New Roman" w:hAnsi="Times New Roman" w:cs="Times New Roman"/>
                <w:sz w:val="24"/>
                <w:szCs w:val="24"/>
              </w:rPr>
              <w:t>осознает познавательную задачу; читает и слушает, извлекая нужную информацию, самостоятельно находит ее в учебнике.</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2.</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Роль языка в жизни общества.</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(Открытие новых знаний)</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w:t>
            </w:r>
          </w:p>
        </w:tc>
        <w:tc>
          <w:tcPr>
            <w:tcW w:w="2551"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особенности развития русского языка.</w:t>
            </w:r>
          </w:p>
          <w:p w:rsidR="00A138AE" w:rsidRPr="00616014" w:rsidRDefault="00A138AE" w:rsidP="009C10E7">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оперировать терминами при анализе</w:t>
            </w:r>
            <w:r w:rsidRPr="00616014">
              <w:rPr>
                <w:rFonts w:ascii="Times New Roman" w:hAnsi="Times New Roman" w:cs="Times New Roman"/>
                <w:b/>
                <w:sz w:val="24"/>
                <w:szCs w:val="24"/>
              </w:rPr>
              <w:t xml:space="preserve"> </w:t>
            </w:r>
            <w:r w:rsidRPr="00616014">
              <w:rPr>
                <w:rFonts w:ascii="Times New Roman" w:hAnsi="Times New Roman" w:cs="Times New Roman"/>
                <w:sz w:val="24"/>
                <w:szCs w:val="24"/>
              </w:rPr>
              <w:t>языкового явления</w:t>
            </w:r>
          </w:p>
        </w:tc>
        <w:tc>
          <w:tcPr>
            <w:tcW w:w="2410" w:type="dxa"/>
          </w:tcPr>
          <w:p w:rsidR="00A138AE" w:rsidRPr="00616014" w:rsidRDefault="00FA3DF0" w:rsidP="00DB46D7">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 xml:space="preserve">оложительно относится к учению, познавательной деятельности, желает приобретать новые знания, умения, </w:t>
            </w:r>
            <w:r w:rsidR="00A138AE" w:rsidRPr="00616014">
              <w:rPr>
                <w:rFonts w:ascii="Times New Roman" w:hAnsi="Times New Roman" w:cs="Times New Roman"/>
                <w:sz w:val="24"/>
                <w:szCs w:val="24"/>
              </w:rPr>
              <w:lastRenderedPageBreak/>
              <w:t>совершенствовать имеющиеся.</w:t>
            </w:r>
          </w:p>
          <w:p w:rsidR="00A138AE" w:rsidRPr="00616014" w:rsidRDefault="00A138AE" w:rsidP="00DB46D7">
            <w:pPr>
              <w:rPr>
                <w:rFonts w:ascii="Times New Roman" w:hAnsi="Times New Roman" w:cs="Times New Roman"/>
                <w:b/>
                <w:sz w:val="24"/>
                <w:szCs w:val="24"/>
              </w:rPr>
            </w:pPr>
          </w:p>
        </w:tc>
        <w:tc>
          <w:tcPr>
            <w:tcW w:w="2409" w:type="dxa"/>
          </w:tcPr>
          <w:p w:rsidR="00A138AE" w:rsidRPr="00616014" w:rsidRDefault="00FA3DF0" w:rsidP="00FA3DF0">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Осознает познавательную задачу; читает и слушает, извлекая нужную информацию, самостоятельно </w:t>
            </w:r>
            <w:r w:rsidRPr="00616014">
              <w:rPr>
                <w:rFonts w:ascii="Times New Roman" w:hAnsi="Times New Roman" w:cs="Times New Roman"/>
                <w:sz w:val="24"/>
                <w:szCs w:val="24"/>
              </w:rPr>
              <w:lastRenderedPageBreak/>
              <w:t>находит ее в учебнике; задает вопросы, слушает и отвечает на вопросы других, формулирует собственные мысли.</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3.</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Для чего людям нужна речь?</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(Развитие речи)</w:t>
            </w:r>
          </w:p>
        </w:tc>
        <w:tc>
          <w:tcPr>
            <w:tcW w:w="2410" w:type="dxa"/>
          </w:tcPr>
          <w:p w:rsidR="00A138AE" w:rsidRPr="00616014" w:rsidRDefault="00FA3DF0" w:rsidP="007145D1">
            <w:pPr>
              <w:rPr>
                <w:rFonts w:ascii="Times New Roman" w:hAnsi="Times New Roman" w:cs="Times New Roman"/>
                <w:sz w:val="24"/>
                <w:szCs w:val="24"/>
              </w:rPr>
            </w:pPr>
            <w:r w:rsidRPr="00616014">
              <w:rPr>
                <w:rFonts w:ascii="Times New Roman" w:hAnsi="Times New Roman" w:cs="Times New Roman"/>
                <w:sz w:val="24"/>
                <w:szCs w:val="24"/>
              </w:rPr>
              <w:t>Творческая работа: создание текстов определенного жанра</w:t>
            </w:r>
          </w:p>
        </w:tc>
        <w:tc>
          <w:tcPr>
            <w:tcW w:w="2551" w:type="dxa"/>
          </w:tcPr>
          <w:p w:rsidR="00FA3DF0" w:rsidRPr="00616014" w:rsidRDefault="00FA3DF0" w:rsidP="00FA3DF0">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особенности развития русского языка.</w:t>
            </w:r>
          </w:p>
          <w:p w:rsidR="00A138AE" w:rsidRPr="00616014" w:rsidRDefault="00FA3DF0" w:rsidP="00FA3DF0">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оперировать терминами при анализе</w:t>
            </w:r>
            <w:r w:rsidRPr="00616014">
              <w:rPr>
                <w:rFonts w:ascii="Times New Roman" w:hAnsi="Times New Roman" w:cs="Times New Roman"/>
                <w:b/>
                <w:sz w:val="24"/>
                <w:szCs w:val="24"/>
              </w:rPr>
              <w:t xml:space="preserve"> </w:t>
            </w:r>
            <w:r w:rsidRPr="00616014">
              <w:rPr>
                <w:rFonts w:ascii="Times New Roman" w:hAnsi="Times New Roman" w:cs="Times New Roman"/>
                <w:sz w:val="24"/>
                <w:szCs w:val="24"/>
              </w:rPr>
              <w:t>языкового явления</w:t>
            </w:r>
          </w:p>
        </w:tc>
        <w:tc>
          <w:tcPr>
            <w:tcW w:w="2410" w:type="dxa"/>
          </w:tcPr>
          <w:p w:rsidR="00A138AE" w:rsidRPr="00616014" w:rsidRDefault="00FA3DF0" w:rsidP="00DB46D7">
            <w:pPr>
              <w:rPr>
                <w:rFonts w:ascii="Times New Roman" w:hAnsi="Times New Roman" w:cs="Times New Roman"/>
                <w:sz w:val="24"/>
                <w:szCs w:val="24"/>
              </w:rPr>
            </w:pPr>
            <w:r w:rsidRPr="00616014">
              <w:rPr>
                <w:rFonts w:ascii="Times New Roman" w:hAnsi="Times New Roman" w:cs="Times New Roman"/>
                <w:sz w:val="24"/>
                <w:szCs w:val="24"/>
              </w:rPr>
              <w:t>Устанавливает связь между целью учебной деятельности и ее мотивом; нравственно-эстетическое оценивание усваиваемого содержания.</w:t>
            </w:r>
          </w:p>
        </w:tc>
        <w:tc>
          <w:tcPr>
            <w:tcW w:w="2409" w:type="dxa"/>
          </w:tcPr>
          <w:p w:rsidR="00A138AE" w:rsidRPr="00616014" w:rsidRDefault="00FA3DF0" w:rsidP="00DB46D7">
            <w:pPr>
              <w:rPr>
                <w:rFonts w:ascii="Times New Roman" w:hAnsi="Times New Roman" w:cs="Times New Roman"/>
                <w:b/>
                <w:sz w:val="24"/>
                <w:szCs w:val="24"/>
              </w:rPr>
            </w:pPr>
            <w:r w:rsidRPr="00616014">
              <w:rPr>
                <w:rFonts w:ascii="Times New Roman" w:hAnsi="Times New Roman" w:cs="Times New Roman"/>
                <w:sz w:val="24"/>
                <w:szCs w:val="24"/>
              </w:rPr>
              <w:t>Осознанно строит высказывание, используя речь для регуляции своих действий.</w:t>
            </w:r>
          </w:p>
        </w:tc>
      </w:tr>
      <w:tr w:rsidR="00D1718E" w:rsidTr="00D1718E">
        <w:trPr>
          <w:trHeight w:val="654"/>
        </w:trPr>
        <w:tc>
          <w:tcPr>
            <w:tcW w:w="15168" w:type="dxa"/>
            <w:gridSpan w:val="7"/>
          </w:tcPr>
          <w:p w:rsidR="00D1718E" w:rsidRDefault="00D1718E" w:rsidP="00D1718E">
            <w:pPr>
              <w:jc w:val="center"/>
              <w:rPr>
                <w:rFonts w:ascii="Times New Roman" w:hAnsi="Times New Roman" w:cs="Times New Roman"/>
                <w:b/>
                <w:sz w:val="24"/>
                <w:szCs w:val="24"/>
              </w:rPr>
            </w:pPr>
          </w:p>
          <w:p w:rsidR="00D1718E" w:rsidRPr="00616014" w:rsidRDefault="00D1718E" w:rsidP="00D1718E">
            <w:pPr>
              <w:jc w:val="center"/>
              <w:rPr>
                <w:rFonts w:ascii="Times New Roman" w:hAnsi="Times New Roman" w:cs="Times New Roman"/>
                <w:sz w:val="24"/>
                <w:szCs w:val="24"/>
              </w:rPr>
            </w:pPr>
            <w:r>
              <w:rPr>
                <w:rFonts w:ascii="Times New Roman" w:hAnsi="Times New Roman" w:cs="Times New Roman"/>
                <w:b/>
                <w:sz w:val="24"/>
                <w:szCs w:val="24"/>
              </w:rPr>
              <w:t>Морфология и орфография – 29 часов</w:t>
            </w:r>
          </w:p>
        </w:tc>
      </w:tr>
      <w:tr w:rsidR="00A138AE" w:rsidTr="00A138AE">
        <w:tc>
          <w:tcPr>
            <w:tcW w:w="852" w:type="dxa"/>
          </w:tcPr>
          <w:p w:rsidR="00A138AE" w:rsidRPr="00616014" w:rsidRDefault="00A138AE" w:rsidP="007A7B43">
            <w:pPr>
              <w:jc w:val="center"/>
              <w:rPr>
                <w:rFonts w:ascii="Times New Roman" w:hAnsi="Times New Roman" w:cs="Times New Roman"/>
                <w:sz w:val="24"/>
                <w:szCs w:val="24"/>
              </w:rPr>
            </w:pPr>
            <w:r w:rsidRPr="00616014">
              <w:rPr>
                <w:rFonts w:ascii="Times New Roman" w:hAnsi="Times New Roman" w:cs="Times New Roman"/>
                <w:sz w:val="24"/>
                <w:szCs w:val="24"/>
              </w:rPr>
              <w:t>4.</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Орфограмма. Части слова.</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Беседа, проблемные задания, выполнение тестовых заданий по основным видам орфограмм, изученным в начальной школе</w:t>
            </w:r>
          </w:p>
        </w:tc>
        <w:tc>
          <w:tcPr>
            <w:tcW w:w="2551"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орфограммы, изученные ранее; части слова, признаки орфограммы.</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алгоритмы выбора верного написания, разбора слова по составу</w:t>
            </w:r>
          </w:p>
        </w:tc>
        <w:tc>
          <w:tcPr>
            <w:tcW w:w="2410" w:type="dxa"/>
          </w:tcPr>
          <w:p w:rsidR="00A138AE" w:rsidRPr="00616014" w:rsidRDefault="00FA3DF0" w:rsidP="00DB46D7">
            <w:pPr>
              <w:rPr>
                <w:rFonts w:ascii="Times New Roman" w:hAnsi="Times New Roman" w:cs="Times New Roman"/>
                <w:sz w:val="24"/>
                <w:szCs w:val="24"/>
              </w:rPr>
            </w:pPr>
            <w:r w:rsidRPr="00616014">
              <w:rPr>
                <w:rFonts w:ascii="Times New Roman" w:hAnsi="Times New Roman" w:cs="Times New Roman"/>
                <w:sz w:val="24"/>
                <w:szCs w:val="24"/>
              </w:rPr>
              <w:t>И</w:t>
            </w:r>
            <w:r w:rsidR="00A138AE" w:rsidRPr="00616014">
              <w:rPr>
                <w:rFonts w:ascii="Times New Roman" w:hAnsi="Times New Roman" w:cs="Times New Roman"/>
                <w:sz w:val="24"/>
                <w:szCs w:val="24"/>
              </w:rPr>
              <w:t>спытывает положительное отношение к учению, познавательной деятельности, желание приобретать новые знания, умения, совершенствовать имеющиеся.</w:t>
            </w:r>
          </w:p>
          <w:p w:rsidR="00A138AE" w:rsidRPr="00616014" w:rsidRDefault="00A138AE" w:rsidP="00DB46D7">
            <w:pPr>
              <w:rPr>
                <w:rFonts w:ascii="Times New Roman" w:hAnsi="Times New Roman" w:cs="Times New Roman"/>
                <w:sz w:val="24"/>
                <w:szCs w:val="24"/>
              </w:rPr>
            </w:pPr>
          </w:p>
        </w:tc>
        <w:tc>
          <w:tcPr>
            <w:tcW w:w="2409" w:type="dxa"/>
          </w:tcPr>
          <w:p w:rsidR="00A138AE" w:rsidRPr="00616014" w:rsidRDefault="00FA3DF0" w:rsidP="00DB46D7">
            <w:pPr>
              <w:rPr>
                <w:rFonts w:ascii="Times New Roman" w:hAnsi="Times New Roman" w:cs="Times New Roman"/>
                <w:sz w:val="24"/>
                <w:szCs w:val="24"/>
              </w:rPr>
            </w:pPr>
            <w:proofErr w:type="gramStart"/>
            <w:r w:rsidRPr="00616014">
              <w:rPr>
                <w:rFonts w:ascii="Times New Roman" w:hAnsi="Times New Roman" w:cs="Times New Roman"/>
                <w:sz w:val="24"/>
                <w:szCs w:val="24"/>
              </w:rPr>
              <w:t>Способен</w:t>
            </w:r>
            <w:proofErr w:type="gramEnd"/>
            <w:r w:rsidRPr="00616014">
              <w:rPr>
                <w:rFonts w:ascii="Times New Roman" w:hAnsi="Times New Roman" w:cs="Times New Roman"/>
                <w:sz w:val="24"/>
                <w:szCs w:val="24"/>
              </w:rPr>
              <w:t xml:space="preserve"> принимать и сохранять учебную задачу; планировать необходимые действия, операции, действовать по плану; строит монологические  высказывания, умеет задавать вопросы, слушать собеседника, планировать общие способы работы.</w:t>
            </w:r>
          </w:p>
        </w:tc>
      </w:tr>
      <w:tr w:rsidR="00A138AE" w:rsidTr="00A138AE">
        <w:tc>
          <w:tcPr>
            <w:tcW w:w="852" w:type="dxa"/>
          </w:tcPr>
          <w:p w:rsidR="00A138AE" w:rsidRPr="00616014" w:rsidRDefault="00A138AE" w:rsidP="007A7B43">
            <w:pPr>
              <w:jc w:val="center"/>
              <w:rPr>
                <w:rFonts w:ascii="Times New Roman" w:hAnsi="Times New Roman" w:cs="Times New Roman"/>
                <w:sz w:val="24"/>
                <w:szCs w:val="24"/>
              </w:rPr>
            </w:pPr>
            <w:r w:rsidRPr="00616014">
              <w:rPr>
                <w:rFonts w:ascii="Times New Roman" w:hAnsi="Times New Roman" w:cs="Times New Roman"/>
                <w:sz w:val="24"/>
                <w:szCs w:val="24"/>
              </w:rPr>
              <w:t>5.</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 xml:space="preserve">Правописание безударных гласных в </w:t>
            </w:r>
            <w:proofErr w:type="gramStart"/>
            <w:r w:rsidRPr="00616014">
              <w:rPr>
                <w:rFonts w:ascii="Times New Roman" w:hAnsi="Times New Roman" w:cs="Times New Roman"/>
                <w:sz w:val="24"/>
                <w:szCs w:val="24"/>
              </w:rPr>
              <w:t>корне слова</w:t>
            </w:r>
            <w:proofErr w:type="gramEnd"/>
            <w:r w:rsidRPr="00616014">
              <w:rPr>
                <w:rFonts w:ascii="Times New Roman" w:hAnsi="Times New Roman" w:cs="Times New Roman"/>
                <w:sz w:val="24"/>
                <w:szCs w:val="24"/>
              </w:rPr>
              <w:t>.</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 xml:space="preserve">(Систематизация знаний, </w:t>
            </w:r>
            <w:r w:rsidRPr="00616014">
              <w:rPr>
                <w:rFonts w:ascii="Times New Roman" w:hAnsi="Times New Roman" w:cs="Times New Roman"/>
                <w:i/>
                <w:sz w:val="24"/>
                <w:szCs w:val="24"/>
              </w:rPr>
              <w:lastRenderedPageBreak/>
              <w:t>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Беседа, проблемные задания, письмо с «окошками»; чтение </w:t>
            </w:r>
            <w:r w:rsidRPr="00616014">
              <w:rPr>
                <w:rFonts w:ascii="Times New Roman" w:hAnsi="Times New Roman" w:cs="Times New Roman"/>
                <w:sz w:val="24"/>
                <w:szCs w:val="24"/>
              </w:rPr>
              <w:lastRenderedPageBreak/>
              <w:t>учебных текстов</w:t>
            </w:r>
          </w:p>
        </w:tc>
        <w:tc>
          <w:tcPr>
            <w:tcW w:w="2551"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lastRenderedPageBreak/>
              <w:t xml:space="preserve">Знать: </w:t>
            </w:r>
            <w:r w:rsidRPr="00616014">
              <w:rPr>
                <w:rFonts w:ascii="Times New Roman" w:hAnsi="Times New Roman" w:cs="Times New Roman"/>
                <w:sz w:val="24"/>
                <w:szCs w:val="24"/>
              </w:rPr>
              <w:t xml:space="preserve">определения частей слова; орфограмму </w:t>
            </w:r>
            <w:r w:rsidRPr="00616014">
              <w:rPr>
                <w:rFonts w:ascii="Times New Roman" w:hAnsi="Times New Roman" w:cs="Times New Roman"/>
                <w:sz w:val="24"/>
                <w:szCs w:val="24"/>
              </w:rPr>
              <w:lastRenderedPageBreak/>
              <w:t xml:space="preserve">«Правописание безударных гласных в </w:t>
            </w:r>
            <w:proofErr w:type="gramStart"/>
            <w:r w:rsidRPr="00616014">
              <w:rPr>
                <w:rFonts w:ascii="Times New Roman" w:hAnsi="Times New Roman" w:cs="Times New Roman"/>
                <w:sz w:val="24"/>
                <w:szCs w:val="24"/>
              </w:rPr>
              <w:t>корне слова</w:t>
            </w:r>
            <w:proofErr w:type="gramEnd"/>
            <w:r w:rsidRPr="00616014">
              <w:rPr>
                <w:rFonts w:ascii="Times New Roman" w:hAnsi="Times New Roman" w:cs="Times New Roman"/>
                <w:sz w:val="24"/>
                <w:szCs w:val="24"/>
              </w:rPr>
              <w:t>», алгоритм проверки написания слов с безударными гласными.</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разбирать слова по составу; различать однокоренные слова и формы слова, подбирать проверочное слово несколькими способами; классифицировать ошибки, объяснять графически орфограмму</w:t>
            </w:r>
          </w:p>
        </w:tc>
        <w:tc>
          <w:tcPr>
            <w:tcW w:w="2410" w:type="dxa"/>
          </w:tcPr>
          <w:p w:rsidR="00A138AE" w:rsidRPr="00616014" w:rsidRDefault="00FA3DF0" w:rsidP="00DB46D7">
            <w:pPr>
              <w:rPr>
                <w:rFonts w:ascii="Times New Roman" w:hAnsi="Times New Roman" w:cs="Times New Roman"/>
                <w:b/>
                <w:sz w:val="24"/>
                <w:szCs w:val="24"/>
              </w:rPr>
            </w:pPr>
            <w:r w:rsidRPr="00616014">
              <w:rPr>
                <w:rFonts w:ascii="Times New Roman" w:hAnsi="Times New Roman" w:cs="Times New Roman"/>
                <w:sz w:val="24"/>
                <w:szCs w:val="24"/>
              </w:rPr>
              <w:lastRenderedPageBreak/>
              <w:t>И</w:t>
            </w:r>
            <w:r w:rsidR="00A138AE" w:rsidRPr="00616014">
              <w:rPr>
                <w:rFonts w:ascii="Times New Roman" w:hAnsi="Times New Roman" w:cs="Times New Roman"/>
                <w:sz w:val="24"/>
                <w:szCs w:val="24"/>
              </w:rPr>
              <w:t xml:space="preserve">спытывает желание осваивать новые виды деятельности, </w:t>
            </w:r>
            <w:r w:rsidR="00A138AE" w:rsidRPr="00616014">
              <w:rPr>
                <w:rFonts w:ascii="Times New Roman" w:hAnsi="Times New Roman" w:cs="Times New Roman"/>
                <w:sz w:val="24"/>
                <w:szCs w:val="24"/>
              </w:rPr>
              <w:lastRenderedPageBreak/>
              <w:t>участвовать в творческом, созидательном процессе; осознание себя как индивидуальности и одновременно как члена общества.</w:t>
            </w:r>
          </w:p>
          <w:p w:rsidR="00A138AE" w:rsidRPr="00616014" w:rsidRDefault="00A138AE" w:rsidP="00DB46D7">
            <w:pPr>
              <w:rPr>
                <w:rFonts w:ascii="Times New Roman" w:hAnsi="Times New Roman" w:cs="Times New Roman"/>
                <w:sz w:val="24"/>
                <w:szCs w:val="24"/>
              </w:rPr>
            </w:pPr>
          </w:p>
        </w:tc>
        <w:tc>
          <w:tcPr>
            <w:tcW w:w="2409" w:type="dxa"/>
          </w:tcPr>
          <w:p w:rsidR="00A138AE" w:rsidRPr="00616014" w:rsidRDefault="00FA3DF0" w:rsidP="00DB46D7">
            <w:pPr>
              <w:rPr>
                <w:rFonts w:ascii="Times New Roman" w:hAnsi="Times New Roman" w:cs="Times New Roman"/>
                <w:sz w:val="24"/>
                <w:szCs w:val="24"/>
              </w:rPr>
            </w:pPr>
            <w:proofErr w:type="gramStart"/>
            <w:r w:rsidRPr="00616014">
              <w:rPr>
                <w:rFonts w:ascii="Times New Roman" w:hAnsi="Times New Roman" w:cs="Times New Roman"/>
                <w:sz w:val="24"/>
                <w:szCs w:val="24"/>
              </w:rPr>
              <w:lastRenderedPageBreak/>
              <w:t xml:space="preserve">Способен актуализировать и восстанавливать </w:t>
            </w:r>
            <w:r w:rsidRPr="00616014">
              <w:rPr>
                <w:rFonts w:ascii="Times New Roman" w:hAnsi="Times New Roman" w:cs="Times New Roman"/>
                <w:sz w:val="24"/>
                <w:szCs w:val="24"/>
              </w:rPr>
              <w:lastRenderedPageBreak/>
              <w:t>известные знания и усвоенные навыки, принимать и сохранять учебную задачу, планировать необходимые действия, операции, действовать по плану; понимает информацию, представленную в схематичной форме, интегрирует информацию в имеющийся запас знаний, использует знаково-символические средства для решения различных учебных задач.</w:t>
            </w:r>
            <w:proofErr w:type="gramEnd"/>
          </w:p>
        </w:tc>
      </w:tr>
      <w:tr w:rsidR="00A138AE" w:rsidTr="00A138AE">
        <w:tc>
          <w:tcPr>
            <w:tcW w:w="852" w:type="dxa"/>
          </w:tcPr>
          <w:p w:rsidR="00A138AE" w:rsidRPr="00616014" w:rsidRDefault="00A138AE" w:rsidP="007A7B43">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6.</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Правописание безударных гласных в приставках.</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письмо с «окошками», чтение учебных текстов</w:t>
            </w:r>
          </w:p>
        </w:tc>
        <w:tc>
          <w:tcPr>
            <w:tcW w:w="2551"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правило правописания гласных в приставках, правописание приставок и предлогов.</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различать приставку и предлог, правильно их писать</w:t>
            </w:r>
          </w:p>
        </w:tc>
        <w:tc>
          <w:tcPr>
            <w:tcW w:w="2410" w:type="dxa"/>
          </w:tcPr>
          <w:p w:rsidR="00A138AE" w:rsidRPr="00616014" w:rsidRDefault="00FA3DF0" w:rsidP="00DB46D7">
            <w:pPr>
              <w:rPr>
                <w:rFonts w:ascii="Times New Roman" w:hAnsi="Times New Roman" w:cs="Times New Roman"/>
                <w:sz w:val="24"/>
                <w:szCs w:val="24"/>
              </w:rPr>
            </w:pPr>
            <w:r w:rsidRPr="00616014">
              <w:rPr>
                <w:rFonts w:ascii="Times New Roman" w:hAnsi="Times New Roman" w:cs="Times New Roman"/>
                <w:sz w:val="24"/>
                <w:szCs w:val="24"/>
              </w:rPr>
              <w:t>И</w:t>
            </w:r>
            <w:r w:rsidR="00A138AE" w:rsidRPr="00616014">
              <w:rPr>
                <w:rFonts w:ascii="Times New Roman" w:hAnsi="Times New Roman" w:cs="Times New Roman"/>
                <w:sz w:val="24"/>
                <w:szCs w:val="24"/>
              </w:rPr>
              <w:t xml:space="preserve">спытывает желание осваивать новые виды деятельности, участвовать в творческом, созидательном </w:t>
            </w:r>
            <w:proofErr w:type="spellStart"/>
            <w:r w:rsidR="00A138AE" w:rsidRPr="00616014">
              <w:rPr>
                <w:rFonts w:ascii="Times New Roman" w:hAnsi="Times New Roman" w:cs="Times New Roman"/>
                <w:sz w:val="24"/>
                <w:szCs w:val="24"/>
              </w:rPr>
              <w:t>процессе</w:t>
            </w:r>
            <w:proofErr w:type="gramStart"/>
            <w:r w:rsidR="00487168" w:rsidRPr="00616014">
              <w:rPr>
                <w:rFonts w:ascii="Times New Roman" w:hAnsi="Times New Roman" w:cs="Times New Roman"/>
                <w:sz w:val="24"/>
                <w:szCs w:val="24"/>
              </w:rPr>
              <w:t>;</w:t>
            </w:r>
            <w:r w:rsidR="00A138AE" w:rsidRPr="00616014">
              <w:rPr>
                <w:rFonts w:ascii="Times New Roman" w:hAnsi="Times New Roman" w:cs="Times New Roman"/>
                <w:sz w:val="24"/>
                <w:szCs w:val="24"/>
              </w:rPr>
              <w:t>с</w:t>
            </w:r>
            <w:proofErr w:type="gramEnd"/>
            <w:r w:rsidR="00A138AE" w:rsidRPr="00616014">
              <w:rPr>
                <w:rFonts w:ascii="Times New Roman" w:hAnsi="Times New Roman" w:cs="Times New Roman"/>
                <w:sz w:val="24"/>
                <w:szCs w:val="24"/>
              </w:rPr>
              <w:t>троит</w:t>
            </w:r>
            <w:proofErr w:type="spellEnd"/>
            <w:r w:rsidR="00A138AE" w:rsidRPr="00616014">
              <w:rPr>
                <w:rFonts w:ascii="Times New Roman" w:hAnsi="Times New Roman" w:cs="Times New Roman"/>
                <w:sz w:val="24"/>
                <w:szCs w:val="24"/>
              </w:rPr>
              <w:t xml:space="preserve"> монологические высказывания, осуществляет совместную деятельность в парах и рабочих группах с учетом конкретных учебно-</w:t>
            </w:r>
            <w:r w:rsidR="00A138AE" w:rsidRPr="00616014">
              <w:rPr>
                <w:rFonts w:ascii="Times New Roman" w:hAnsi="Times New Roman" w:cs="Times New Roman"/>
                <w:sz w:val="24"/>
                <w:szCs w:val="24"/>
              </w:rPr>
              <w:lastRenderedPageBreak/>
              <w:t>познавательных задач</w:t>
            </w:r>
          </w:p>
        </w:tc>
        <w:tc>
          <w:tcPr>
            <w:tcW w:w="2409" w:type="dxa"/>
          </w:tcPr>
          <w:p w:rsidR="00A138AE" w:rsidRPr="00616014" w:rsidRDefault="00487168" w:rsidP="00497373">
            <w:pPr>
              <w:rPr>
                <w:rFonts w:ascii="Times New Roman" w:hAnsi="Times New Roman" w:cs="Times New Roman"/>
                <w:sz w:val="24"/>
                <w:szCs w:val="24"/>
              </w:rPr>
            </w:pPr>
            <w:r w:rsidRPr="00616014">
              <w:rPr>
                <w:rFonts w:ascii="Times New Roman" w:hAnsi="Times New Roman" w:cs="Times New Roman"/>
                <w:sz w:val="24"/>
                <w:szCs w:val="24"/>
              </w:rPr>
              <w:lastRenderedPageBreak/>
              <w:t>А</w:t>
            </w:r>
            <w:r w:rsidR="00FA3DF0" w:rsidRPr="00616014">
              <w:rPr>
                <w:rFonts w:ascii="Times New Roman" w:hAnsi="Times New Roman" w:cs="Times New Roman"/>
                <w:sz w:val="24"/>
                <w:szCs w:val="24"/>
              </w:rPr>
              <w:t>ктуализирует и восстанавливает знания о правописании гласных в приставках, приставок и предлогов; прини</w:t>
            </w:r>
            <w:r w:rsidRPr="00616014">
              <w:rPr>
                <w:rFonts w:ascii="Times New Roman" w:hAnsi="Times New Roman" w:cs="Times New Roman"/>
                <w:sz w:val="24"/>
                <w:szCs w:val="24"/>
              </w:rPr>
              <w:t xml:space="preserve">мает и сохраняет учебную задачу; </w:t>
            </w:r>
            <w:r w:rsidR="00FA3DF0" w:rsidRPr="00616014">
              <w:rPr>
                <w:rFonts w:ascii="Times New Roman" w:hAnsi="Times New Roman" w:cs="Times New Roman"/>
                <w:sz w:val="24"/>
                <w:szCs w:val="24"/>
              </w:rPr>
              <w:t xml:space="preserve">понимает информацию, представленную в схематичной форме, интегрирует </w:t>
            </w:r>
            <w:r w:rsidR="00FA3DF0" w:rsidRPr="00616014">
              <w:rPr>
                <w:rFonts w:ascii="Times New Roman" w:hAnsi="Times New Roman" w:cs="Times New Roman"/>
                <w:sz w:val="24"/>
                <w:szCs w:val="24"/>
              </w:rPr>
              <w:lastRenderedPageBreak/>
              <w:t>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7.</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Правописание гласных и, а, у после шипящих.</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Тренинг, практикум, письмо с «окошками», чтение учебных текстов, анализ текста с выделением и осмыслением необходимой информации.</w:t>
            </w:r>
          </w:p>
        </w:tc>
        <w:tc>
          <w:tcPr>
            <w:tcW w:w="2551"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правило о правописании гласных и, у, а после шипящих.</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алгоритмы выбора верного написания</w:t>
            </w:r>
          </w:p>
        </w:tc>
        <w:tc>
          <w:tcPr>
            <w:tcW w:w="2410" w:type="dxa"/>
          </w:tcPr>
          <w:p w:rsidR="00A138AE" w:rsidRPr="00616014" w:rsidRDefault="00487168" w:rsidP="005D0031">
            <w:pPr>
              <w:rPr>
                <w:rFonts w:ascii="Times New Roman" w:hAnsi="Times New Roman" w:cs="Times New Roman"/>
                <w:sz w:val="24"/>
                <w:szCs w:val="24"/>
              </w:rPr>
            </w:pPr>
            <w:r w:rsidRPr="00616014">
              <w:rPr>
                <w:rFonts w:ascii="Times New Roman" w:hAnsi="Times New Roman" w:cs="Times New Roman"/>
                <w:sz w:val="24"/>
                <w:szCs w:val="24"/>
              </w:rPr>
              <w:t>И</w:t>
            </w:r>
            <w:r w:rsidR="00A138AE" w:rsidRPr="00616014">
              <w:rPr>
                <w:rFonts w:ascii="Times New Roman" w:hAnsi="Times New Roman" w:cs="Times New Roman"/>
                <w:sz w:val="24"/>
                <w:szCs w:val="24"/>
              </w:rPr>
              <w:t>спытывает 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A138AE" w:rsidRPr="00616014" w:rsidRDefault="00A138AE" w:rsidP="00497373">
            <w:pPr>
              <w:rPr>
                <w:rFonts w:ascii="Times New Roman" w:hAnsi="Times New Roman" w:cs="Times New Roman"/>
                <w:sz w:val="24"/>
                <w:szCs w:val="24"/>
              </w:rPr>
            </w:pPr>
          </w:p>
        </w:tc>
        <w:tc>
          <w:tcPr>
            <w:tcW w:w="2409" w:type="dxa"/>
          </w:tcPr>
          <w:p w:rsidR="00487168" w:rsidRPr="00616014" w:rsidRDefault="00487168" w:rsidP="00487168">
            <w:pPr>
              <w:rPr>
                <w:rFonts w:ascii="Times New Roman" w:hAnsi="Times New Roman" w:cs="Times New Roman"/>
                <w:sz w:val="24"/>
                <w:szCs w:val="24"/>
              </w:rPr>
            </w:pPr>
            <w:r w:rsidRPr="00616014">
              <w:rPr>
                <w:rFonts w:ascii="Times New Roman" w:hAnsi="Times New Roman" w:cs="Times New Roman"/>
                <w:sz w:val="24"/>
                <w:szCs w:val="24"/>
              </w:rPr>
              <w:t>Понимает и интегрирует информацию в имеющийся запас знаний, преобразует, структурирует, воспроизводит и применяет с учетом решаемых задач;</w:t>
            </w:r>
          </w:p>
          <w:p w:rsidR="00A138AE" w:rsidRPr="00616014" w:rsidRDefault="00487168" w:rsidP="00487168">
            <w:pPr>
              <w:rPr>
                <w:rFonts w:ascii="Times New Roman" w:hAnsi="Times New Roman" w:cs="Times New Roman"/>
                <w:b/>
                <w:sz w:val="24"/>
                <w:szCs w:val="24"/>
              </w:rPr>
            </w:pPr>
            <w:r w:rsidRPr="00616014">
              <w:rPr>
                <w:rFonts w:ascii="Times New Roman" w:hAnsi="Times New Roman" w:cs="Times New Roman"/>
                <w:sz w:val="24"/>
                <w:szCs w:val="24"/>
              </w:rPr>
              <w:t>владеет коммуникативно-речевыми действиями; осуществляет взаимоконтроль и взаимопомощь; умеет с помощью вопросов получать необходимые сведения.</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8.</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Правописание глухих и звонких согласных.</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чтение учебных текстов</w:t>
            </w:r>
          </w:p>
        </w:tc>
        <w:tc>
          <w:tcPr>
            <w:tcW w:w="2551"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 xml:space="preserve">определения частей слова, орфограмму «Проверяемые согласные в </w:t>
            </w:r>
            <w:proofErr w:type="gramStart"/>
            <w:r w:rsidRPr="00616014">
              <w:rPr>
                <w:rFonts w:ascii="Times New Roman" w:hAnsi="Times New Roman" w:cs="Times New Roman"/>
                <w:sz w:val="24"/>
                <w:szCs w:val="24"/>
              </w:rPr>
              <w:t>корне слова</w:t>
            </w:r>
            <w:proofErr w:type="gramEnd"/>
            <w:r w:rsidRPr="00616014">
              <w:rPr>
                <w:rFonts w:ascii="Times New Roman" w:hAnsi="Times New Roman" w:cs="Times New Roman"/>
                <w:sz w:val="24"/>
                <w:szCs w:val="24"/>
              </w:rPr>
              <w:t>».</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 xml:space="preserve">разбирать слова по составу; различать </w:t>
            </w:r>
            <w:r w:rsidRPr="00616014">
              <w:rPr>
                <w:rFonts w:ascii="Times New Roman" w:hAnsi="Times New Roman" w:cs="Times New Roman"/>
                <w:sz w:val="24"/>
                <w:szCs w:val="24"/>
              </w:rPr>
              <w:lastRenderedPageBreak/>
              <w:t>однокоренные слова и формы слова; подбирать проверочное слово несколькими способами</w:t>
            </w:r>
          </w:p>
        </w:tc>
        <w:tc>
          <w:tcPr>
            <w:tcW w:w="2410" w:type="dxa"/>
          </w:tcPr>
          <w:p w:rsidR="00A138AE" w:rsidRPr="00616014" w:rsidRDefault="00FD0A21" w:rsidP="00275490">
            <w:pPr>
              <w:rPr>
                <w:rFonts w:ascii="Times New Roman" w:hAnsi="Times New Roman" w:cs="Times New Roman"/>
                <w:sz w:val="24"/>
                <w:szCs w:val="24"/>
              </w:rPr>
            </w:pPr>
            <w:r w:rsidRPr="00616014">
              <w:rPr>
                <w:rFonts w:ascii="Times New Roman" w:hAnsi="Times New Roman" w:cs="Times New Roman"/>
                <w:sz w:val="24"/>
                <w:szCs w:val="24"/>
              </w:rPr>
              <w:lastRenderedPageBreak/>
              <w:t>И</w:t>
            </w:r>
            <w:r w:rsidR="00A138AE" w:rsidRPr="00616014">
              <w:rPr>
                <w:rFonts w:ascii="Times New Roman" w:hAnsi="Times New Roman" w:cs="Times New Roman"/>
                <w:sz w:val="24"/>
                <w:szCs w:val="24"/>
              </w:rPr>
              <w:t xml:space="preserve">спытывает желание осваивать новые виды деятельности, участвовать в творческом, созидательном процессе; осознание себя как индивидуальности и </w:t>
            </w:r>
            <w:r w:rsidR="00A138AE" w:rsidRPr="00616014">
              <w:rPr>
                <w:rFonts w:ascii="Times New Roman" w:hAnsi="Times New Roman" w:cs="Times New Roman"/>
                <w:sz w:val="24"/>
                <w:szCs w:val="24"/>
              </w:rPr>
              <w:lastRenderedPageBreak/>
              <w:t>одновременно как члена общества.</w:t>
            </w:r>
          </w:p>
          <w:p w:rsidR="00A138AE" w:rsidRPr="00616014" w:rsidRDefault="00A138AE" w:rsidP="00275490">
            <w:pPr>
              <w:rPr>
                <w:rFonts w:ascii="Times New Roman" w:hAnsi="Times New Roman" w:cs="Times New Roman"/>
                <w:b/>
                <w:sz w:val="24"/>
                <w:szCs w:val="24"/>
              </w:rPr>
            </w:pPr>
          </w:p>
        </w:tc>
        <w:tc>
          <w:tcPr>
            <w:tcW w:w="2409" w:type="dxa"/>
          </w:tcPr>
          <w:p w:rsidR="00A138AE" w:rsidRPr="00616014" w:rsidRDefault="00FD0A21" w:rsidP="00FD0A21">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Актуализирует и восстанавливает знания о правописании гласных в приставках, приставок и предлогов; принимает и </w:t>
            </w:r>
            <w:r w:rsidRPr="00616014">
              <w:rPr>
                <w:rFonts w:ascii="Times New Roman" w:hAnsi="Times New Roman" w:cs="Times New Roman"/>
                <w:sz w:val="24"/>
                <w:szCs w:val="24"/>
              </w:rPr>
              <w:lastRenderedPageBreak/>
              <w:t>сохраняет учебную задачу;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9.</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Правописание непроизносимых согласных.</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чтение учебных текстов</w:t>
            </w:r>
          </w:p>
        </w:tc>
        <w:tc>
          <w:tcPr>
            <w:tcW w:w="2551" w:type="dxa"/>
          </w:tcPr>
          <w:p w:rsidR="00A138AE" w:rsidRPr="00616014" w:rsidRDefault="00A138AE" w:rsidP="00275490">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определения частей слова, орфограмму «Непроизносимые</w:t>
            </w:r>
            <w:r w:rsidR="00FD0A21" w:rsidRPr="00616014">
              <w:rPr>
                <w:rFonts w:ascii="Times New Roman" w:hAnsi="Times New Roman" w:cs="Times New Roman"/>
                <w:sz w:val="24"/>
                <w:szCs w:val="24"/>
              </w:rPr>
              <w:t xml:space="preserve"> </w:t>
            </w:r>
            <w:r w:rsidRPr="00616014">
              <w:rPr>
                <w:rFonts w:ascii="Times New Roman" w:hAnsi="Times New Roman" w:cs="Times New Roman"/>
                <w:sz w:val="24"/>
                <w:szCs w:val="24"/>
              </w:rPr>
              <w:t xml:space="preserve">согласные в </w:t>
            </w:r>
            <w:proofErr w:type="gramStart"/>
            <w:r w:rsidRPr="00616014">
              <w:rPr>
                <w:rFonts w:ascii="Times New Roman" w:hAnsi="Times New Roman" w:cs="Times New Roman"/>
                <w:sz w:val="24"/>
                <w:szCs w:val="24"/>
              </w:rPr>
              <w:t>корне слова</w:t>
            </w:r>
            <w:proofErr w:type="gramEnd"/>
            <w:r w:rsidRPr="00616014">
              <w:rPr>
                <w:rFonts w:ascii="Times New Roman" w:hAnsi="Times New Roman" w:cs="Times New Roman"/>
                <w:sz w:val="24"/>
                <w:szCs w:val="24"/>
              </w:rPr>
              <w:t>».</w:t>
            </w:r>
          </w:p>
          <w:p w:rsidR="00A138AE" w:rsidRPr="00616014" w:rsidRDefault="00A138AE" w:rsidP="00275490">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разбирать слова по составу; различать однокоренные слова и формы слова; подбирать проверочное слово несколькими способами</w:t>
            </w:r>
          </w:p>
        </w:tc>
        <w:tc>
          <w:tcPr>
            <w:tcW w:w="2410" w:type="dxa"/>
          </w:tcPr>
          <w:p w:rsidR="00A138AE" w:rsidRPr="00616014" w:rsidRDefault="00FD0A21" w:rsidP="00275490">
            <w:pPr>
              <w:rPr>
                <w:rFonts w:ascii="Times New Roman" w:hAnsi="Times New Roman" w:cs="Times New Roman"/>
                <w:sz w:val="24"/>
                <w:szCs w:val="24"/>
              </w:rPr>
            </w:pPr>
            <w:r w:rsidRPr="00616014">
              <w:rPr>
                <w:rFonts w:ascii="Times New Roman" w:hAnsi="Times New Roman" w:cs="Times New Roman"/>
                <w:sz w:val="24"/>
                <w:szCs w:val="24"/>
              </w:rPr>
              <w:t>И</w:t>
            </w:r>
            <w:r w:rsidR="00A138AE" w:rsidRPr="00616014">
              <w:rPr>
                <w:rFonts w:ascii="Times New Roman" w:hAnsi="Times New Roman" w:cs="Times New Roman"/>
                <w:sz w:val="24"/>
                <w:szCs w:val="24"/>
              </w:rPr>
              <w:t>спытывает желание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A138AE" w:rsidRPr="00616014" w:rsidRDefault="00A138AE" w:rsidP="00275490">
            <w:pPr>
              <w:rPr>
                <w:rFonts w:ascii="Times New Roman" w:hAnsi="Times New Roman" w:cs="Times New Roman"/>
                <w:b/>
                <w:sz w:val="24"/>
                <w:szCs w:val="24"/>
              </w:rPr>
            </w:pPr>
          </w:p>
        </w:tc>
        <w:tc>
          <w:tcPr>
            <w:tcW w:w="2409" w:type="dxa"/>
          </w:tcPr>
          <w:p w:rsidR="00A138AE" w:rsidRPr="00616014" w:rsidRDefault="00FD0A21" w:rsidP="00FD0A21">
            <w:pPr>
              <w:rPr>
                <w:rFonts w:ascii="Times New Roman" w:hAnsi="Times New Roman" w:cs="Times New Roman"/>
                <w:sz w:val="24"/>
                <w:szCs w:val="24"/>
              </w:rPr>
            </w:pPr>
            <w:r w:rsidRPr="00616014">
              <w:rPr>
                <w:rFonts w:ascii="Times New Roman" w:hAnsi="Times New Roman" w:cs="Times New Roman"/>
                <w:sz w:val="24"/>
                <w:szCs w:val="24"/>
              </w:rPr>
              <w:t>Актуализирует и восстанавливает знания о правописании гласных в приставках, приставок и предлогов; принимает и сохраняет учебную задачу;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10.</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 xml:space="preserve">Правописание удвоенных согласных в </w:t>
            </w:r>
            <w:proofErr w:type="gramStart"/>
            <w:r w:rsidRPr="00616014">
              <w:rPr>
                <w:rFonts w:ascii="Times New Roman" w:hAnsi="Times New Roman" w:cs="Times New Roman"/>
                <w:sz w:val="24"/>
                <w:szCs w:val="24"/>
              </w:rPr>
              <w:t>корне слова</w:t>
            </w:r>
            <w:proofErr w:type="gramEnd"/>
            <w:r w:rsidRPr="00616014">
              <w:rPr>
                <w:rFonts w:ascii="Times New Roman" w:hAnsi="Times New Roman" w:cs="Times New Roman"/>
                <w:sz w:val="24"/>
                <w:szCs w:val="24"/>
              </w:rPr>
              <w:t>.</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чтение учебных текстов</w:t>
            </w:r>
          </w:p>
        </w:tc>
        <w:tc>
          <w:tcPr>
            <w:tcW w:w="2551" w:type="dxa"/>
          </w:tcPr>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 xml:space="preserve">определения частей слова, орфограмму «Удвоенные согласные в </w:t>
            </w:r>
            <w:proofErr w:type="gramStart"/>
            <w:r w:rsidRPr="00616014">
              <w:rPr>
                <w:rFonts w:ascii="Times New Roman" w:hAnsi="Times New Roman" w:cs="Times New Roman"/>
                <w:sz w:val="24"/>
                <w:szCs w:val="24"/>
              </w:rPr>
              <w:t>корне слова</w:t>
            </w:r>
            <w:proofErr w:type="gramEnd"/>
            <w:r w:rsidRPr="00616014">
              <w:rPr>
                <w:rFonts w:ascii="Times New Roman" w:hAnsi="Times New Roman" w:cs="Times New Roman"/>
                <w:sz w:val="24"/>
                <w:szCs w:val="24"/>
              </w:rPr>
              <w:t>».</w:t>
            </w:r>
          </w:p>
          <w:p w:rsidR="00A138AE" w:rsidRPr="00616014" w:rsidRDefault="00A138AE" w:rsidP="000F4FF0">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 xml:space="preserve">разбирать </w:t>
            </w:r>
            <w:r w:rsidRPr="00616014">
              <w:rPr>
                <w:rFonts w:ascii="Times New Roman" w:hAnsi="Times New Roman" w:cs="Times New Roman"/>
                <w:sz w:val="24"/>
                <w:szCs w:val="24"/>
              </w:rPr>
              <w:lastRenderedPageBreak/>
              <w:t>слова по составу; различать однокоренные слова и формы слова; подбирать проверочное слово несколькими способами</w:t>
            </w:r>
          </w:p>
        </w:tc>
        <w:tc>
          <w:tcPr>
            <w:tcW w:w="2410" w:type="dxa"/>
          </w:tcPr>
          <w:p w:rsidR="00A138AE" w:rsidRPr="00616014" w:rsidRDefault="00FD0A21" w:rsidP="000F4FF0">
            <w:pPr>
              <w:rPr>
                <w:rFonts w:ascii="Times New Roman" w:hAnsi="Times New Roman" w:cs="Times New Roman"/>
                <w:sz w:val="24"/>
                <w:szCs w:val="24"/>
              </w:rPr>
            </w:pPr>
            <w:r w:rsidRPr="00616014">
              <w:rPr>
                <w:rFonts w:ascii="Times New Roman" w:hAnsi="Times New Roman" w:cs="Times New Roman"/>
                <w:sz w:val="24"/>
                <w:szCs w:val="24"/>
              </w:rPr>
              <w:lastRenderedPageBreak/>
              <w:t>И</w:t>
            </w:r>
            <w:r w:rsidR="00A138AE" w:rsidRPr="00616014">
              <w:rPr>
                <w:rFonts w:ascii="Times New Roman" w:hAnsi="Times New Roman" w:cs="Times New Roman"/>
                <w:sz w:val="24"/>
                <w:szCs w:val="24"/>
              </w:rPr>
              <w:t xml:space="preserve">спытывает желание осваивать новые виды деятельности, участвовать в творческом, созидательном процессе; осознание </w:t>
            </w:r>
            <w:r w:rsidR="00A138AE" w:rsidRPr="00616014">
              <w:rPr>
                <w:rFonts w:ascii="Times New Roman" w:hAnsi="Times New Roman" w:cs="Times New Roman"/>
                <w:sz w:val="24"/>
                <w:szCs w:val="24"/>
              </w:rPr>
              <w:lastRenderedPageBreak/>
              <w:t>себя как индивидуальности и одновременно как члена общества.</w:t>
            </w:r>
          </w:p>
          <w:p w:rsidR="00A138AE" w:rsidRPr="00616014" w:rsidRDefault="00A138AE" w:rsidP="000F4FF0">
            <w:pPr>
              <w:rPr>
                <w:rFonts w:ascii="Times New Roman" w:hAnsi="Times New Roman" w:cs="Times New Roman"/>
                <w:b/>
                <w:sz w:val="24"/>
                <w:szCs w:val="24"/>
              </w:rPr>
            </w:pPr>
          </w:p>
        </w:tc>
        <w:tc>
          <w:tcPr>
            <w:tcW w:w="2409" w:type="dxa"/>
          </w:tcPr>
          <w:p w:rsidR="00A138AE" w:rsidRPr="00616014" w:rsidRDefault="00FD0A21" w:rsidP="000F4FF0">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Актуализирует и восстанавливает знания о правописании гласных в приставках, приставок и </w:t>
            </w:r>
            <w:r w:rsidRPr="00616014">
              <w:rPr>
                <w:rFonts w:ascii="Times New Roman" w:hAnsi="Times New Roman" w:cs="Times New Roman"/>
                <w:sz w:val="24"/>
                <w:szCs w:val="24"/>
              </w:rPr>
              <w:lastRenderedPageBreak/>
              <w:t>предлогов; принимает и сохраняет учебную задачу; владеет коммуникативно-речевыми действиями; осуществляет совместную деятельность в парах и рабочих группах; умеет с помощью вопросов получать необходимые сведения.</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11.</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DA2E7C" w:rsidRDefault="00A138AE" w:rsidP="009C10E7">
            <w:pPr>
              <w:rPr>
                <w:rFonts w:ascii="Times New Roman" w:hAnsi="Times New Roman" w:cs="Times New Roman"/>
                <w:b/>
                <w:sz w:val="24"/>
                <w:szCs w:val="24"/>
              </w:rPr>
            </w:pPr>
            <w:r w:rsidRPr="00DA2E7C">
              <w:rPr>
                <w:rFonts w:ascii="Times New Roman" w:hAnsi="Times New Roman" w:cs="Times New Roman"/>
                <w:b/>
                <w:sz w:val="24"/>
                <w:szCs w:val="24"/>
              </w:rPr>
              <w:t>Контрольный диктант с грамматическим заданием.</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(Контроль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Тренинг. Практикум</w:t>
            </w:r>
          </w:p>
        </w:tc>
        <w:tc>
          <w:tcPr>
            <w:tcW w:w="2551" w:type="dxa"/>
          </w:tcPr>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нормы русского литературного языка.</w:t>
            </w:r>
          </w:p>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изученные орфограммы; соблюдать основные правила орфографии; классифицировать ошибку, правильно объяснять графически орфограмму</w:t>
            </w:r>
          </w:p>
        </w:tc>
        <w:tc>
          <w:tcPr>
            <w:tcW w:w="2410" w:type="dxa"/>
          </w:tcPr>
          <w:p w:rsidR="00A138AE" w:rsidRPr="00616014" w:rsidRDefault="00FD0A21" w:rsidP="000F4FF0">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осознавать свои трудности и стремиться к их преодолению.</w:t>
            </w:r>
          </w:p>
          <w:p w:rsidR="00A138AE" w:rsidRPr="00616014" w:rsidRDefault="00A138AE" w:rsidP="000F4FF0">
            <w:pPr>
              <w:rPr>
                <w:rFonts w:ascii="Times New Roman" w:hAnsi="Times New Roman" w:cs="Times New Roman"/>
                <w:sz w:val="24"/>
                <w:szCs w:val="24"/>
              </w:rPr>
            </w:pPr>
          </w:p>
        </w:tc>
        <w:tc>
          <w:tcPr>
            <w:tcW w:w="2409" w:type="dxa"/>
          </w:tcPr>
          <w:p w:rsidR="00FD0A21" w:rsidRPr="00616014" w:rsidRDefault="00FD0A21" w:rsidP="00FD0A21">
            <w:pPr>
              <w:rPr>
                <w:rFonts w:ascii="Times New Roman" w:hAnsi="Times New Roman" w:cs="Times New Roman"/>
                <w:sz w:val="24"/>
                <w:szCs w:val="24"/>
              </w:rPr>
            </w:pPr>
            <w:r w:rsidRPr="00616014">
              <w:rPr>
                <w:rFonts w:ascii="Times New Roman" w:hAnsi="Times New Roman" w:cs="Times New Roman"/>
                <w:sz w:val="24"/>
                <w:szCs w:val="24"/>
              </w:rPr>
              <w:t>Адекватно оценивать свои достижения, осуществлять самоопределение уровня изученного материала.</w:t>
            </w:r>
          </w:p>
          <w:p w:rsidR="00A138AE" w:rsidRPr="00616014" w:rsidRDefault="00FD0A21" w:rsidP="00FD0A21">
            <w:pPr>
              <w:rPr>
                <w:rFonts w:ascii="Times New Roman" w:hAnsi="Times New Roman" w:cs="Times New Roman"/>
                <w:sz w:val="24"/>
                <w:szCs w:val="24"/>
              </w:rPr>
            </w:pPr>
            <w:r w:rsidRPr="00616014">
              <w:rPr>
                <w:rFonts w:ascii="Times New Roman" w:hAnsi="Times New Roman" w:cs="Times New Roman"/>
                <w:sz w:val="24"/>
                <w:szCs w:val="24"/>
              </w:rPr>
              <w:t xml:space="preserve">выполняет учебно-познавательные действия;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 умеет </w:t>
            </w:r>
            <w:r w:rsidRPr="00616014">
              <w:rPr>
                <w:rFonts w:ascii="Times New Roman" w:hAnsi="Times New Roman" w:cs="Times New Roman"/>
                <w:sz w:val="24"/>
                <w:szCs w:val="24"/>
              </w:rPr>
              <w:lastRenderedPageBreak/>
              <w:t>обосновывать и доказывать свою точку зрения, задавать вопросы и с их помощью получать необходимые сведения.</w:t>
            </w: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12.</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Анализ диктанта, работа над ошибками.</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коррекции знаний)</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работа с информационными таблицами; использование для решения практических задач словарей и справочников</w:t>
            </w:r>
          </w:p>
        </w:tc>
        <w:tc>
          <w:tcPr>
            <w:tcW w:w="2551" w:type="dxa"/>
          </w:tcPr>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классификацию ошибок, их виды.</w:t>
            </w:r>
          </w:p>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различать ошибки разных видов, классифицировать их; анализировать и находить способы исправления и объяснения ошибок</w:t>
            </w:r>
          </w:p>
        </w:tc>
        <w:tc>
          <w:tcPr>
            <w:tcW w:w="2410" w:type="dxa"/>
          </w:tcPr>
          <w:p w:rsidR="00A138AE" w:rsidRPr="00616014" w:rsidRDefault="00FD0A21" w:rsidP="000C557E">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осознавать свои трудности и стремиться к их преодолению.</w:t>
            </w:r>
          </w:p>
          <w:p w:rsidR="00A138AE" w:rsidRPr="00616014" w:rsidRDefault="00A138AE" w:rsidP="000F4FF0">
            <w:pPr>
              <w:rPr>
                <w:rFonts w:ascii="Times New Roman" w:hAnsi="Times New Roman" w:cs="Times New Roman"/>
                <w:sz w:val="24"/>
                <w:szCs w:val="24"/>
              </w:rPr>
            </w:pPr>
          </w:p>
        </w:tc>
        <w:tc>
          <w:tcPr>
            <w:tcW w:w="2409" w:type="dxa"/>
          </w:tcPr>
          <w:p w:rsidR="00FD0A21" w:rsidRPr="00616014" w:rsidRDefault="00FD0A21" w:rsidP="00FD0A21">
            <w:pPr>
              <w:rPr>
                <w:rFonts w:ascii="Times New Roman" w:hAnsi="Times New Roman" w:cs="Times New Roman"/>
                <w:sz w:val="24"/>
                <w:szCs w:val="24"/>
              </w:rPr>
            </w:pPr>
            <w:r w:rsidRPr="00616014">
              <w:rPr>
                <w:rFonts w:ascii="Times New Roman" w:hAnsi="Times New Roman" w:cs="Times New Roman"/>
                <w:sz w:val="24"/>
                <w:szCs w:val="24"/>
              </w:rPr>
              <w:t>Адекватно оценивать свои достижения, осуществлять самоопределение уровня изученного материала;</w:t>
            </w:r>
          </w:p>
          <w:p w:rsidR="00A138AE" w:rsidRPr="00616014" w:rsidRDefault="00FD0A21" w:rsidP="00FD0A21">
            <w:pPr>
              <w:rPr>
                <w:rFonts w:ascii="Times New Roman" w:hAnsi="Times New Roman" w:cs="Times New Roman"/>
                <w:sz w:val="24"/>
                <w:szCs w:val="24"/>
              </w:rPr>
            </w:pPr>
            <w:r w:rsidRPr="00616014">
              <w:rPr>
                <w:rFonts w:ascii="Times New Roman" w:hAnsi="Times New Roman" w:cs="Times New Roman"/>
                <w:sz w:val="24"/>
                <w:szCs w:val="24"/>
              </w:rPr>
              <w:t>выполняет учебно-познавательные действия;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 вступает в учебный диалог с учителем, одноклассниками, участвует в общей беседе, соблюдая правила речевого поведения</w:t>
            </w: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13.</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Части речи.</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составление итоговых продуктов деятельности по извлеченной из разных источников информации (таблиц, схем, моделей); использование для решения практических задач словарей, справочников.</w:t>
            </w:r>
          </w:p>
        </w:tc>
        <w:tc>
          <w:tcPr>
            <w:tcW w:w="2551" w:type="dxa"/>
          </w:tcPr>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части речи, их морфологические признаки; замечать случаи перехода слов одной части речи в другую.</w:t>
            </w:r>
          </w:p>
        </w:tc>
        <w:tc>
          <w:tcPr>
            <w:tcW w:w="2410" w:type="dxa"/>
          </w:tcPr>
          <w:p w:rsidR="00A138AE" w:rsidRPr="00616014" w:rsidRDefault="00FD0A21" w:rsidP="000C557E">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 умения.</w:t>
            </w:r>
          </w:p>
          <w:p w:rsidR="00A138AE" w:rsidRPr="00616014" w:rsidRDefault="00A138AE" w:rsidP="000C557E">
            <w:pPr>
              <w:rPr>
                <w:rFonts w:ascii="Times New Roman" w:hAnsi="Times New Roman" w:cs="Times New Roman"/>
                <w:sz w:val="24"/>
                <w:szCs w:val="24"/>
              </w:rPr>
            </w:pPr>
          </w:p>
        </w:tc>
        <w:tc>
          <w:tcPr>
            <w:tcW w:w="2409" w:type="dxa"/>
          </w:tcPr>
          <w:p w:rsidR="00A138AE" w:rsidRPr="00616014" w:rsidRDefault="00FD0A21" w:rsidP="000C557E">
            <w:pPr>
              <w:rPr>
                <w:rFonts w:ascii="Times New Roman" w:hAnsi="Times New Roman" w:cs="Times New Roman"/>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 действует по плану; осознает познавательную задачу; читает и слушает, извлекая нужную информацию, а также самостоятельно находит ее в учебнике.</w:t>
            </w: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t>14.</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Имя существительное.</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чтение учебных текстов</w:t>
            </w:r>
          </w:p>
        </w:tc>
        <w:tc>
          <w:tcPr>
            <w:tcW w:w="2551" w:type="dxa"/>
          </w:tcPr>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общее грамматическое значение, морфологические признаки и синтаксическую роль существительных.</w:t>
            </w:r>
          </w:p>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находить существительные в тексте, определять их синтаксическую роль в предложении</w:t>
            </w:r>
          </w:p>
        </w:tc>
        <w:tc>
          <w:tcPr>
            <w:tcW w:w="2410" w:type="dxa"/>
          </w:tcPr>
          <w:p w:rsidR="00A138AE" w:rsidRPr="00616014" w:rsidRDefault="00FD0A21" w:rsidP="000B170E">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 умения.</w:t>
            </w:r>
          </w:p>
          <w:p w:rsidR="00A138AE" w:rsidRPr="00616014" w:rsidRDefault="00A138AE" w:rsidP="000C557E">
            <w:pPr>
              <w:rPr>
                <w:rFonts w:ascii="Times New Roman" w:hAnsi="Times New Roman" w:cs="Times New Roman"/>
                <w:sz w:val="24"/>
                <w:szCs w:val="24"/>
              </w:rPr>
            </w:pPr>
          </w:p>
        </w:tc>
        <w:tc>
          <w:tcPr>
            <w:tcW w:w="2409" w:type="dxa"/>
          </w:tcPr>
          <w:p w:rsidR="00FD0A21" w:rsidRPr="00616014" w:rsidRDefault="00FD0A21" w:rsidP="00FD0A21">
            <w:pPr>
              <w:rPr>
                <w:rFonts w:ascii="Times New Roman" w:hAnsi="Times New Roman" w:cs="Times New Roman"/>
                <w:sz w:val="24"/>
                <w:szCs w:val="24"/>
              </w:rPr>
            </w:pPr>
            <w:r w:rsidRPr="00616014">
              <w:rPr>
                <w:rFonts w:ascii="Times New Roman" w:hAnsi="Times New Roman" w:cs="Times New Roman"/>
                <w:sz w:val="24"/>
                <w:szCs w:val="24"/>
              </w:rPr>
              <w:t>Понимает и интегрирует информацию в имеющийся запас знаний, преобразует, структурирует, воспроизводит и применяет с учетом решаемых задач;</w:t>
            </w:r>
          </w:p>
          <w:p w:rsidR="00A138AE" w:rsidRPr="00616014" w:rsidRDefault="00FD0A21" w:rsidP="00FD0A21">
            <w:pPr>
              <w:rPr>
                <w:rFonts w:ascii="Times New Roman" w:hAnsi="Times New Roman" w:cs="Times New Roman"/>
                <w:b/>
                <w:sz w:val="24"/>
                <w:szCs w:val="24"/>
              </w:rPr>
            </w:pPr>
            <w:r w:rsidRPr="00616014">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t>15.</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 xml:space="preserve">Три склонения </w:t>
            </w:r>
            <w:r w:rsidRPr="00616014">
              <w:rPr>
                <w:rFonts w:ascii="Times New Roman" w:hAnsi="Times New Roman" w:cs="Times New Roman"/>
                <w:sz w:val="24"/>
                <w:szCs w:val="24"/>
              </w:rPr>
              <w:lastRenderedPageBreak/>
              <w:t>существительных.</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Тренинг, практикум, </w:t>
            </w:r>
            <w:r w:rsidRPr="00616014">
              <w:rPr>
                <w:rFonts w:ascii="Times New Roman" w:hAnsi="Times New Roman" w:cs="Times New Roman"/>
                <w:sz w:val="24"/>
                <w:szCs w:val="24"/>
              </w:rPr>
              <w:lastRenderedPageBreak/>
              <w:t>письмо с «окошками»; чтение учебных текстов</w:t>
            </w:r>
          </w:p>
        </w:tc>
        <w:tc>
          <w:tcPr>
            <w:tcW w:w="2551" w:type="dxa"/>
          </w:tcPr>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lastRenderedPageBreak/>
              <w:t xml:space="preserve">Знать: </w:t>
            </w:r>
            <w:r w:rsidRPr="00616014">
              <w:rPr>
                <w:rFonts w:ascii="Times New Roman" w:hAnsi="Times New Roman" w:cs="Times New Roman"/>
                <w:sz w:val="24"/>
                <w:szCs w:val="24"/>
              </w:rPr>
              <w:t xml:space="preserve">три склонения </w:t>
            </w:r>
            <w:r w:rsidRPr="00616014">
              <w:rPr>
                <w:rFonts w:ascii="Times New Roman" w:hAnsi="Times New Roman" w:cs="Times New Roman"/>
                <w:sz w:val="24"/>
                <w:szCs w:val="24"/>
              </w:rPr>
              <w:lastRenderedPageBreak/>
              <w:t>имен существительных; изменение существительных по падежам, падежные окончания</w:t>
            </w:r>
          </w:p>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правило «</w:t>
            </w:r>
            <w:proofErr w:type="gramStart"/>
            <w:r w:rsidRPr="00616014">
              <w:rPr>
                <w:rFonts w:ascii="Times New Roman" w:hAnsi="Times New Roman" w:cs="Times New Roman"/>
                <w:sz w:val="24"/>
                <w:szCs w:val="24"/>
              </w:rPr>
              <w:t>И-е</w:t>
            </w:r>
            <w:proofErr w:type="gramEnd"/>
            <w:r w:rsidRPr="00616014">
              <w:rPr>
                <w:rFonts w:ascii="Times New Roman" w:hAnsi="Times New Roman" w:cs="Times New Roman"/>
                <w:sz w:val="24"/>
                <w:szCs w:val="24"/>
              </w:rPr>
              <w:t xml:space="preserve"> в окончаниях существительных»</w:t>
            </w:r>
          </w:p>
        </w:tc>
        <w:tc>
          <w:tcPr>
            <w:tcW w:w="2410" w:type="dxa"/>
          </w:tcPr>
          <w:p w:rsidR="00A138AE" w:rsidRPr="00616014" w:rsidRDefault="00FD0A21" w:rsidP="000B170E">
            <w:pPr>
              <w:rPr>
                <w:rFonts w:ascii="Times New Roman" w:hAnsi="Times New Roman" w:cs="Times New Roman"/>
                <w:sz w:val="24"/>
                <w:szCs w:val="24"/>
              </w:rPr>
            </w:pPr>
            <w:r w:rsidRPr="00616014">
              <w:rPr>
                <w:rFonts w:ascii="Times New Roman" w:hAnsi="Times New Roman" w:cs="Times New Roman"/>
                <w:sz w:val="24"/>
                <w:szCs w:val="24"/>
              </w:rPr>
              <w:lastRenderedPageBreak/>
              <w:t>Н</w:t>
            </w:r>
            <w:r w:rsidR="00A138AE" w:rsidRPr="00616014">
              <w:rPr>
                <w:rFonts w:ascii="Times New Roman" w:hAnsi="Times New Roman" w:cs="Times New Roman"/>
                <w:sz w:val="24"/>
                <w:szCs w:val="24"/>
              </w:rPr>
              <w:t xml:space="preserve">аличие чувства </w:t>
            </w:r>
            <w:r w:rsidR="00A138AE" w:rsidRPr="00616014">
              <w:rPr>
                <w:rFonts w:ascii="Times New Roman" w:hAnsi="Times New Roman" w:cs="Times New Roman"/>
                <w:sz w:val="24"/>
                <w:szCs w:val="24"/>
              </w:rPr>
              <w:lastRenderedPageBreak/>
              <w:t>необходимости учения, адекватное, осознанное представление о качествах хорошего ученика.</w:t>
            </w:r>
          </w:p>
          <w:p w:rsidR="00A138AE" w:rsidRPr="00616014" w:rsidRDefault="00A138AE" w:rsidP="000B170E">
            <w:pPr>
              <w:rPr>
                <w:rFonts w:ascii="Times New Roman" w:hAnsi="Times New Roman" w:cs="Times New Roman"/>
                <w:sz w:val="24"/>
                <w:szCs w:val="24"/>
              </w:rPr>
            </w:pPr>
          </w:p>
        </w:tc>
        <w:tc>
          <w:tcPr>
            <w:tcW w:w="2409" w:type="dxa"/>
          </w:tcPr>
          <w:p w:rsidR="00A138AE" w:rsidRPr="00616014" w:rsidRDefault="0011123A" w:rsidP="000B170E">
            <w:pPr>
              <w:rPr>
                <w:rFonts w:ascii="Times New Roman" w:hAnsi="Times New Roman" w:cs="Times New Roman"/>
                <w:sz w:val="24"/>
                <w:szCs w:val="24"/>
              </w:rPr>
            </w:pPr>
            <w:r w:rsidRPr="00616014">
              <w:rPr>
                <w:rFonts w:ascii="Times New Roman" w:hAnsi="Times New Roman" w:cs="Times New Roman"/>
                <w:sz w:val="24"/>
                <w:szCs w:val="24"/>
              </w:rPr>
              <w:lastRenderedPageBreak/>
              <w:t>П</w:t>
            </w:r>
            <w:r w:rsidR="00FD0A21" w:rsidRPr="00616014">
              <w:rPr>
                <w:rFonts w:ascii="Times New Roman" w:hAnsi="Times New Roman" w:cs="Times New Roman"/>
                <w:sz w:val="24"/>
                <w:szCs w:val="24"/>
              </w:rPr>
              <w:t xml:space="preserve">ринимает </w:t>
            </w:r>
            <w:r w:rsidR="00FD0A21" w:rsidRPr="00616014">
              <w:rPr>
                <w:rFonts w:ascii="Times New Roman" w:hAnsi="Times New Roman" w:cs="Times New Roman"/>
                <w:sz w:val="24"/>
                <w:szCs w:val="24"/>
              </w:rPr>
              <w:lastRenderedPageBreak/>
              <w:t>познавательную цель и сохраняет учебную задачу при выполнении учебных дейс</w:t>
            </w:r>
            <w:r w:rsidRPr="00616014">
              <w:rPr>
                <w:rFonts w:ascii="Times New Roman" w:hAnsi="Times New Roman" w:cs="Times New Roman"/>
                <w:sz w:val="24"/>
                <w:szCs w:val="24"/>
              </w:rPr>
              <w:t xml:space="preserve">твий; осознает правило контроля; </w:t>
            </w:r>
            <w:r w:rsidR="00FD0A21" w:rsidRPr="00616014">
              <w:rPr>
                <w:rFonts w:ascii="Times New Roman" w:hAnsi="Times New Roman" w:cs="Times New Roman"/>
                <w:sz w:val="24"/>
                <w:szCs w:val="24"/>
              </w:rPr>
              <w:t>умеет выбирать смысловые единицы текста и устанавливать отношения между ними; определяет способ применения правила написания окончаний существительных.</w:t>
            </w:r>
          </w:p>
        </w:tc>
      </w:tr>
      <w:tr w:rsidR="00A138AE" w:rsidTr="00A138AE">
        <w:tc>
          <w:tcPr>
            <w:tcW w:w="852" w:type="dxa"/>
          </w:tcPr>
          <w:p w:rsidR="00471F70"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16,</w:t>
            </w:r>
          </w:p>
          <w:p w:rsidR="00A138AE" w:rsidRPr="00616014" w:rsidRDefault="00471F70" w:rsidP="00471F70">
            <w:pPr>
              <w:rPr>
                <w:rFonts w:ascii="Times New Roman" w:hAnsi="Times New Roman" w:cs="Times New Roman"/>
                <w:sz w:val="24"/>
                <w:szCs w:val="24"/>
              </w:rPr>
            </w:pPr>
            <w:r>
              <w:rPr>
                <w:rFonts w:ascii="Times New Roman" w:hAnsi="Times New Roman" w:cs="Times New Roman"/>
                <w:sz w:val="24"/>
                <w:szCs w:val="24"/>
              </w:rPr>
              <w:t xml:space="preserve">  </w:t>
            </w:r>
            <w:r w:rsidR="00A138AE" w:rsidRPr="00616014">
              <w:rPr>
                <w:rFonts w:ascii="Times New Roman" w:hAnsi="Times New Roman" w:cs="Times New Roman"/>
                <w:sz w:val="24"/>
                <w:szCs w:val="24"/>
              </w:rPr>
              <w:t xml:space="preserve"> 17</w:t>
            </w:r>
          </w:p>
        </w:tc>
        <w:tc>
          <w:tcPr>
            <w:tcW w:w="1559" w:type="dxa"/>
          </w:tcPr>
          <w:p w:rsidR="00F02A42" w:rsidRPr="00616014" w:rsidRDefault="00F02A42"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Подробное изложение «</w:t>
            </w:r>
            <w:proofErr w:type="gramStart"/>
            <w:r w:rsidRPr="00616014">
              <w:rPr>
                <w:rFonts w:ascii="Times New Roman" w:hAnsi="Times New Roman" w:cs="Times New Roman"/>
                <w:sz w:val="24"/>
                <w:szCs w:val="24"/>
              </w:rPr>
              <w:t>Отважный</w:t>
            </w:r>
            <w:proofErr w:type="gramEnd"/>
            <w:r w:rsidRPr="00616014">
              <w:rPr>
                <w:rFonts w:ascii="Times New Roman" w:hAnsi="Times New Roman" w:cs="Times New Roman"/>
                <w:sz w:val="24"/>
                <w:szCs w:val="24"/>
              </w:rPr>
              <w:t xml:space="preserve"> </w:t>
            </w:r>
            <w:proofErr w:type="spellStart"/>
            <w:r w:rsidRPr="00616014">
              <w:rPr>
                <w:rFonts w:ascii="Times New Roman" w:hAnsi="Times New Roman" w:cs="Times New Roman"/>
                <w:sz w:val="24"/>
                <w:szCs w:val="24"/>
              </w:rPr>
              <w:t>пингвиненок</w:t>
            </w:r>
            <w:proofErr w:type="spellEnd"/>
            <w:r w:rsidRPr="00616014">
              <w:rPr>
                <w:rFonts w:ascii="Times New Roman" w:hAnsi="Times New Roman" w:cs="Times New Roman"/>
                <w:sz w:val="24"/>
                <w:szCs w:val="24"/>
              </w:rPr>
              <w:t>».</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Творческая работа: создание текстов определенного жанра</w:t>
            </w:r>
          </w:p>
        </w:tc>
        <w:tc>
          <w:tcPr>
            <w:tcW w:w="2551" w:type="dxa"/>
          </w:tcPr>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определение темы и основной мысли текста, требования к написанию изложения по данному плану</w:t>
            </w:r>
          </w:p>
        </w:tc>
        <w:tc>
          <w:tcPr>
            <w:tcW w:w="2410" w:type="dxa"/>
          </w:tcPr>
          <w:p w:rsidR="00A138AE" w:rsidRPr="00616014" w:rsidRDefault="0011123A" w:rsidP="000B170E">
            <w:pPr>
              <w:rPr>
                <w:rFonts w:ascii="Times New Roman" w:hAnsi="Times New Roman" w:cs="Times New Roman"/>
                <w:sz w:val="24"/>
                <w:szCs w:val="24"/>
              </w:rPr>
            </w:pPr>
            <w:r w:rsidRPr="00616014">
              <w:rPr>
                <w:rFonts w:ascii="Times New Roman" w:hAnsi="Times New Roman" w:cs="Times New Roman"/>
                <w:sz w:val="24"/>
                <w:szCs w:val="24"/>
              </w:rPr>
              <w:t>У</w:t>
            </w:r>
            <w:r w:rsidR="00A138AE" w:rsidRPr="00616014">
              <w:rPr>
                <w:rFonts w:ascii="Times New Roman" w:hAnsi="Times New Roman" w:cs="Times New Roman"/>
                <w:sz w:val="24"/>
                <w:szCs w:val="24"/>
              </w:rPr>
              <w:t>становление связи между целью учебной деятельности и ее мотивом; нравственно-эстетическое оценивание усваиваемого содержания.</w:t>
            </w:r>
          </w:p>
          <w:p w:rsidR="00A138AE" w:rsidRPr="00616014" w:rsidRDefault="00A138AE" w:rsidP="000B170E">
            <w:pPr>
              <w:rPr>
                <w:rFonts w:ascii="Times New Roman" w:hAnsi="Times New Roman" w:cs="Times New Roman"/>
                <w:sz w:val="24"/>
                <w:szCs w:val="24"/>
              </w:rPr>
            </w:pPr>
          </w:p>
        </w:tc>
        <w:tc>
          <w:tcPr>
            <w:tcW w:w="2409" w:type="dxa"/>
          </w:tcPr>
          <w:p w:rsidR="00A138AE" w:rsidRPr="00616014" w:rsidRDefault="0011123A" w:rsidP="000B170E">
            <w:pPr>
              <w:rPr>
                <w:rFonts w:ascii="Times New Roman" w:hAnsi="Times New Roman" w:cs="Times New Roman"/>
                <w:b/>
                <w:sz w:val="24"/>
                <w:szCs w:val="24"/>
              </w:rPr>
            </w:pPr>
            <w:r w:rsidRPr="00616014">
              <w:rPr>
                <w:rFonts w:ascii="Times New Roman" w:hAnsi="Times New Roman" w:cs="Times New Roman"/>
                <w:sz w:val="24"/>
                <w:szCs w:val="24"/>
              </w:rPr>
              <w:t>Осознает познавательную задачу; понимает смысловое чтение как осмысление цели чтения и выбор вида чтения в зависимости от чтения; умеет извлекать необходимую информацию из прослушанных текстов; определяет основную и второстепенную информацию.</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18, 19.</w:t>
            </w:r>
          </w:p>
        </w:tc>
        <w:tc>
          <w:tcPr>
            <w:tcW w:w="1559" w:type="dxa"/>
          </w:tcPr>
          <w:p w:rsidR="00F02A42" w:rsidRPr="00616014" w:rsidRDefault="00F02A42"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Имя прилагательное. Падежные окончания прилагательных.</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lastRenderedPageBreak/>
              <w:t>(Систематизация знаний, умений, навыков)</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Фронтальный опрос, самостоятельная работа, тренажёр, </w:t>
            </w:r>
            <w:r w:rsidRPr="00616014">
              <w:rPr>
                <w:rFonts w:ascii="Times New Roman" w:hAnsi="Times New Roman" w:cs="Times New Roman"/>
                <w:sz w:val="24"/>
                <w:szCs w:val="24"/>
              </w:rPr>
              <w:lastRenderedPageBreak/>
              <w:t>работа с перфокартами, тематический диктант, письмо с «окошками», чтение учебных текстов</w:t>
            </w:r>
          </w:p>
        </w:tc>
        <w:tc>
          <w:tcPr>
            <w:tcW w:w="2551" w:type="dxa"/>
          </w:tcPr>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lastRenderedPageBreak/>
              <w:t xml:space="preserve">Знать: </w:t>
            </w:r>
            <w:r w:rsidRPr="00616014">
              <w:rPr>
                <w:rFonts w:ascii="Times New Roman" w:hAnsi="Times New Roman" w:cs="Times New Roman"/>
                <w:sz w:val="24"/>
                <w:szCs w:val="24"/>
              </w:rPr>
              <w:t xml:space="preserve">общее грамматическое значение, </w:t>
            </w:r>
            <w:r w:rsidRPr="00616014">
              <w:rPr>
                <w:rFonts w:ascii="Times New Roman" w:hAnsi="Times New Roman" w:cs="Times New Roman"/>
                <w:sz w:val="24"/>
                <w:szCs w:val="24"/>
              </w:rPr>
              <w:lastRenderedPageBreak/>
              <w:t>морфологические признаки и синтаксическую роль прилагательных.</w:t>
            </w:r>
          </w:p>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находить прилагательные в тексте, определять их синтаксическую роль, задавать вопрос от существительного для проверки окончания.</w:t>
            </w:r>
          </w:p>
        </w:tc>
        <w:tc>
          <w:tcPr>
            <w:tcW w:w="2410" w:type="dxa"/>
          </w:tcPr>
          <w:p w:rsidR="00A138AE" w:rsidRPr="00616014" w:rsidRDefault="0011123A" w:rsidP="004234AC">
            <w:pPr>
              <w:rPr>
                <w:rFonts w:ascii="Times New Roman" w:hAnsi="Times New Roman" w:cs="Times New Roman"/>
                <w:sz w:val="24"/>
                <w:szCs w:val="24"/>
              </w:rPr>
            </w:pPr>
            <w:r w:rsidRPr="00616014">
              <w:rPr>
                <w:rFonts w:ascii="Times New Roman" w:hAnsi="Times New Roman" w:cs="Times New Roman"/>
                <w:sz w:val="24"/>
                <w:szCs w:val="24"/>
              </w:rPr>
              <w:lastRenderedPageBreak/>
              <w:t>П</w:t>
            </w:r>
            <w:r w:rsidR="00A138AE" w:rsidRPr="00616014">
              <w:rPr>
                <w:rFonts w:ascii="Times New Roman" w:hAnsi="Times New Roman" w:cs="Times New Roman"/>
                <w:sz w:val="24"/>
                <w:szCs w:val="24"/>
              </w:rPr>
              <w:t xml:space="preserve">оложительное отношение к учению, </w:t>
            </w:r>
            <w:r w:rsidR="00A138AE" w:rsidRPr="00616014">
              <w:rPr>
                <w:rFonts w:ascii="Times New Roman" w:hAnsi="Times New Roman" w:cs="Times New Roman"/>
                <w:sz w:val="24"/>
                <w:szCs w:val="24"/>
              </w:rPr>
              <w:lastRenderedPageBreak/>
              <w:t>познавательной деятельности, желание приобретать новые знания, умения.</w:t>
            </w:r>
          </w:p>
          <w:p w:rsidR="00A138AE" w:rsidRPr="00616014" w:rsidRDefault="00A138AE" w:rsidP="000B170E">
            <w:pPr>
              <w:rPr>
                <w:rFonts w:ascii="Times New Roman" w:hAnsi="Times New Roman" w:cs="Times New Roman"/>
                <w:sz w:val="24"/>
                <w:szCs w:val="24"/>
              </w:rPr>
            </w:pPr>
          </w:p>
        </w:tc>
        <w:tc>
          <w:tcPr>
            <w:tcW w:w="2409" w:type="dxa"/>
          </w:tcPr>
          <w:p w:rsidR="0011123A" w:rsidRPr="00616014" w:rsidRDefault="0011123A" w:rsidP="0011123A">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Умеет слушать в соответствии с целевой установкой; </w:t>
            </w:r>
            <w:r w:rsidRPr="00616014">
              <w:rPr>
                <w:rFonts w:ascii="Times New Roman" w:hAnsi="Times New Roman" w:cs="Times New Roman"/>
                <w:sz w:val="24"/>
                <w:szCs w:val="24"/>
              </w:rPr>
              <w:lastRenderedPageBreak/>
              <w:t>контролирует правильность и полноту ответов учащихся; осуществляет взаимоконтроль.</w:t>
            </w:r>
          </w:p>
          <w:p w:rsidR="00A138AE" w:rsidRPr="00616014" w:rsidRDefault="0011123A" w:rsidP="004234AC">
            <w:pPr>
              <w:rPr>
                <w:rFonts w:ascii="Times New Roman" w:hAnsi="Times New Roman" w:cs="Times New Roman"/>
                <w:sz w:val="24"/>
                <w:szCs w:val="24"/>
              </w:rPr>
            </w:pPr>
            <w:r w:rsidRPr="00616014">
              <w:rPr>
                <w:rFonts w:ascii="Times New Roman" w:hAnsi="Times New Roman" w:cs="Times New Roman"/>
                <w:sz w:val="24"/>
                <w:szCs w:val="24"/>
              </w:rPr>
              <w:t>осознает познавательную задачу; читает и слушает, извлекая нужную информацию, а также самостоятельно находит ее в учебнике; анализирует признаки прилагательных; делает выводы и обобщения.</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20.</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Диалог и монолог. Знаки препинания в диалоге.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7145D1">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деятельности</w:t>
            </w:r>
          </w:p>
        </w:tc>
        <w:tc>
          <w:tcPr>
            <w:tcW w:w="2551" w:type="dxa"/>
          </w:tcPr>
          <w:p w:rsidR="00A138AE" w:rsidRPr="00616014" w:rsidRDefault="00A138AE" w:rsidP="000F4FF0">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особенности монологической и диалогической речи, пунктуационное оформление диалоге на письме</w:t>
            </w:r>
          </w:p>
        </w:tc>
        <w:tc>
          <w:tcPr>
            <w:tcW w:w="2410" w:type="dxa"/>
          </w:tcPr>
          <w:p w:rsidR="00A138AE" w:rsidRPr="00616014" w:rsidRDefault="0011123A" w:rsidP="004234AC">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 xml:space="preserve">елание осваивать новые виды деятельности в индивидуальной, групповой, парной формах работы, участвовать в творческом, созидательном процессе с целью развития </w:t>
            </w:r>
            <w:proofErr w:type="spellStart"/>
            <w:r w:rsidR="00A138AE" w:rsidRPr="00616014">
              <w:rPr>
                <w:rFonts w:ascii="Times New Roman" w:hAnsi="Times New Roman" w:cs="Times New Roman"/>
                <w:sz w:val="24"/>
                <w:szCs w:val="24"/>
              </w:rPr>
              <w:t>рефлективно</w:t>
            </w:r>
            <w:proofErr w:type="spellEnd"/>
            <w:r w:rsidR="00A138AE" w:rsidRPr="00616014">
              <w:rPr>
                <w:rFonts w:ascii="Times New Roman" w:hAnsi="Times New Roman" w:cs="Times New Roman"/>
                <w:sz w:val="24"/>
                <w:szCs w:val="24"/>
              </w:rPr>
              <w:t>-аналитических способностей</w:t>
            </w:r>
          </w:p>
          <w:p w:rsidR="00A138AE" w:rsidRPr="00616014" w:rsidRDefault="00A138AE" w:rsidP="006A4A16">
            <w:pPr>
              <w:rPr>
                <w:rFonts w:ascii="Times New Roman" w:hAnsi="Times New Roman" w:cs="Times New Roman"/>
                <w:sz w:val="24"/>
                <w:szCs w:val="24"/>
              </w:rPr>
            </w:pPr>
          </w:p>
        </w:tc>
        <w:tc>
          <w:tcPr>
            <w:tcW w:w="2409" w:type="dxa"/>
          </w:tcPr>
          <w:p w:rsidR="00A138AE" w:rsidRPr="00616014" w:rsidRDefault="0011123A" w:rsidP="004234AC">
            <w:pPr>
              <w:rPr>
                <w:rFonts w:ascii="Times New Roman" w:hAnsi="Times New Roman" w:cs="Times New Roman"/>
                <w:b/>
                <w:sz w:val="24"/>
                <w:szCs w:val="24"/>
              </w:rPr>
            </w:pPr>
            <w:r w:rsidRPr="00616014">
              <w:rPr>
                <w:rFonts w:ascii="Times New Roman" w:hAnsi="Times New Roman" w:cs="Times New Roman"/>
                <w:sz w:val="24"/>
                <w:szCs w:val="24"/>
              </w:rPr>
              <w:t>Осознанно строит понятные для партнера монологические высказывания, слушает мнения партнеров и формирует собственное мнение; осуществляет совместную деятельность в парах и рабочих группах с учетом конкретных учебно-</w:t>
            </w:r>
            <w:r w:rsidRPr="00616014">
              <w:rPr>
                <w:rFonts w:ascii="Times New Roman" w:hAnsi="Times New Roman" w:cs="Times New Roman"/>
                <w:sz w:val="24"/>
                <w:szCs w:val="24"/>
              </w:rPr>
              <w:lastRenderedPageBreak/>
              <w:t>познавательных задач</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21, 22.</w:t>
            </w:r>
          </w:p>
        </w:tc>
        <w:tc>
          <w:tcPr>
            <w:tcW w:w="1559" w:type="dxa"/>
          </w:tcPr>
          <w:p w:rsidR="00F02A42" w:rsidRPr="00616014" w:rsidRDefault="00F02A42"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Глагол. Спряжение глагола. Личные окончания глаголов.</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письмо с «окошками», чтение учебных текстов</w:t>
            </w:r>
          </w:p>
        </w:tc>
        <w:tc>
          <w:tcPr>
            <w:tcW w:w="2551"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общее грамматическое значение, морфологические признаки и синтаксическую роль глаголов.</w:t>
            </w:r>
          </w:p>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находить глаголы в тексте, определять спряжение глаголов с безударным личным окончанием, синтаксическую роль глаголов; различать личную и неопределенную форму глагола</w:t>
            </w:r>
          </w:p>
        </w:tc>
        <w:tc>
          <w:tcPr>
            <w:tcW w:w="2410" w:type="dxa"/>
          </w:tcPr>
          <w:p w:rsidR="00A138AE" w:rsidRPr="00616014" w:rsidRDefault="0011123A" w:rsidP="00101E85">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 умения.</w:t>
            </w:r>
          </w:p>
          <w:p w:rsidR="00A138AE" w:rsidRPr="00616014" w:rsidRDefault="00A138AE" w:rsidP="00101E85">
            <w:pPr>
              <w:rPr>
                <w:rFonts w:ascii="Times New Roman" w:hAnsi="Times New Roman" w:cs="Times New Roman"/>
                <w:b/>
                <w:sz w:val="24"/>
                <w:szCs w:val="24"/>
              </w:rPr>
            </w:pPr>
          </w:p>
        </w:tc>
        <w:tc>
          <w:tcPr>
            <w:tcW w:w="2409" w:type="dxa"/>
          </w:tcPr>
          <w:p w:rsidR="0011123A" w:rsidRPr="00616014" w:rsidRDefault="0011123A" w:rsidP="0011123A">
            <w:pPr>
              <w:rPr>
                <w:rFonts w:ascii="Times New Roman" w:hAnsi="Times New Roman" w:cs="Times New Roman"/>
                <w:sz w:val="24"/>
                <w:szCs w:val="24"/>
              </w:rPr>
            </w:pPr>
            <w:r w:rsidRPr="00616014">
              <w:rPr>
                <w:rFonts w:ascii="Times New Roman" w:hAnsi="Times New Roman" w:cs="Times New Roman"/>
                <w:sz w:val="24"/>
                <w:szCs w:val="24"/>
              </w:rPr>
              <w:t>Умеет слушать в соответствии с целевой установкой; контролирует правильность и полноту ответов учащихся; осуществляет взаимоконтроль.</w:t>
            </w:r>
          </w:p>
          <w:p w:rsidR="00A138AE" w:rsidRPr="00616014" w:rsidRDefault="0011123A" w:rsidP="00101E85">
            <w:pPr>
              <w:rPr>
                <w:rFonts w:ascii="Times New Roman" w:hAnsi="Times New Roman" w:cs="Times New Roman"/>
                <w:sz w:val="24"/>
                <w:szCs w:val="24"/>
              </w:rPr>
            </w:pPr>
            <w:r w:rsidRPr="00616014">
              <w:rPr>
                <w:rFonts w:ascii="Times New Roman" w:hAnsi="Times New Roman" w:cs="Times New Roman"/>
                <w:sz w:val="24"/>
                <w:szCs w:val="24"/>
              </w:rPr>
              <w:t>осознает познавательную задачу; читает и слушает, извлекая нужную информацию, а также самостоятельно находит ее в учебнике; анализирует признаки прилагательных; делает выводы и обобщения.</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23, 24.</w:t>
            </w:r>
          </w:p>
        </w:tc>
        <w:tc>
          <w:tcPr>
            <w:tcW w:w="1559" w:type="dxa"/>
          </w:tcPr>
          <w:p w:rsidR="00F02A42" w:rsidRPr="00616014" w:rsidRDefault="00F02A42"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Правописание безударных личных окончаний глаголов.</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Тематический диктант, письмо с «окошками», чтение учебных текстов</w:t>
            </w:r>
          </w:p>
        </w:tc>
        <w:tc>
          <w:tcPr>
            <w:tcW w:w="2551"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спряжение глаголов с безударным личным окончанием, различать по вопросу личную и неопределенную форму глагола</w:t>
            </w:r>
          </w:p>
        </w:tc>
        <w:tc>
          <w:tcPr>
            <w:tcW w:w="2410" w:type="dxa"/>
          </w:tcPr>
          <w:p w:rsidR="00A138AE" w:rsidRPr="00616014" w:rsidRDefault="0011123A" w:rsidP="00101E85">
            <w:pPr>
              <w:rPr>
                <w:rFonts w:ascii="Times New Roman" w:hAnsi="Times New Roman" w:cs="Times New Roman"/>
                <w:sz w:val="24"/>
                <w:szCs w:val="24"/>
              </w:rPr>
            </w:pPr>
            <w:r w:rsidRPr="00616014">
              <w:rPr>
                <w:rFonts w:ascii="Times New Roman" w:hAnsi="Times New Roman" w:cs="Times New Roman"/>
                <w:sz w:val="24"/>
                <w:szCs w:val="24"/>
              </w:rPr>
              <w:t>А</w:t>
            </w:r>
            <w:r w:rsidR="00A138AE" w:rsidRPr="00616014">
              <w:rPr>
                <w:rFonts w:ascii="Times New Roman" w:hAnsi="Times New Roman" w:cs="Times New Roman"/>
                <w:sz w:val="24"/>
                <w:szCs w:val="24"/>
              </w:rPr>
              <w:t>декватное, осознанное представление о качествах хорошего ученика; социальная роль ученика; осознанные необходимости самосовершенствования.</w:t>
            </w:r>
          </w:p>
          <w:p w:rsidR="00A138AE" w:rsidRPr="00616014" w:rsidRDefault="00A138AE" w:rsidP="00101E85">
            <w:pPr>
              <w:rPr>
                <w:rFonts w:ascii="Times New Roman" w:hAnsi="Times New Roman" w:cs="Times New Roman"/>
                <w:sz w:val="24"/>
                <w:szCs w:val="24"/>
              </w:rPr>
            </w:pPr>
          </w:p>
        </w:tc>
        <w:tc>
          <w:tcPr>
            <w:tcW w:w="2409" w:type="dxa"/>
          </w:tcPr>
          <w:p w:rsidR="00A138AE" w:rsidRPr="00616014" w:rsidRDefault="0011123A" w:rsidP="00101E85">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Сохраняет принятую познавательную цель при выполнении учебных действий и регулирует весь процесс их выполнения; четко выполняет требования познавательной </w:t>
            </w:r>
            <w:r w:rsidRPr="00616014">
              <w:rPr>
                <w:rFonts w:ascii="Times New Roman" w:hAnsi="Times New Roman" w:cs="Times New Roman"/>
                <w:sz w:val="24"/>
                <w:szCs w:val="24"/>
              </w:rPr>
              <w:lastRenderedPageBreak/>
              <w:t>задачи; действует по плану.</w:t>
            </w: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25.</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 xml:space="preserve">НЕ с глаголами,     </w:t>
            </w:r>
            <w:proofErr w:type="gramStart"/>
            <w:r w:rsidRPr="00616014">
              <w:rPr>
                <w:rFonts w:ascii="Times New Roman" w:hAnsi="Times New Roman" w:cs="Times New Roman"/>
                <w:sz w:val="24"/>
                <w:szCs w:val="24"/>
              </w:rPr>
              <w:t>-</w:t>
            </w:r>
            <w:proofErr w:type="spellStart"/>
            <w:r w:rsidRPr="00616014">
              <w:rPr>
                <w:rFonts w:ascii="Times New Roman" w:hAnsi="Times New Roman" w:cs="Times New Roman"/>
                <w:sz w:val="24"/>
                <w:szCs w:val="24"/>
              </w:rPr>
              <w:t>т</w:t>
            </w:r>
            <w:proofErr w:type="gramEnd"/>
            <w:r w:rsidRPr="00616014">
              <w:rPr>
                <w:rFonts w:ascii="Times New Roman" w:hAnsi="Times New Roman" w:cs="Times New Roman"/>
                <w:sz w:val="24"/>
                <w:szCs w:val="24"/>
              </w:rPr>
              <w:t>ся</w:t>
            </w:r>
            <w:proofErr w:type="spellEnd"/>
            <w:r w:rsidRPr="00616014">
              <w:rPr>
                <w:rFonts w:ascii="Times New Roman" w:hAnsi="Times New Roman" w:cs="Times New Roman"/>
                <w:sz w:val="24"/>
                <w:szCs w:val="24"/>
              </w:rPr>
              <w:t xml:space="preserve"> и –</w:t>
            </w:r>
            <w:proofErr w:type="spellStart"/>
            <w:r w:rsidRPr="00616014">
              <w:rPr>
                <w:rFonts w:ascii="Times New Roman" w:hAnsi="Times New Roman" w:cs="Times New Roman"/>
                <w:sz w:val="24"/>
                <w:szCs w:val="24"/>
              </w:rPr>
              <w:t>ться</w:t>
            </w:r>
            <w:proofErr w:type="spellEnd"/>
            <w:r w:rsidRPr="00616014">
              <w:rPr>
                <w:rFonts w:ascii="Times New Roman" w:hAnsi="Times New Roman" w:cs="Times New Roman"/>
                <w:sz w:val="24"/>
                <w:szCs w:val="24"/>
              </w:rPr>
              <w:t xml:space="preserve"> в глаголах.</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Тематический диктант, письмо с «окошками», чтение учебных текстов</w:t>
            </w:r>
          </w:p>
        </w:tc>
        <w:tc>
          <w:tcPr>
            <w:tcW w:w="2551"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 написании НЕ с глаголом; окончания неопределенной формы глагола.</w:t>
            </w:r>
          </w:p>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 xml:space="preserve">уточнить и пояснить формулировку учебника «без </w:t>
            </w:r>
            <w:proofErr w:type="gramStart"/>
            <w:r w:rsidRPr="00616014">
              <w:rPr>
                <w:rFonts w:ascii="Times New Roman" w:hAnsi="Times New Roman" w:cs="Times New Roman"/>
                <w:sz w:val="24"/>
                <w:szCs w:val="24"/>
              </w:rPr>
              <w:t>НЕ</w:t>
            </w:r>
            <w:proofErr w:type="gramEnd"/>
            <w:r w:rsidRPr="00616014">
              <w:rPr>
                <w:rFonts w:ascii="Times New Roman" w:hAnsi="Times New Roman" w:cs="Times New Roman"/>
                <w:sz w:val="24"/>
                <w:szCs w:val="24"/>
              </w:rPr>
              <w:t xml:space="preserve"> </w:t>
            </w:r>
            <w:proofErr w:type="spellStart"/>
            <w:r w:rsidRPr="00616014">
              <w:rPr>
                <w:rFonts w:ascii="Times New Roman" w:hAnsi="Times New Roman" w:cs="Times New Roman"/>
                <w:sz w:val="24"/>
                <w:szCs w:val="24"/>
              </w:rPr>
              <w:t>не</w:t>
            </w:r>
            <w:proofErr w:type="spellEnd"/>
            <w:r w:rsidRPr="00616014">
              <w:rPr>
                <w:rFonts w:ascii="Times New Roman" w:hAnsi="Times New Roman" w:cs="Times New Roman"/>
                <w:sz w:val="24"/>
                <w:szCs w:val="24"/>
              </w:rPr>
              <w:t xml:space="preserve"> употребляется»</w:t>
            </w:r>
          </w:p>
        </w:tc>
        <w:tc>
          <w:tcPr>
            <w:tcW w:w="2410" w:type="dxa"/>
          </w:tcPr>
          <w:p w:rsidR="00A138AE" w:rsidRPr="00616014" w:rsidRDefault="0011123A" w:rsidP="003A72E8">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 xml:space="preserve">елание осваивать новые виды деятельности в индивидуальной, групповой, парной формах работы, участвовать в творческом, созидательном процессе с целью развития </w:t>
            </w:r>
            <w:proofErr w:type="spellStart"/>
            <w:r w:rsidR="00A138AE" w:rsidRPr="00616014">
              <w:rPr>
                <w:rFonts w:ascii="Times New Roman" w:hAnsi="Times New Roman" w:cs="Times New Roman"/>
                <w:sz w:val="24"/>
                <w:szCs w:val="24"/>
              </w:rPr>
              <w:t>рефлективно</w:t>
            </w:r>
            <w:proofErr w:type="spellEnd"/>
            <w:r w:rsidR="00A138AE" w:rsidRPr="00616014">
              <w:rPr>
                <w:rFonts w:ascii="Times New Roman" w:hAnsi="Times New Roman" w:cs="Times New Roman"/>
                <w:sz w:val="24"/>
                <w:szCs w:val="24"/>
              </w:rPr>
              <w:t>-аналитических способностей</w:t>
            </w:r>
          </w:p>
        </w:tc>
        <w:tc>
          <w:tcPr>
            <w:tcW w:w="2409" w:type="dxa"/>
          </w:tcPr>
          <w:p w:rsidR="00A138AE" w:rsidRPr="00616014" w:rsidRDefault="0011123A" w:rsidP="003A72E8">
            <w:pPr>
              <w:rPr>
                <w:rFonts w:ascii="Times New Roman" w:hAnsi="Times New Roman" w:cs="Times New Roman"/>
                <w:sz w:val="24"/>
                <w:szCs w:val="24"/>
              </w:rPr>
            </w:pPr>
            <w:r w:rsidRPr="00616014">
              <w:rPr>
                <w:rFonts w:ascii="Times New Roman" w:hAnsi="Times New Roman" w:cs="Times New Roman"/>
                <w:sz w:val="24"/>
                <w:szCs w:val="24"/>
              </w:rPr>
              <w:t>Осознает познавательную задачу; понимает смысловое чтение как осмысление цели чтения и выбор вида чтения в зависимости от чтения; умеет извлекать необходимую информацию из прослушанных текстов.</w:t>
            </w: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t>26.</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Наречие. Правописание наречий.</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чтение учебных текстов</w:t>
            </w:r>
          </w:p>
        </w:tc>
        <w:tc>
          <w:tcPr>
            <w:tcW w:w="2551" w:type="dxa"/>
          </w:tcPr>
          <w:p w:rsidR="00A138AE" w:rsidRPr="00616014" w:rsidRDefault="00A138AE" w:rsidP="003A72E8">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общее грамматическое значение, морфологические признаки и синтаксическую роль наречий.</w:t>
            </w:r>
          </w:p>
          <w:p w:rsidR="00A138AE" w:rsidRPr="00616014" w:rsidRDefault="00A138AE" w:rsidP="003A72E8">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находить наречия в тексте, определять их синтаксическую роль в предложении</w:t>
            </w:r>
          </w:p>
        </w:tc>
        <w:tc>
          <w:tcPr>
            <w:tcW w:w="2410" w:type="dxa"/>
          </w:tcPr>
          <w:p w:rsidR="00A138AE" w:rsidRPr="00616014" w:rsidRDefault="0011123A" w:rsidP="003A72E8">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 умения.</w:t>
            </w:r>
          </w:p>
          <w:p w:rsidR="00A138AE" w:rsidRPr="00616014" w:rsidRDefault="00A138AE" w:rsidP="003A72E8">
            <w:pPr>
              <w:rPr>
                <w:rFonts w:ascii="Times New Roman" w:hAnsi="Times New Roman" w:cs="Times New Roman"/>
                <w:b/>
                <w:sz w:val="24"/>
                <w:szCs w:val="24"/>
              </w:rPr>
            </w:pPr>
          </w:p>
        </w:tc>
        <w:tc>
          <w:tcPr>
            <w:tcW w:w="2409" w:type="dxa"/>
          </w:tcPr>
          <w:p w:rsidR="0011123A" w:rsidRPr="00616014" w:rsidRDefault="0011123A" w:rsidP="0011123A">
            <w:pPr>
              <w:rPr>
                <w:rFonts w:ascii="Times New Roman" w:hAnsi="Times New Roman" w:cs="Times New Roman"/>
                <w:sz w:val="24"/>
                <w:szCs w:val="24"/>
              </w:rPr>
            </w:pPr>
            <w:r w:rsidRPr="00616014">
              <w:rPr>
                <w:rFonts w:ascii="Times New Roman" w:hAnsi="Times New Roman" w:cs="Times New Roman"/>
                <w:sz w:val="24"/>
                <w:szCs w:val="24"/>
              </w:rPr>
              <w:t>Умеет слушать в соответствии с целевой установкой; контролирует правильность и полноту ответов учащихся; осуществляет взаимоконтроль.</w:t>
            </w:r>
          </w:p>
          <w:p w:rsidR="00A138AE" w:rsidRPr="00616014" w:rsidRDefault="00A138AE" w:rsidP="003A72E8">
            <w:pPr>
              <w:rPr>
                <w:rFonts w:ascii="Times New Roman" w:hAnsi="Times New Roman" w:cs="Times New Roman"/>
                <w:b/>
                <w:sz w:val="24"/>
                <w:szCs w:val="24"/>
              </w:rPr>
            </w:pP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t>27.</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Местоимение.</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чтение учебных текстов</w:t>
            </w:r>
          </w:p>
        </w:tc>
        <w:tc>
          <w:tcPr>
            <w:tcW w:w="2551" w:type="dxa"/>
          </w:tcPr>
          <w:p w:rsidR="00A138AE" w:rsidRPr="00616014" w:rsidRDefault="00A138AE" w:rsidP="00B64B9F">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общее грамматическое значение, морфологические признаки и синтаксическую роль местоимений.</w:t>
            </w:r>
          </w:p>
          <w:p w:rsidR="00A138AE" w:rsidRPr="00616014" w:rsidRDefault="00A138AE" w:rsidP="00B64B9F">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 xml:space="preserve">находить </w:t>
            </w:r>
            <w:r w:rsidRPr="00616014">
              <w:rPr>
                <w:rFonts w:ascii="Times New Roman" w:hAnsi="Times New Roman" w:cs="Times New Roman"/>
                <w:sz w:val="24"/>
                <w:szCs w:val="24"/>
              </w:rPr>
              <w:lastRenderedPageBreak/>
              <w:t>местоимения в тексте, определять их синтаксическую роль в предложении</w:t>
            </w:r>
          </w:p>
        </w:tc>
        <w:tc>
          <w:tcPr>
            <w:tcW w:w="2410" w:type="dxa"/>
          </w:tcPr>
          <w:p w:rsidR="00A138AE" w:rsidRPr="00616014" w:rsidRDefault="0011123A" w:rsidP="00B64B9F">
            <w:pPr>
              <w:rPr>
                <w:rFonts w:ascii="Times New Roman" w:hAnsi="Times New Roman" w:cs="Times New Roman"/>
                <w:sz w:val="24"/>
                <w:szCs w:val="24"/>
              </w:rPr>
            </w:pPr>
            <w:r w:rsidRPr="00616014">
              <w:rPr>
                <w:rFonts w:ascii="Times New Roman" w:hAnsi="Times New Roman" w:cs="Times New Roman"/>
                <w:sz w:val="24"/>
                <w:szCs w:val="24"/>
              </w:rPr>
              <w:lastRenderedPageBreak/>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 умения.</w:t>
            </w:r>
          </w:p>
          <w:p w:rsidR="00A138AE" w:rsidRPr="00616014" w:rsidRDefault="00A138AE" w:rsidP="003A72E8">
            <w:pPr>
              <w:rPr>
                <w:rFonts w:ascii="Times New Roman" w:hAnsi="Times New Roman" w:cs="Times New Roman"/>
                <w:sz w:val="24"/>
                <w:szCs w:val="24"/>
              </w:rPr>
            </w:pPr>
          </w:p>
        </w:tc>
        <w:tc>
          <w:tcPr>
            <w:tcW w:w="2409" w:type="dxa"/>
          </w:tcPr>
          <w:p w:rsidR="00A138AE" w:rsidRPr="00616014" w:rsidRDefault="0011123A" w:rsidP="00B64B9F">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Контролирует правильность и полноту ответов учащихся; оценивает правильность выполнения действия; принимает и сохраняет учебную </w:t>
            </w:r>
            <w:r w:rsidRPr="00616014">
              <w:rPr>
                <w:rFonts w:ascii="Times New Roman" w:hAnsi="Times New Roman" w:cs="Times New Roman"/>
                <w:sz w:val="24"/>
                <w:szCs w:val="24"/>
              </w:rPr>
              <w:lastRenderedPageBreak/>
              <w:t>задачу; понимает информацию, представленную в схематичной форме, использует знаково-символические средства для решения различных учебных задач.</w:t>
            </w: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28.</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Служебные части речи. Предлоги и союзы.</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w:t>
            </w:r>
          </w:p>
        </w:tc>
        <w:tc>
          <w:tcPr>
            <w:tcW w:w="2551" w:type="dxa"/>
          </w:tcPr>
          <w:p w:rsidR="00A138AE" w:rsidRPr="00616014" w:rsidRDefault="00A138AE" w:rsidP="004B4393">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общее грамматическое значение, морфологические признаки и синтаксическую роль предлогов и союзов.</w:t>
            </w:r>
          </w:p>
          <w:p w:rsidR="00A138AE" w:rsidRPr="00616014" w:rsidRDefault="00A138AE" w:rsidP="004B4393">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находить предлоги и союзы в тексте, определять их синтаксическую роль в предложении</w:t>
            </w:r>
          </w:p>
        </w:tc>
        <w:tc>
          <w:tcPr>
            <w:tcW w:w="2410" w:type="dxa"/>
          </w:tcPr>
          <w:p w:rsidR="00A138AE" w:rsidRPr="00616014" w:rsidRDefault="0011123A" w:rsidP="004B4393">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 умения.</w:t>
            </w:r>
          </w:p>
          <w:p w:rsidR="00A138AE" w:rsidRPr="00616014" w:rsidRDefault="00A138AE" w:rsidP="004B4393">
            <w:pPr>
              <w:rPr>
                <w:rFonts w:ascii="Times New Roman" w:hAnsi="Times New Roman" w:cs="Times New Roman"/>
                <w:b/>
                <w:sz w:val="24"/>
                <w:szCs w:val="24"/>
              </w:rPr>
            </w:pPr>
          </w:p>
        </w:tc>
        <w:tc>
          <w:tcPr>
            <w:tcW w:w="2409" w:type="dxa"/>
          </w:tcPr>
          <w:p w:rsidR="0011123A" w:rsidRPr="00616014" w:rsidRDefault="0011123A" w:rsidP="0011123A">
            <w:pPr>
              <w:rPr>
                <w:rFonts w:ascii="Times New Roman" w:hAnsi="Times New Roman" w:cs="Times New Roman"/>
                <w:sz w:val="24"/>
                <w:szCs w:val="24"/>
              </w:rPr>
            </w:pPr>
            <w:r w:rsidRPr="00616014">
              <w:rPr>
                <w:rFonts w:ascii="Times New Roman" w:hAnsi="Times New Roman" w:cs="Times New Roman"/>
                <w:sz w:val="24"/>
                <w:szCs w:val="24"/>
              </w:rPr>
              <w:t>Понимает информацию, представленную в схематичной форме, использует знаково-символические средства для решения различных учебных задач;</w:t>
            </w:r>
          </w:p>
          <w:p w:rsidR="00A138AE" w:rsidRPr="00616014" w:rsidRDefault="0011123A" w:rsidP="0011123A">
            <w:pPr>
              <w:rPr>
                <w:rFonts w:ascii="Times New Roman" w:hAnsi="Times New Roman" w:cs="Times New Roman"/>
                <w:b/>
                <w:sz w:val="24"/>
                <w:szCs w:val="24"/>
              </w:rPr>
            </w:pPr>
            <w:r w:rsidRPr="00616014">
              <w:rPr>
                <w:rFonts w:ascii="Times New Roman" w:hAnsi="Times New Roman" w:cs="Times New Roman"/>
                <w:sz w:val="24"/>
                <w:szCs w:val="24"/>
              </w:rPr>
              <w:t>умеет обмениваться разными точками зрения в парах, строить понятные для партнеров монологические высказывания, согласовывать действия с партнером, осуществлять совместную деятельность в парах и рабочих группах; взаимодействует с учителем во время фронтального опроса.</w:t>
            </w: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29.</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Частица. Правописание частиц.</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Беседа, проблемные задания, чтение учебных текстов</w:t>
            </w:r>
          </w:p>
        </w:tc>
        <w:tc>
          <w:tcPr>
            <w:tcW w:w="2551" w:type="dxa"/>
          </w:tcPr>
          <w:p w:rsidR="00A138AE" w:rsidRPr="00616014" w:rsidRDefault="00A138AE" w:rsidP="004B4393">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общее грамматическое значение, морфологические признаки и синтаксическую роль частиц.</w:t>
            </w:r>
          </w:p>
          <w:p w:rsidR="00A138AE" w:rsidRPr="00616014" w:rsidRDefault="00A138AE" w:rsidP="004B4393">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находить частицы в тексте, определять их роль в предложении</w:t>
            </w:r>
          </w:p>
        </w:tc>
        <w:tc>
          <w:tcPr>
            <w:tcW w:w="2410" w:type="dxa"/>
          </w:tcPr>
          <w:p w:rsidR="00A138AE" w:rsidRPr="00616014" w:rsidRDefault="0011123A" w:rsidP="004B4393">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 умения.</w:t>
            </w:r>
          </w:p>
          <w:p w:rsidR="00A138AE" w:rsidRPr="00616014" w:rsidRDefault="00A138AE" w:rsidP="004B4393">
            <w:pPr>
              <w:rPr>
                <w:rFonts w:ascii="Times New Roman" w:hAnsi="Times New Roman" w:cs="Times New Roman"/>
                <w:sz w:val="24"/>
                <w:szCs w:val="24"/>
              </w:rPr>
            </w:pPr>
          </w:p>
        </w:tc>
        <w:tc>
          <w:tcPr>
            <w:tcW w:w="2409" w:type="dxa"/>
          </w:tcPr>
          <w:p w:rsidR="00A138AE" w:rsidRPr="00616014" w:rsidRDefault="0011123A" w:rsidP="004B4393">
            <w:pPr>
              <w:rPr>
                <w:rFonts w:ascii="Times New Roman" w:hAnsi="Times New Roman" w:cs="Times New Roman"/>
                <w:sz w:val="24"/>
                <w:szCs w:val="24"/>
              </w:rPr>
            </w:pPr>
            <w:r w:rsidRPr="00616014">
              <w:rPr>
                <w:rFonts w:ascii="Times New Roman" w:hAnsi="Times New Roman" w:cs="Times New Roman"/>
                <w:sz w:val="24"/>
                <w:szCs w:val="24"/>
              </w:rPr>
              <w:t>Определяет последовательность промежуточных целей с учетом конечного результата; составляет план и последовательность действий;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30.</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 xml:space="preserve">Повторим </w:t>
            </w:r>
            <w:proofErr w:type="gramStart"/>
            <w:r w:rsidRPr="00616014">
              <w:rPr>
                <w:rFonts w:ascii="Times New Roman" w:hAnsi="Times New Roman" w:cs="Times New Roman"/>
                <w:sz w:val="24"/>
                <w:szCs w:val="24"/>
              </w:rPr>
              <w:t>изученное</w:t>
            </w:r>
            <w:proofErr w:type="gramEnd"/>
            <w:r w:rsidRPr="00616014">
              <w:rPr>
                <w:rFonts w:ascii="Times New Roman" w:hAnsi="Times New Roman" w:cs="Times New Roman"/>
                <w:sz w:val="24"/>
                <w:szCs w:val="24"/>
              </w:rPr>
              <w:t xml:space="preserve"> в разделе «Морфология и орфография».</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Тренинг, практикум по теме</w:t>
            </w:r>
          </w:p>
        </w:tc>
        <w:tc>
          <w:tcPr>
            <w:tcW w:w="2551" w:type="dxa"/>
          </w:tcPr>
          <w:p w:rsidR="00A138AE" w:rsidRPr="00616014" w:rsidRDefault="00A138AE" w:rsidP="004B4393">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изученные орфограммы; соблюдать основные правила орфографии</w:t>
            </w:r>
          </w:p>
        </w:tc>
        <w:tc>
          <w:tcPr>
            <w:tcW w:w="2410" w:type="dxa"/>
          </w:tcPr>
          <w:p w:rsidR="00A138AE" w:rsidRPr="00616014" w:rsidRDefault="00B8765A" w:rsidP="004B4393">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осознавать свои трудности и стремиться к их преодолению.</w:t>
            </w:r>
          </w:p>
          <w:p w:rsidR="00A138AE" w:rsidRPr="00616014" w:rsidRDefault="00A138AE" w:rsidP="004B4393">
            <w:pPr>
              <w:rPr>
                <w:rFonts w:ascii="Times New Roman" w:hAnsi="Times New Roman" w:cs="Times New Roman"/>
                <w:sz w:val="24"/>
                <w:szCs w:val="24"/>
              </w:rPr>
            </w:pPr>
          </w:p>
        </w:tc>
        <w:tc>
          <w:tcPr>
            <w:tcW w:w="2409" w:type="dxa"/>
          </w:tcPr>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Адекватно оценивает свои достижения, осознает возникающие трудности, ищет их причины и пути преодоления;</w:t>
            </w:r>
          </w:p>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осуществляет для решения учебных задач операции анализа, синтеза, сравнения; делает обобщения, выводы.</w:t>
            </w:r>
          </w:p>
          <w:p w:rsidR="00A138AE" w:rsidRPr="00616014" w:rsidRDefault="00B8765A" w:rsidP="00B8765A">
            <w:pPr>
              <w:rPr>
                <w:rFonts w:ascii="Times New Roman" w:hAnsi="Times New Roman" w:cs="Times New Roman"/>
                <w:b/>
                <w:sz w:val="24"/>
                <w:szCs w:val="24"/>
              </w:rPr>
            </w:pPr>
            <w:r w:rsidRPr="00616014">
              <w:rPr>
                <w:rFonts w:ascii="Times New Roman" w:hAnsi="Times New Roman" w:cs="Times New Roman"/>
                <w:sz w:val="24"/>
                <w:szCs w:val="24"/>
              </w:rPr>
              <w:t xml:space="preserve">задает вопросы, слушает и отвечает на вопросы других, формулирует собственные мысли, </w:t>
            </w:r>
            <w:r w:rsidRPr="00616014">
              <w:rPr>
                <w:rFonts w:ascii="Times New Roman" w:hAnsi="Times New Roman" w:cs="Times New Roman"/>
                <w:sz w:val="24"/>
                <w:szCs w:val="24"/>
              </w:rPr>
              <w:lastRenderedPageBreak/>
              <w:t>высказывает и обосновывает свою точку зрения</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31.</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DA2E7C" w:rsidRDefault="00A138AE" w:rsidP="009C10E7">
            <w:pPr>
              <w:rPr>
                <w:rFonts w:ascii="Times New Roman" w:hAnsi="Times New Roman" w:cs="Times New Roman"/>
                <w:b/>
                <w:sz w:val="24"/>
                <w:szCs w:val="24"/>
              </w:rPr>
            </w:pPr>
            <w:r w:rsidRPr="00DA2E7C">
              <w:rPr>
                <w:rFonts w:ascii="Times New Roman" w:hAnsi="Times New Roman" w:cs="Times New Roman"/>
                <w:b/>
                <w:sz w:val="24"/>
                <w:szCs w:val="24"/>
              </w:rPr>
              <w:t>Контрольный диктант по теме «Морфология и орфография».</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(Контроль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Тренинг, практикум по теме</w:t>
            </w:r>
          </w:p>
        </w:tc>
        <w:tc>
          <w:tcPr>
            <w:tcW w:w="2551" w:type="dxa"/>
          </w:tcPr>
          <w:p w:rsidR="00A138AE" w:rsidRPr="00616014" w:rsidRDefault="00A138AE" w:rsidP="004B4393">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нормы русского литературного языка.</w:t>
            </w:r>
          </w:p>
          <w:p w:rsidR="00A138AE" w:rsidRPr="00616014" w:rsidRDefault="00A138AE" w:rsidP="004B4393">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изученные орфограммы; соблюдать основные правила орфографии</w:t>
            </w:r>
          </w:p>
        </w:tc>
        <w:tc>
          <w:tcPr>
            <w:tcW w:w="2410" w:type="dxa"/>
          </w:tcPr>
          <w:p w:rsidR="00A138AE" w:rsidRPr="00616014" w:rsidRDefault="00B8765A" w:rsidP="00BD6DBA">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осознавать свои трудности и стремиться к их преодолению.</w:t>
            </w:r>
          </w:p>
          <w:p w:rsidR="00A138AE" w:rsidRPr="00616014" w:rsidRDefault="00A138AE" w:rsidP="00BD6DBA">
            <w:pPr>
              <w:rPr>
                <w:rFonts w:ascii="Times New Roman" w:hAnsi="Times New Roman" w:cs="Times New Roman"/>
                <w:b/>
                <w:sz w:val="24"/>
                <w:szCs w:val="24"/>
              </w:rPr>
            </w:pPr>
          </w:p>
        </w:tc>
        <w:tc>
          <w:tcPr>
            <w:tcW w:w="2409" w:type="dxa"/>
          </w:tcPr>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Адекватно оценивает свои достижения, осознает возникающие трудности, ищет их причины и пути преодоления;</w:t>
            </w:r>
          </w:p>
          <w:p w:rsidR="00A138AE" w:rsidRPr="00616014" w:rsidRDefault="00B8765A" w:rsidP="00BD6DBA">
            <w:pPr>
              <w:rPr>
                <w:rFonts w:ascii="Times New Roman" w:hAnsi="Times New Roman" w:cs="Times New Roman"/>
                <w:sz w:val="24"/>
                <w:szCs w:val="24"/>
              </w:rPr>
            </w:pPr>
            <w:r w:rsidRPr="00616014">
              <w:rPr>
                <w:rFonts w:ascii="Times New Roman" w:hAnsi="Times New Roman" w:cs="Times New Roman"/>
                <w:sz w:val="24"/>
                <w:szCs w:val="24"/>
              </w:rPr>
              <w:t>осуществляет для решения учебных задач операции анализа, синтеза, сравнения; делает обобщения, выводы.</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32.</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Анализ контрольного диктанта. Работа над ошибками.</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(Коррекция знаний)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Тренинг, практикум по теме</w:t>
            </w:r>
          </w:p>
        </w:tc>
        <w:tc>
          <w:tcPr>
            <w:tcW w:w="2551" w:type="dxa"/>
          </w:tcPr>
          <w:p w:rsidR="00A138AE" w:rsidRPr="00616014" w:rsidRDefault="00A138AE" w:rsidP="00BD6DB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нормы русского литературного языка.</w:t>
            </w:r>
          </w:p>
          <w:p w:rsidR="00A138AE" w:rsidRPr="00616014" w:rsidRDefault="00A138AE" w:rsidP="00BD6DBA">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изученные орфограммы; соблюдать основные правила орфографии</w:t>
            </w:r>
          </w:p>
        </w:tc>
        <w:tc>
          <w:tcPr>
            <w:tcW w:w="2410" w:type="dxa"/>
          </w:tcPr>
          <w:p w:rsidR="00A138AE" w:rsidRPr="00616014" w:rsidRDefault="00D1718E" w:rsidP="00BD6DBA">
            <w:pPr>
              <w:rPr>
                <w:rFonts w:ascii="Times New Roman" w:hAnsi="Times New Roman" w:cs="Times New Roman"/>
                <w:sz w:val="24"/>
                <w:szCs w:val="24"/>
              </w:rPr>
            </w:pPr>
            <w:r>
              <w:rPr>
                <w:rFonts w:ascii="Times New Roman" w:hAnsi="Times New Roman" w:cs="Times New Roman"/>
                <w:sz w:val="24"/>
                <w:szCs w:val="24"/>
              </w:rPr>
              <w:t>Ж</w:t>
            </w:r>
            <w:r w:rsidR="00A138AE" w:rsidRPr="00616014">
              <w:rPr>
                <w:rFonts w:ascii="Times New Roman" w:hAnsi="Times New Roman" w:cs="Times New Roman"/>
                <w:sz w:val="24"/>
                <w:szCs w:val="24"/>
              </w:rPr>
              <w:t>елание осознавать свои трудности и стремиться к их преодолению.</w:t>
            </w:r>
          </w:p>
          <w:p w:rsidR="00A138AE" w:rsidRPr="00616014" w:rsidRDefault="00A138AE" w:rsidP="00BD6DBA">
            <w:pPr>
              <w:rPr>
                <w:rFonts w:ascii="Times New Roman" w:hAnsi="Times New Roman" w:cs="Times New Roman"/>
                <w:b/>
                <w:sz w:val="24"/>
                <w:szCs w:val="24"/>
              </w:rPr>
            </w:pPr>
          </w:p>
        </w:tc>
        <w:tc>
          <w:tcPr>
            <w:tcW w:w="2409" w:type="dxa"/>
          </w:tcPr>
          <w:p w:rsidR="00B8765A" w:rsidRPr="00616014" w:rsidRDefault="00D1718E" w:rsidP="00B8765A">
            <w:pPr>
              <w:rPr>
                <w:rFonts w:ascii="Times New Roman" w:hAnsi="Times New Roman" w:cs="Times New Roman"/>
                <w:sz w:val="24"/>
                <w:szCs w:val="24"/>
              </w:rPr>
            </w:pPr>
            <w:r>
              <w:rPr>
                <w:rFonts w:ascii="Times New Roman" w:hAnsi="Times New Roman" w:cs="Times New Roman"/>
                <w:sz w:val="24"/>
                <w:szCs w:val="24"/>
              </w:rPr>
              <w:t>А</w:t>
            </w:r>
            <w:r w:rsidR="00B8765A" w:rsidRPr="00616014">
              <w:rPr>
                <w:rFonts w:ascii="Times New Roman" w:hAnsi="Times New Roman" w:cs="Times New Roman"/>
                <w:sz w:val="24"/>
                <w:szCs w:val="24"/>
              </w:rPr>
              <w:t>декватно оценивает свои достижения, осознает возникающие трудности, ищет их причины и пути преодоления;</w:t>
            </w:r>
          </w:p>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осуществляет для решения учебных задач операции анализа, синтеза, сравнения; делает обобщения, выводы.</w:t>
            </w:r>
          </w:p>
          <w:p w:rsidR="00A138AE" w:rsidRPr="00616014" w:rsidRDefault="00B8765A" w:rsidP="00B8765A">
            <w:pPr>
              <w:rPr>
                <w:rFonts w:ascii="Times New Roman" w:hAnsi="Times New Roman" w:cs="Times New Roman"/>
                <w:b/>
                <w:sz w:val="24"/>
                <w:szCs w:val="24"/>
              </w:rPr>
            </w:pPr>
            <w:r w:rsidRPr="00616014">
              <w:rPr>
                <w:rFonts w:ascii="Times New Roman" w:hAnsi="Times New Roman" w:cs="Times New Roman"/>
                <w:sz w:val="24"/>
                <w:szCs w:val="24"/>
              </w:rPr>
              <w:t xml:space="preserve">задает вопросы, слушает и отвечает на вопросы других, формулирует собственные мысли, </w:t>
            </w:r>
            <w:r w:rsidRPr="00616014">
              <w:rPr>
                <w:rFonts w:ascii="Times New Roman" w:hAnsi="Times New Roman" w:cs="Times New Roman"/>
                <w:sz w:val="24"/>
                <w:szCs w:val="24"/>
              </w:rPr>
              <w:lastRenderedPageBreak/>
              <w:t>высказывает и обосновывает свою точку зрения</w:t>
            </w:r>
          </w:p>
        </w:tc>
      </w:tr>
      <w:tr w:rsidR="00D1718E" w:rsidTr="00D1718E">
        <w:trPr>
          <w:trHeight w:val="855"/>
        </w:trPr>
        <w:tc>
          <w:tcPr>
            <w:tcW w:w="15168" w:type="dxa"/>
            <w:gridSpan w:val="7"/>
          </w:tcPr>
          <w:p w:rsidR="00D1718E" w:rsidRDefault="00D1718E" w:rsidP="00D1718E">
            <w:pPr>
              <w:jc w:val="center"/>
              <w:rPr>
                <w:rFonts w:ascii="Times New Roman" w:hAnsi="Times New Roman" w:cs="Times New Roman"/>
                <w:b/>
                <w:sz w:val="24"/>
                <w:szCs w:val="24"/>
              </w:rPr>
            </w:pPr>
          </w:p>
          <w:p w:rsidR="00D1718E" w:rsidRDefault="00D1718E" w:rsidP="00D1718E">
            <w:pPr>
              <w:jc w:val="center"/>
              <w:rPr>
                <w:rFonts w:ascii="Times New Roman" w:hAnsi="Times New Roman" w:cs="Times New Roman"/>
                <w:sz w:val="24"/>
                <w:szCs w:val="24"/>
              </w:rPr>
            </w:pPr>
            <w:r>
              <w:rPr>
                <w:rFonts w:ascii="Times New Roman" w:hAnsi="Times New Roman" w:cs="Times New Roman"/>
                <w:b/>
                <w:sz w:val="24"/>
                <w:szCs w:val="24"/>
              </w:rPr>
              <w:t>Синтаксис и пунктуация – 46 часов</w:t>
            </w:r>
          </w:p>
        </w:tc>
      </w:tr>
      <w:tr w:rsidR="00A138AE" w:rsidTr="00A138AE">
        <w:tc>
          <w:tcPr>
            <w:tcW w:w="852" w:type="dxa"/>
          </w:tcPr>
          <w:p w:rsidR="00A138AE" w:rsidRPr="00616014" w:rsidRDefault="00A138AE" w:rsidP="00CB4DC5">
            <w:pPr>
              <w:jc w:val="center"/>
              <w:rPr>
                <w:rFonts w:ascii="Times New Roman" w:hAnsi="Times New Roman" w:cs="Times New Roman"/>
                <w:sz w:val="24"/>
                <w:szCs w:val="24"/>
              </w:rPr>
            </w:pPr>
            <w:r w:rsidRPr="00616014">
              <w:rPr>
                <w:rFonts w:ascii="Times New Roman" w:hAnsi="Times New Roman" w:cs="Times New Roman"/>
                <w:sz w:val="24"/>
                <w:szCs w:val="24"/>
              </w:rPr>
              <w:t>33,</w:t>
            </w:r>
          </w:p>
          <w:p w:rsidR="00A138AE" w:rsidRPr="00616014" w:rsidRDefault="00A138AE" w:rsidP="00CB4DC5">
            <w:pPr>
              <w:jc w:val="center"/>
              <w:rPr>
                <w:rFonts w:ascii="Times New Roman" w:hAnsi="Times New Roman" w:cs="Times New Roman"/>
                <w:sz w:val="24"/>
                <w:szCs w:val="24"/>
              </w:rPr>
            </w:pPr>
            <w:r w:rsidRPr="00616014">
              <w:rPr>
                <w:rFonts w:ascii="Times New Roman" w:hAnsi="Times New Roman" w:cs="Times New Roman"/>
                <w:sz w:val="24"/>
                <w:szCs w:val="24"/>
              </w:rPr>
              <w:t>34</w:t>
            </w:r>
          </w:p>
        </w:tc>
        <w:tc>
          <w:tcPr>
            <w:tcW w:w="1559" w:type="dxa"/>
          </w:tcPr>
          <w:p w:rsidR="00F02A42" w:rsidRPr="00616014" w:rsidRDefault="00F02A42"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Понятие о синтаксисе и пунктуации. Словосочетание.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w:t>
            </w:r>
          </w:p>
        </w:tc>
        <w:tc>
          <w:tcPr>
            <w:tcW w:w="2551" w:type="dxa"/>
          </w:tcPr>
          <w:p w:rsidR="00A138AE" w:rsidRPr="00616014" w:rsidRDefault="00A138AE" w:rsidP="00BD6DB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различия между словом, словосочетанием и предложением.</w:t>
            </w:r>
          </w:p>
          <w:p w:rsidR="00A138AE" w:rsidRPr="00616014" w:rsidRDefault="00A138AE" w:rsidP="00BD6DB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главное и зависимое слово, выделять словосочетания из предложения</w:t>
            </w:r>
          </w:p>
        </w:tc>
        <w:tc>
          <w:tcPr>
            <w:tcW w:w="2410" w:type="dxa"/>
          </w:tcPr>
          <w:p w:rsidR="00A138AE" w:rsidRPr="00616014" w:rsidRDefault="00B8765A" w:rsidP="00BD6DBA">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 умения.</w:t>
            </w:r>
          </w:p>
          <w:p w:rsidR="00A138AE" w:rsidRPr="00616014" w:rsidRDefault="00A138AE" w:rsidP="00BD6DBA">
            <w:pPr>
              <w:rPr>
                <w:rFonts w:ascii="Times New Roman" w:hAnsi="Times New Roman" w:cs="Times New Roman"/>
                <w:b/>
                <w:sz w:val="24"/>
                <w:szCs w:val="24"/>
              </w:rPr>
            </w:pPr>
          </w:p>
        </w:tc>
        <w:tc>
          <w:tcPr>
            <w:tcW w:w="2409" w:type="dxa"/>
          </w:tcPr>
          <w:p w:rsidR="00A138AE" w:rsidRPr="00616014" w:rsidRDefault="00B8765A" w:rsidP="00BD6DBA">
            <w:pPr>
              <w:rPr>
                <w:rFonts w:ascii="Times New Roman" w:hAnsi="Times New Roman" w:cs="Times New Roman"/>
                <w:sz w:val="24"/>
                <w:szCs w:val="24"/>
              </w:rPr>
            </w:pPr>
            <w:r w:rsidRPr="00616014">
              <w:rPr>
                <w:rFonts w:ascii="Times New Roman" w:hAnsi="Times New Roman" w:cs="Times New Roman"/>
                <w:sz w:val="24"/>
                <w:szCs w:val="24"/>
              </w:rPr>
              <w:t>Определяет последовательность промежуточных целей с учетом конечного результата; составляет план и последовательность действий.</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35.</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Понятие о тексте и способах связи предложений в тексте. Сочинение.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Беседа, проблемные задания, создание текстов определенного жанра</w:t>
            </w:r>
          </w:p>
        </w:tc>
        <w:tc>
          <w:tcPr>
            <w:tcW w:w="2551" w:type="dxa"/>
          </w:tcPr>
          <w:p w:rsidR="00A138AE" w:rsidRPr="00616014" w:rsidRDefault="00A138AE" w:rsidP="00BD6DB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понятие о тексте и способах связи предложений в тексте.</w:t>
            </w:r>
          </w:p>
          <w:p w:rsidR="00A138AE" w:rsidRPr="00616014" w:rsidRDefault="00A138AE" w:rsidP="00BD6DB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способ связи предложений в тексте</w:t>
            </w:r>
          </w:p>
        </w:tc>
        <w:tc>
          <w:tcPr>
            <w:tcW w:w="2410" w:type="dxa"/>
          </w:tcPr>
          <w:p w:rsidR="00A138AE" w:rsidRPr="00616014" w:rsidRDefault="00B8765A" w:rsidP="00BD6DBA">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сознание себя как гражданина, как представителя определенного народа, определенной культуры, интерес и уважение к другим народам; признание для себя общепринятых морально-этических норм.</w:t>
            </w:r>
          </w:p>
        </w:tc>
        <w:tc>
          <w:tcPr>
            <w:tcW w:w="2409" w:type="dxa"/>
          </w:tcPr>
          <w:p w:rsidR="00A138AE" w:rsidRPr="00616014" w:rsidRDefault="00B8765A" w:rsidP="00BD6DBA">
            <w:pPr>
              <w:rPr>
                <w:rFonts w:ascii="Times New Roman" w:hAnsi="Times New Roman" w:cs="Times New Roman"/>
                <w:b/>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 операции, действует по плану.</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36.</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Предложение. Грамматическая основа предложения.</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w:t>
            </w:r>
          </w:p>
        </w:tc>
        <w:tc>
          <w:tcPr>
            <w:tcW w:w="2551" w:type="dxa"/>
          </w:tcPr>
          <w:p w:rsidR="00A138AE" w:rsidRPr="00616014" w:rsidRDefault="00A138AE" w:rsidP="00BD6DB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различия между словосочетанием и предложением.</w:t>
            </w:r>
          </w:p>
          <w:p w:rsidR="00A138AE" w:rsidRPr="00616014" w:rsidRDefault="00A138AE" w:rsidP="00BD6DB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грамматическую основу предложения</w:t>
            </w:r>
          </w:p>
        </w:tc>
        <w:tc>
          <w:tcPr>
            <w:tcW w:w="2410" w:type="dxa"/>
          </w:tcPr>
          <w:p w:rsidR="00A138AE" w:rsidRPr="00616014" w:rsidRDefault="00B8765A" w:rsidP="00BD6DBA">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BD6DBA">
            <w:pPr>
              <w:rPr>
                <w:rFonts w:ascii="Times New Roman" w:hAnsi="Times New Roman" w:cs="Times New Roman"/>
                <w:sz w:val="24"/>
                <w:szCs w:val="24"/>
              </w:rPr>
            </w:pPr>
          </w:p>
        </w:tc>
        <w:tc>
          <w:tcPr>
            <w:tcW w:w="2409" w:type="dxa"/>
          </w:tcPr>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Понимает информацию, представленную в виде таблиц;</w:t>
            </w:r>
          </w:p>
          <w:p w:rsidR="00A138AE" w:rsidRPr="00616014" w:rsidRDefault="00B8765A" w:rsidP="00B8765A">
            <w:pPr>
              <w:rPr>
                <w:rFonts w:ascii="Times New Roman" w:hAnsi="Times New Roman" w:cs="Times New Roman"/>
                <w:b/>
                <w:sz w:val="24"/>
                <w:szCs w:val="24"/>
              </w:rPr>
            </w:pPr>
            <w:r w:rsidRPr="00616014">
              <w:rPr>
                <w:rFonts w:ascii="Times New Roman" w:hAnsi="Times New Roman" w:cs="Times New Roman"/>
                <w:sz w:val="24"/>
                <w:szCs w:val="24"/>
              </w:rPr>
              <w:t xml:space="preserve">строит небольшие монологические высказывания, осуществляет </w:t>
            </w:r>
            <w:r w:rsidRPr="00616014">
              <w:rPr>
                <w:rFonts w:ascii="Times New Roman" w:hAnsi="Times New Roman" w:cs="Times New Roman"/>
                <w:sz w:val="24"/>
                <w:szCs w:val="24"/>
              </w:rPr>
              <w:lastRenderedPageBreak/>
              <w:t>совместную деятельность в парах и рабочих группах</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37.</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Виды предложений по цели высказывания.</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Конструирование предложений, чтение учебных текстов</w:t>
            </w:r>
          </w:p>
        </w:tc>
        <w:tc>
          <w:tcPr>
            <w:tcW w:w="2551" w:type="dxa"/>
          </w:tcPr>
          <w:p w:rsidR="00A138AE" w:rsidRPr="00616014" w:rsidRDefault="00A138AE" w:rsidP="00BD6DB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характеристику предложения по цели высказывания; зависимость от речевой ситуации.</w:t>
            </w:r>
          </w:p>
          <w:p w:rsidR="00A138AE" w:rsidRPr="00616014" w:rsidRDefault="00A138AE" w:rsidP="00BD6DB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вид предложения по цели высказывания</w:t>
            </w:r>
          </w:p>
        </w:tc>
        <w:tc>
          <w:tcPr>
            <w:tcW w:w="2410" w:type="dxa"/>
          </w:tcPr>
          <w:p w:rsidR="00A138AE" w:rsidRPr="00616014" w:rsidRDefault="00B8765A" w:rsidP="00541ABE">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541ABE">
            <w:pPr>
              <w:rPr>
                <w:rFonts w:ascii="Times New Roman" w:hAnsi="Times New Roman" w:cs="Times New Roman"/>
                <w:b/>
                <w:sz w:val="24"/>
                <w:szCs w:val="24"/>
              </w:rPr>
            </w:pPr>
          </w:p>
        </w:tc>
        <w:tc>
          <w:tcPr>
            <w:tcW w:w="2409" w:type="dxa"/>
          </w:tcPr>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Понимает информацию, представленную в виде таблиц;</w:t>
            </w:r>
          </w:p>
          <w:p w:rsidR="00A138AE" w:rsidRPr="00616014" w:rsidRDefault="00B8765A" w:rsidP="00B8765A">
            <w:pPr>
              <w:rPr>
                <w:rFonts w:ascii="Times New Roman" w:hAnsi="Times New Roman" w:cs="Times New Roman"/>
                <w:b/>
                <w:sz w:val="24"/>
                <w:szCs w:val="24"/>
              </w:rPr>
            </w:pPr>
            <w:r w:rsidRPr="00616014">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38.</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Невосклицательные и восклицательные предложения.</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Конструирование предложений, чтение учебных текстов</w:t>
            </w:r>
          </w:p>
        </w:tc>
        <w:tc>
          <w:tcPr>
            <w:tcW w:w="2551" w:type="dxa"/>
          </w:tcPr>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характеристику предложения по интонации; зависимость от речевой ситуации.</w:t>
            </w:r>
          </w:p>
          <w:p w:rsidR="00A138AE" w:rsidRPr="00616014" w:rsidRDefault="00A138AE" w:rsidP="00E20C9A">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средства связи предложений в тексте</w:t>
            </w:r>
          </w:p>
        </w:tc>
        <w:tc>
          <w:tcPr>
            <w:tcW w:w="2410" w:type="dxa"/>
          </w:tcPr>
          <w:p w:rsidR="00A138AE" w:rsidRPr="00616014" w:rsidRDefault="00B8765A" w:rsidP="00541ABE">
            <w:pPr>
              <w:rPr>
                <w:rFonts w:ascii="Times New Roman" w:hAnsi="Times New Roman" w:cs="Times New Roman"/>
                <w:sz w:val="24"/>
                <w:szCs w:val="24"/>
              </w:rPr>
            </w:pPr>
            <w:r w:rsidRPr="00616014">
              <w:rPr>
                <w:rFonts w:ascii="Times New Roman" w:hAnsi="Times New Roman" w:cs="Times New Roman"/>
                <w:sz w:val="24"/>
                <w:szCs w:val="24"/>
              </w:rPr>
              <w:t>Н</w:t>
            </w:r>
            <w:r w:rsidR="00A138AE" w:rsidRPr="00616014">
              <w:rPr>
                <w:rFonts w:ascii="Times New Roman" w:hAnsi="Times New Roman" w:cs="Times New Roman"/>
                <w:sz w:val="24"/>
                <w:szCs w:val="24"/>
              </w:rPr>
              <w:t>аличие ценностных ориентиров и смыслов учебной деятельности.</w:t>
            </w:r>
          </w:p>
          <w:p w:rsidR="00A138AE" w:rsidRPr="00616014" w:rsidRDefault="00A138AE" w:rsidP="00541ABE">
            <w:pPr>
              <w:rPr>
                <w:rFonts w:ascii="Times New Roman" w:hAnsi="Times New Roman" w:cs="Times New Roman"/>
                <w:sz w:val="24"/>
                <w:szCs w:val="24"/>
              </w:rPr>
            </w:pPr>
          </w:p>
        </w:tc>
        <w:tc>
          <w:tcPr>
            <w:tcW w:w="2409" w:type="dxa"/>
          </w:tcPr>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Учитывает правило в планировании и контроле способа решения задачи;</w:t>
            </w:r>
          </w:p>
          <w:p w:rsidR="00A138AE" w:rsidRPr="00616014" w:rsidRDefault="00B8765A" w:rsidP="00541ABE">
            <w:pPr>
              <w:rPr>
                <w:rFonts w:ascii="Times New Roman" w:hAnsi="Times New Roman" w:cs="Times New Roman"/>
                <w:sz w:val="24"/>
                <w:szCs w:val="24"/>
              </w:rPr>
            </w:pPr>
            <w:r w:rsidRPr="00616014">
              <w:rPr>
                <w:rFonts w:ascii="Times New Roman" w:hAnsi="Times New Roman" w:cs="Times New Roman"/>
                <w:sz w:val="24"/>
                <w:szCs w:val="24"/>
              </w:rPr>
              <w:t>понимает и интегрирует информацию в имеющийся запас знаний, воспроизводит и применяет с учетом решаемых задач.</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39.</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Тема и основная мысль изложения.</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Беседа, проблемные задания, создание текстов определенного жанра</w:t>
            </w:r>
          </w:p>
        </w:tc>
        <w:tc>
          <w:tcPr>
            <w:tcW w:w="2551" w:type="dxa"/>
          </w:tcPr>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приемы систематизации материала.</w:t>
            </w:r>
          </w:p>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излагать мысли на заданную тему</w:t>
            </w:r>
          </w:p>
        </w:tc>
        <w:tc>
          <w:tcPr>
            <w:tcW w:w="2410" w:type="dxa"/>
          </w:tcPr>
          <w:p w:rsidR="00A138AE" w:rsidRPr="00616014" w:rsidRDefault="00B8765A" w:rsidP="001403DA">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 xml:space="preserve">сознание себя как гражданина, как представителя определенного народа, интерес и уважение к другим народам; признание для себя общепринятых морально-этических </w:t>
            </w:r>
            <w:r w:rsidR="00A138AE" w:rsidRPr="00616014">
              <w:rPr>
                <w:rFonts w:ascii="Times New Roman" w:hAnsi="Times New Roman" w:cs="Times New Roman"/>
                <w:sz w:val="24"/>
                <w:szCs w:val="24"/>
              </w:rPr>
              <w:lastRenderedPageBreak/>
              <w:t>норм.</w:t>
            </w:r>
          </w:p>
          <w:p w:rsidR="00A138AE" w:rsidRPr="00616014" w:rsidRDefault="00A138AE" w:rsidP="001403DA">
            <w:pPr>
              <w:rPr>
                <w:rFonts w:ascii="Times New Roman" w:hAnsi="Times New Roman" w:cs="Times New Roman"/>
                <w:b/>
                <w:sz w:val="24"/>
                <w:szCs w:val="24"/>
              </w:rPr>
            </w:pPr>
          </w:p>
        </w:tc>
        <w:tc>
          <w:tcPr>
            <w:tcW w:w="2409" w:type="dxa"/>
          </w:tcPr>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lastRenderedPageBreak/>
              <w:t>Принимает и сохраняет учебную задачу; планирует необходимые действия, операции, действует по плану;</w:t>
            </w:r>
          </w:p>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 xml:space="preserve">осознает познавательную задачу; читает и слушает, извлекая </w:t>
            </w:r>
            <w:r w:rsidRPr="00616014">
              <w:rPr>
                <w:rFonts w:ascii="Times New Roman" w:hAnsi="Times New Roman" w:cs="Times New Roman"/>
                <w:sz w:val="24"/>
                <w:szCs w:val="24"/>
              </w:rPr>
              <w:lastRenderedPageBreak/>
              <w:t>нужную информацию;</w:t>
            </w:r>
          </w:p>
          <w:p w:rsidR="00A138AE" w:rsidRPr="00616014" w:rsidRDefault="00B8765A" w:rsidP="00B8765A">
            <w:pPr>
              <w:rPr>
                <w:rFonts w:ascii="Times New Roman" w:hAnsi="Times New Roman" w:cs="Times New Roman"/>
                <w:b/>
                <w:sz w:val="24"/>
                <w:szCs w:val="24"/>
              </w:rPr>
            </w:pPr>
            <w:r w:rsidRPr="00616014">
              <w:rPr>
                <w:rFonts w:ascii="Times New Roman" w:hAnsi="Times New Roman" w:cs="Times New Roman"/>
                <w:sz w:val="24"/>
                <w:szCs w:val="24"/>
              </w:rPr>
              <w:t>выбирает и использует выразительные средства языка в соответствии с коммуникативной задачей</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40,</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41.</w:t>
            </w:r>
          </w:p>
        </w:tc>
        <w:tc>
          <w:tcPr>
            <w:tcW w:w="1559" w:type="dxa"/>
          </w:tcPr>
          <w:p w:rsidR="00F02A42" w:rsidRPr="00616014" w:rsidRDefault="00F02A42"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 xml:space="preserve">Р.Р. </w:t>
            </w:r>
            <w:r w:rsidRPr="00616014">
              <w:rPr>
                <w:rFonts w:ascii="Times New Roman" w:hAnsi="Times New Roman" w:cs="Times New Roman"/>
                <w:sz w:val="24"/>
                <w:szCs w:val="24"/>
              </w:rPr>
              <w:t>Изложение по рассказу К.Г.Паустовского «Первый снег».</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(Уроки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Творческое задание; создание текстов определенного жанра</w:t>
            </w:r>
          </w:p>
        </w:tc>
        <w:tc>
          <w:tcPr>
            <w:tcW w:w="2551" w:type="dxa"/>
          </w:tcPr>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приемы систематизации материала.</w:t>
            </w:r>
          </w:p>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излагать мысли на заданную тему, составлять текст, используя речевую опору</w:t>
            </w:r>
          </w:p>
        </w:tc>
        <w:tc>
          <w:tcPr>
            <w:tcW w:w="2410" w:type="dxa"/>
          </w:tcPr>
          <w:p w:rsidR="00A138AE" w:rsidRPr="00616014" w:rsidRDefault="00B8765A" w:rsidP="001403DA">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1403DA">
            <w:pPr>
              <w:rPr>
                <w:rFonts w:ascii="Times New Roman" w:hAnsi="Times New Roman" w:cs="Times New Roman"/>
                <w:sz w:val="24"/>
                <w:szCs w:val="24"/>
              </w:rPr>
            </w:pPr>
          </w:p>
        </w:tc>
        <w:tc>
          <w:tcPr>
            <w:tcW w:w="2409" w:type="dxa"/>
          </w:tcPr>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w:t>
            </w:r>
          </w:p>
          <w:p w:rsidR="00B8765A" w:rsidRPr="00616014" w:rsidRDefault="00B8765A" w:rsidP="00B8765A">
            <w:pPr>
              <w:rPr>
                <w:rFonts w:ascii="Times New Roman" w:hAnsi="Times New Roman" w:cs="Times New Roman"/>
                <w:sz w:val="24"/>
                <w:szCs w:val="24"/>
              </w:rPr>
            </w:pPr>
            <w:r w:rsidRPr="00616014">
              <w:rPr>
                <w:rFonts w:ascii="Times New Roman" w:hAnsi="Times New Roman" w:cs="Times New Roman"/>
                <w:sz w:val="24"/>
                <w:szCs w:val="24"/>
              </w:rPr>
              <w:t>осознает познавательную задачу; читает и слушает, извлекая нужную информацию;</w:t>
            </w:r>
          </w:p>
          <w:p w:rsidR="00A138AE" w:rsidRPr="00616014" w:rsidRDefault="00B8765A" w:rsidP="00B8765A">
            <w:pPr>
              <w:rPr>
                <w:rFonts w:ascii="Times New Roman" w:hAnsi="Times New Roman" w:cs="Times New Roman"/>
                <w:b/>
                <w:sz w:val="24"/>
                <w:szCs w:val="24"/>
              </w:rPr>
            </w:pPr>
            <w:r w:rsidRPr="00616014">
              <w:rPr>
                <w:rFonts w:ascii="Times New Roman" w:hAnsi="Times New Roman" w:cs="Times New Roman"/>
                <w:sz w:val="24"/>
                <w:szCs w:val="24"/>
              </w:rPr>
              <w:t>использует речь для регуляции своих действий; строит монологические высказывания</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42.</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Члены предложения. Грамматическая основа.</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чтение учебных текстов</w:t>
            </w:r>
          </w:p>
        </w:tc>
        <w:tc>
          <w:tcPr>
            <w:tcW w:w="2551" w:type="dxa"/>
          </w:tcPr>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главные и второстепенные члены предложения.</w:t>
            </w:r>
          </w:p>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грамматическую основу предложения</w:t>
            </w:r>
          </w:p>
        </w:tc>
        <w:tc>
          <w:tcPr>
            <w:tcW w:w="2410" w:type="dxa"/>
          </w:tcPr>
          <w:p w:rsidR="00A138AE" w:rsidRPr="00616014" w:rsidRDefault="00B8765A" w:rsidP="001403DA">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желание приобретать новые знания.</w:t>
            </w:r>
          </w:p>
          <w:p w:rsidR="00A138AE" w:rsidRPr="00616014" w:rsidRDefault="00A138AE" w:rsidP="001403DA">
            <w:pPr>
              <w:rPr>
                <w:rFonts w:ascii="Times New Roman" w:hAnsi="Times New Roman" w:cs="Times New Roman"/>
                <w:sz w:val="24"/>
                <w:szCs w:val="24"/>
              </w:rPr>
            </w:pPr>
          </w:p>
        </w:tc>
        <w:tc>
          <w:tcPr>
            <w:tcW w:w="2409" w:type="dxa"/>
          </w:tcPr>
          <w:p w:rsidR="00F61862" w:rsidRPr="00616014" w:rsidRDefault="00F61862" w:rsidP="00F61862">
            <w:pPr>
              <w:rPr>
                <w:rFonts w:ascii="Times New Roman" w:hAnsi="Times New Roman" w:cs="Times New Roman"/>
                <w:sz w:val="24"/>
                <w:szCs w:val="24"/>
              </w:rPr>
            </w:pPr>
            <w:proofErr w:type="gramStart"/>
            <w:r w:rsidRPr="00616014">
              <w:rPr>
                <w:rFonts w:ascii="Times New Roman" w:hAnsi="Times New Roman" w:cs="Times New Roman"/>
                <w:sz w:val="24"/>
                <w:szCs w:val="24"/>
              </w:rPr>
              <w:t>Способен</w:t>
            </w:r>
            <w:proofErr w:type="gramEnd"/>
            <w:r w:rsidRPr="00616014">
              <w:rPr>
                <w:rFonts w:ascii="Times New Roman" w:hAnsi="Times New Roman" w:cs="Times New Roman"/>
                <w:sz w:val="24"/>
                <w:szCs w:val="24"/>
              </w:rPr>
              <w:t xml:space="preserve"> понимать информацию, представленную в схематичной форме;</w:t>
            </w:r>
          </w:p>
          <w:p w:rsidR="00A138AE" w:rsidRPr="00616014" w:rsidRDefault="00F61862" w:rsidP="00F61862">
            <w:pPr>
              <w:rPr>
                <w:rFonts w:ascii="Times New Roman" w:hAnsi="Times New Roman" w:cs="Times New Roman"/>
                <w:b/>
                <w:sz w:val="24"/>
                <w:szCs w:val="24"/>
              </w:rPr>
            </w:pPr>
            <w:r w:rsidRPr="00616014">
              <w:rPr>
                <w:rFonts w:ascii="Times New Roman" w:hAnsi="Times New Roman" w:cs="Times New Roman"/>
                <w:sz w:val="24"/>
                <w:szCs w:val="24"/>
              </w:rPr>
              <w:t>адекватно использует речевые средства для решения различных коммуникативных задач.</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43.</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 xml:space="preserve">Подлежащее. Способы </w:t>
            </w:r>
            <w:r w:rsidRPr="00616014">
              <w:rPr>
                <w:rFonts w:ascii="Times New Roman" w:hAnsi="Times New Roman" w:cs="Times New Roman"/>
                <w:sz w:val="24"/>
                <w:szCs w:val="24"/>
              </w:rPr>
              <w:lastRenderedPageBreak/>
              <w:t>выражения подлежащего.</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Конструирование </w:t>
            </w:r>
            <w:r w:rsidRPr="00616014">
              <w:rPr>
                <w:rFonts w:ascii="Times New Roman" w:hAnsi="Times New Roman" w:cs="Times New Roman"/>
                <w:sz w:val="24"/>
                <w:szCs w:val="24"/>
              </w:rPr>
              <w:lastRenderedPageBreak/>
              <w:t>предложений, работа с информацией, представленной в виде таблиц и схем, использование словарей, справочников</w:t>
            </w:r>
          </w:p>
        </w:tc>
        <w:tc>
          <w:tcPr>
            <w:tcW w:w="2551" w:type="dxa"/>
          </w:tcPr>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lastRenderedPageBreak/>
              <w:t xml:space="preserve">Знать: </w:t>
            </w:r>
            <w:r w:rsidRPr="00616014">
              <w:rPr>
                <w:rFonts w:ascii="Times New Roman" w:hAnsi="Times New Roman" w:cs="Times New Roman"/>
                <w:sz w:val="24"/>
                <w:szCs w:val="24"/>
              </w:rPr>
              <w:t xml:space="preserve">основные </w:t>
            </w:r>
            <w:r w:rsidRPr="00616014">
              <w:rPr>
                <w:rFonts w:ascii="Times New Roman" w:hAnsi="Times New Roman" w:cs="Times New Roman"/>
                <w:sz w:val="24"/>
                <w:szCs w:val="24"/>
              </w:rPr>
              <w:lastRenderedPageBreak/>
              <w:t>признаки выражения подлежащего.</w:t>
            </w:r>
          </w:p>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подлежащее.</w:t>
            </w:r>
          </w:p>
        </w:tc>
        <w:tc>
          <w:tcPr>
            <w:tcW w:w="2410" w:type="dxa"/>
          </w:tcPr>
          <w:p w:rsidR="00A138AE" w:rsidRPr="00616014" w:rsidRDefault="00F61862" w:rsidP="001403DA">
            <w:pPr>
              <w:rPr>
                <w:rFonts w:ascii="Times New Roman" w:hAnsi="Times New Roman" w:cs="Times New Roman"/>
                <w:sz w:val="24"/>
                <w:szCs w:val="24"/>
              </w:rPr>
            </w:pPr>
            <w:r w:rsidRPr="00616014">
              <w:rPr>
                <w:rFonts w:ascii="Times New Roman" w:hAnsi="Times New Roman" w:cs="Times New Roman"/>
                <w:sz w:val="24"/>
                <w:szCs w:val="24"/>
              </w:rPr>
              <w:lastRenderedPageBreak/>
              <w:t>Н</w:t>
            </w:r>
            <w:r w:rsidR="00A138AE" w:rsidRPr="00616014">
              <w:rPr>
                <w:rFonts w:ascii="Times New Roman" w:hAnsi="Times New Roman" w:cs="Times New Roman"/>
                <w:sz w:val="24"/>
                <w:szCs w:val="24"/>
              </w:rPr>
              <w:t xml:space="preserve">аличие </w:t>
            </w:r>
            <w:r w:rsidR="00A138AE" w:rsidRPr="00616014">
              <w:rPr>
                <w:rFonts w:ascii="Times New Roman" w:hAnsi="Times New Roman" w:cs="Times New Roman"/>
                <w:sz w:val="24"/>
                <w:szCs w:val="24"/>
              </w:rPr>
              <w:lastRenderedPageBreak/>
              <w:t>познавательных интересов.</w:t>
            </w:r>
          </w:p>
          <w:p w:rsidR="00A138AE" w:rsidRPr="00616014" w:rsidRDefault="00A138AE" w:rsidP="001403DA">
            <w:pPr>
              <w:rPr>
                <w:rFonts w:ascii="Times New Roman" w:hAnsi="Times New Roman" w:cs="Times New Roman"/>
                <w:sz w:val="24"/>
                <w:szCs w:val="24"/>
              </w:rPr>
            </w:pPr>
          </w:p>
        </w:tc>
        <w:tc>
          <w:tcPr>
            <w:tcW w:w="2409" w:type="dxa"/>
          </w:tcPr>
          <w:p w:rsidR="00F61862" w:rsidRPr="00616014" w:rsidRDefault="00F61862" w:rsidP="00F61862">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Принимает и </w:t>
            </w:r>
            <w:r w:rsidRPr="00616014">
              <w:rPr>
                <w:rFonts w:ascii="Times New Roman" w:hAnsi="Times New Roman" w:cs="Times New Roman"/>
                <w:sz w:val="24"/>
                <w:szCs w:val="24"/>
              </w:rPr>
              <w:lastRenderedPageBreak/>
              <w:t>сохраняет учебную задачу, планирует необходимые действия;</w:t>
            </w:r>
          </w:p>
          <w:p w:rsidR="00F61862" w:rsidRPr="00616014" w:rsidRDefault="00F61862" w:rsidP="00F61862">
            <w:pPr>
              <w:rPr>
                <w:rFonts w:ascii="Times New Roman" w:hAnsi="Times New Roman" w:cs="Times New Roman"/>
                <w:sz w:val="24"/>
                <w:szCs w:val="24"/>
              </w:rPr>
            </w:pPr>
            <w:r w:rsidRPr="00616014">
              <w:rPr>
                <w:rFonts w:ascii="Times New Roman" w:hAnsi="Times New Roman" w:cs="Times New Roman"/>
                <w:sz w:val="24"/>
                <w:szCs w:val="24"/>
              </w:rPr>
              <w:t>осознает познавательную задачу, читает и слушает, извлекая нужную информацию, самостоятельно находит ее в учебнике;</w:t>
            </w:r>
          </w:p>
          <w:p w:rsidR="00A138AE" w:rsidRPr="00616014" w:rsidRDefault="00F61862" w:rsidP="00F61862">
            <w:pPr>
              <w:rPr>
                <w:rFonts w:ascii="Times New Roman" w:hAnsi="Times New Roman" w:cs="Times New Roman"/>
                <w:b/>
                <w:sz w:val="24"/>
                <w:szCs w:val="24"/>
              </w:rPr>
            </w:pPr>
            <w:r w:rsidRPr="00616014">
              <w:rPr>
                <w:rFonts w:ascii="Times New Roman" w:hAnsi="Times New Roman" w:cs="Times New Roman"/>
                <w:sz w:val="24"/>
                <w:szCs w:val="24"/>
              </w:rPr>
              <w:t>вступает в учебный диалог с учителем и одноклассниками, участвует в общей беседе, соблюдая правила речевого этикета</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44.</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Сказуемое. Способы выражения сказуемого.</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Конструирование предложений, работа с информацией, представленной в виде схем и таблиц</w:t>
            </w:r>
          </w:p>
        </w:tc>
        <w:tc>
          <w:tcPr>
            <w:tcW w:w="2551" w:type="dxa"/>
          </w:tcPr>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Знать:</w:t>
            </w:r>
            <w:r w:rsidRPr="00616014">
              <w:rPr>
                <w:rFonts w:ascii="Times New Roman" w:hAnsi="Times New Roman" w:cs="Times New Roman"/>
                <w:sz w:val="24"/>
                <w:szCs w:val="24"/>
              </w:rPr>
              <w:t xml:space="preserve"> основные признаки выражения сказуемого.</w:t>
            </w:r>
          </w:p>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сказуемое</w:t>
            </w:r>
          </w:p>
        </w:tc>
        <w:tc>
          <w:tcPr>
            <w:tcW w:w="2410" w:type="dxa"/>
          </w:tcPr>
          <w:p w:rsidR="00A138AE" w:rsidRPr="00616014" w:rsidRDefault="00F61862" w:rsidP="001403DA">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1403DA">
            <w:pPr>
              <w:rPr>
                <w:rFonts w:ascii="Times New Roman" w:hAnsi="Times New Roman" w:cs="Times New Roman"/>
                <w:sz w:val="24"/>
                <w:szCs w:val="24"/>
              </w:rPr>
            </w:pPr>
          </w:p>
        </w:tc>
        <w:tc>
          <w:tcPr>
            <w:tcW w:w="2409" w:type="dxa"/>
          </w:tcPr>
          <w:p w:rsidR="00F61862" w:rsidRPr="00616014" w:rsidRDefault="00F61862" w:rsidP="00F61862">
            <w:pPr>
              <w:rPr>
                <w:rFonts w:ascii="Times New Roman" w:hAnsi="Times New Roman" w:cs="Times New Roman"/>
                <w:sz w:val="24"/>
                <w:szCs w:val="24"/>
              </w:rPr>
            </w:pPr>
            <w:r w:rsidRPr="00616014">
              <w:rPr>
                <w:rFonts w:ascii="Times New Roman" w:hAnsi="Times New Roman" w:cs="Times New Roman"/>
                <w:sz w:val="24"/>
                <w:szCs w:val="24"/>
              </w:rPr>
              <w:t>Различает способ и результат действия;</w:t>
            </w:r>
          </w:p>
          <w:p w:rsidR="00F61862" w:rsidRPr="00616014" w:rsidRDefault="00F61862" w:rsidP="00F61862">
            <w:pPr>
              <w:rPr>
                <w:rFonts w:ascii="Times New Roman" w:hAnsi="Times New Roman" w:cs="Times New Roman"/>
                <w:sz w:val="24"/>
                <w:szCs w:val="24"/>
              </w:rPr>
            </w:pPr>
            <w:r w:rsidRPr="00616014">
              <w:rPr>
                <w:rFonts w:ascii="Times New Roman" w:hAnsi="Times New Roman" w:cs="Times New Roman"/>
                <w:sz w:val="24"/>
                <w:szCs w:val="24"/>
              </w:rPr>
              <w:t>осуществляет поиск необходимой информации;</w:t>
            </w:r>
          </w:p>
          <w:p w:rsidR="00A138AE" w:rsidRPr="00616014" w:rsidRDefault="00F61862" w:rsidP="00F61862">
            <w:pPr>
              <w:rPr>
                <w:rFonts w:ascii="Times New Roman" w:hAnsi="Times New Roman" w:cs="Times New Roman"/>
                <w:b/>
                <w:sz w:val="24"/>
                <w:szCs w:val="24"/>
              </w:rPr>
            </w:pPr>
            <w:r w:rsidRPr="00616014">
              <w:rPr>
                <w:rFonts w:ascii="Times New Roman" w:hAnsi="Times New Roman" w:cs="Times New Roman"/>
                <w:sz w:val="24"/>
                <w:szCs w:val="24"/>
              </w:rPr>
              <w:t>вступает в учебный диалог с учителем и одноклассниками.</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45,</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46.</w:t>
            </w:r>
          </w:p>
        </w:tc>
        <w:tc>
          <w:tcPr>
            <w:tcW w:w="1559" w:type="dxa"/>
          </w:tcPr>
          <w:p w:rsidR="002E66EB" w:rsidRPr="00616014" w:rsidRDefault="002E66EB"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Тире между подлежащим и сказуемым.</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Тематический диктант, письмо с «окошками», чтение учебных текстов</w:t>
            </w:r>
          </w:p>
        </w:tc>
        <w:tc>
          <w:tcPr>
            <w:tcW w:w="2551" w:type="dxa"/>
          </w:tcPr>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знать правило постановки тире в предложении.</w:t>
            </w:r>
          </w:p>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 xml:space="preserve">находить в текстах предложения на </w:t>
            </w:r>
            <w:proofErr w:type="gramStart"/>
            <w:r w:rsidRPr="00616014">
              <w:rPr>
                <w:rFonts w:ascii="Times New Roman" w:hAnsi="Times New Roman" w:cs="Times New Roman"/>
                <w:sz w:val="24"/>
                <w:szCs w:val="24"/>
              </w:rPr>
              <w:t>изученную</w:t>
            </w:r>
            <w:proofErr w:type="gramEnd"/>
            <w:r w:rsidRPr="00616014">
              <w:rPr>
                <w:rFonts w:ascii="Times New Roman" w:hAnsi="Times New Roman" w:cs="Times New Roman"/>
                <w:sz w:val="24"/>
                <w:szCs w:val="24"/>
              </w:rPr>
              <w:t xml:space="preserve"> </w:t>
            </w:r>
            <w:proofErr w:type="spellStart"/>
            <w:r w:rsidRPr="00616014">
              <w:rPr>
                <w:rFonts w:ascii="Times New Roman" w:hAnsi="Times New Roman" w:cs="Times New Roman"/>
                <w:sz w:val="24"/>
                <w:szCs w:val="24"/>
              </w:rPr>
              <w:t>пунктограмму</w:t>
            </w:r>
            <w:proofErr w:type="spellEnd"/>
            <w:r w:rsidRPr="00616014">
              <w:rPr>
                <w:rFonts w:ascii="Times New Roman" w:hAnsi="Times New Roman" w:cs="Times New Roman"/>
                <w:sz w:val="24"/>
                <w:szCs w:val="24"/>
              </w:rPr>
              <w:t xml:space="preserve">, расставлять знаки </w:t>
            </w:r>
            <w:r w:rsidRPr="00616014">
              <w:rPr>
                <w:rFonts w:ascii="Times New Roman" w:hAnsi="Times New Roman" w:cs="Times New Roman"/>
                <w:sz w:val="24"/>
                <w:szCs w:val="24"/>
              </w:rPr>
              <w:lastRenderedPageBreak/>
              <w:t>препинания.</w:t>
            </w:r>
          </w:p>
        </w:tc>
        <w:tc>
          <w:tcPr>
            <w:tcW w:w="2410" w:type="dxa"/>
          </w:tcPr>
          <w:p w:rsidR="00A138AE" w:rsidRPr="00616014" w:rsidRDefault="00F61862" w:rsidP="001403DA">
            <w:pPr>
              <w:rPr>
                <w:rFonts w:ascii="Times New Roman" w:hAnsi="Times New Roman" w:cs="Times New Roman"/>
                <w:sz w:val="24"/>
                <w:szCs w:val="24"/>
              </w:rPr>
            </w:pPr>
            <w:r w:rsidRPr="00616014">
              <w:rPr>
                <w:rFonts w:ascii="Times New Roman" w:hAnsi="Times New Roman" w:cs="Times New Roman"/>
                <w:sz w:val="24"/>
                <w:szCs w:val="24"/>
              </w:rPr>
              <w:lastRenderedPageBreak/>
              <w:t>Ж</w:t>
            </w:r>
            <w:r w:rsidR="00A138AE" w:rsidRPr="00616014">
              <w:rPr>
                <w:rFonts w:ascii="Times New Roman" w:hAnsi="Times New Roman" w:cs="Times New Roman"/>
                <w:sz w:val="24"/>
                <w:szCs w:val="24"/>
              </w:rPr>
              <w:t>елание осваивать новые виды деятельности.</w:t>
            </w:r>
          </w:p>
          <w:p w:rsidR="00A138AE" w:rsidRPr="00616014" w:rsidRDefault="00A138AE" w:rsidP="001403DA">
            <w:pPr>
              <w:rPr>
                <w:rFonts w:ascii="Times New Roman" w:hAnsi="Times New Roman" w:cs="Times New Roman"/>
                <w:sz w:val="24"/>
                <w:szCs w:val="24"/>
              </w:rPr>
            </w:pPr>
          </w:p>
        </w:tc>
        <w:tc>
          <w:tcPr>
            <w:tcW w:w="2409" w:type="dxa"/>
          </w:tcPr>
          <w:p w:rsidR="00F61862" w:rsidRPr="00616014" w:rsidRDefault="00F61862" w:rsidP="00F61862">
            <w:pPr>
              <w:rPr>
                <w:rFonts w:ascii="Times New Roman" w:hAnsi="Times New Roman" w:cs="Times New Roman"/>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w:t>
            </w:r>
          </w:p>
          <w:p w:rsidR="00F61862" w:rsidRPr="00616014" w:rsidRDefault="00F61862" w:rsidP="00F61862">
            <w:pPr>
              <w:rPr>
                <w:rFonts w:ascii="Times New Roman" w:hAnsi="Times New Roman" w:cs="Times New Roman"/>
                <w:sz w:val="24"/>
                <w:szCs w:val="24"/>
              </w:rPr>
            </w:pPr>
            <w:r w:rsidRPr="00616014">
              <w:rPr>
                <w:rFonts w:ascii="Times New Roman" w:hAnsi="Times New Roman" w:cs="Times New Roman"/>
                <w:sz w:val="24"/>
                <w:szCs w:val="24"/>
              </w:rPr>
              <w:t xml:space="preserve">понимает информацию, представленную в </w:t>
            </w:r>
            <w:r w:rsidRPr="00616014">
              <w:rPr>
                <w:rFonts w:ascii="Times New Roman" w:hAnsi="Times New Roman" w:cs="Times New Roman"/>
                <w:sz w:val="24"/>
                <w:szCs w:val="24"/>
              </w:rPr>
              <w:lastRenderedPageBreak/>
              <w:t>схематичной форме;</w:t>
            </w:r>
          </w:p>
          <w:p w:rsidR="00A138AE" w:rsidRPr="00616014" w:rsidRDefault="00F61862" w:rsidP="00F61862">
            <w:pPr>
              <w:rPr>
                <w:rFonts w:ascii="Times New Roman" w:hAnsi="Times New Roman" w:cs="Times New Roman"/>
                <w:b/>
                <w:sz w:val="24"/>
                <w:szCs w:val="24"/>
              </w:rPr>
            </w:pPr>
            <w:r w:rsidRPr="00616014">
              <w:rPr>
                <w:rFonts w:ascii="Times New Roman" w:hAnsi="Times New Roman" w:cs="Times New Roman"/>
                <w:sz w:val="24"/>
                <w:szCs w:val="24"/>
              </w:rPr>
              <w:t>умеет задавать вопросы, отвечать на них, слушать и анализировать ответы одноклассников</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47.</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Второстепенные члены предложения.</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самостоятельная работа</w:t>
            </w:r>
          </w:p>
        </w:tc>
        <w:tc>
          <w:tcPr>
            <w:tcW w:w="2551" w:type="dxa"/>
          </w:tcPr>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главные и второстепенные члены предложения.</w:t>
            </w:r>
          </w:p>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члены распространенного и нераспространенного предложения</w:t>
            </w:r>
          </w:p>
        </w:tc>
        <w:tc>
          <w:tcPr>
            <w:tcW w:w="2410" w:type="dxa"/>
          </w:tcPr>
          <w:p w:rsidR="00A138AE" w:rsidRPr="00616014" w:rsidRDefault="00F61862" w:rsidP="001403DA">
            <w:pPr>
              <w:rPr>
                <w:rFonts w:ascii="Times New Roman" w:hAnsi="Times New Roman" w:cs="Times New Roman"/>
                <w:sz w:val="24"/>
                <w:szCs w:val="24"/>
              </w:rPr>
            </w:pPr>
            <w:r w:rsidRPr="00616014">
              <w:rPr>
                <w:rFonts w:ascii="Times New Roman" w:hAnsi="Times New Roman" w:cs="Times New Roman"/>
                <w:sz w:val="24"/>
                <w:szCs w:val="24"/>
              </w:rPr>
              <w:t>Н</w:t>
            </w:r>
            <w:r w:rsidR="00A138AE" w:rsidRPr="00616014">
              <w:rPr>
                <w:rFonts w:ascii="Times New Roman" w:hAnsi="Times New Roman" w:cs="Times New Roman"/>
                <w:sz w:val="24"/>
                <w:szCs w:val="24"/>
              </w:rPr>
              <w:t xml:space="preserve">аличие адекватной позитивной самооценки, самоуважения и </w:t>
            </w:r>
            <w:proofErr w:type="spellStart"/>
            <w:r w:rsidR="00A138AE" w:rsidRPr="00616014">
              <w:rPr>
                <w:rFonts w:ascii="Times New Roman" w:hAnsi="Times New Roman" w:cs="Times New Roman"/>
                <w:sz w:val="24"/>
                <w:szCs w:val="24"/>
              </w:rPr>
              <w:t>самопринятия</w:t>
            </w:r>
            <w:proofErr w:type="spellEnd"/>
            <w:r w:rsidR="00A138AE" w:rsidRPr="00616014">
              <w:rPr>
                <w:rFonts w:ascii="Times New Roman" w:hAnsi="Times New Roman" w:cs="Times New Roman"/>
                <w:sz w:val="24"/>
                <w:szCs w:val="24"/>
              </w:rPr>
              <w:t>.</w:t>
            </w:r>
          </w:p>
          <w:p w:rsidR="00A138AE" w:rsidRPr="00616014" w:rsidRDefault="00A138AE" w:rsidP="001403DA">
            <w:pPr>
              <w:rPr>
                <w:rFonts w:ascii="Times New Roman" w:hAnsi="Times New Roman" w:cs="Times New Roman"/>
                <w:sz w:val="24"/>
                <w:szCs w:val="24"/>
              </w:rPr>
            </w:pPr>
          </w:p>
        </w:tc>
        <w:tc>
          <w:tcPr>
            <w:tcW w:w="2409" w:type="dxa"/>
          </w:tcPr>
          <w:p w:rsidR="00F61862" w:rsidRPr="00616014" w:rsidRDefault="00F61862" w:rsidP="00F61862">
            <w:pPr>
              <w:rPr>
                <w:rFonts w:ascii="Times New Roman" w:hAnsi="Times New Roman" w:cs="Times New Roman"/>
                <w:sz w:val="24"/>
                <w:szCs w:val="24"/>
              </w:rPr>
            </w:pPr>
            <w:r w:rsidRPr="00616014">
              <w:rPr>
                <w:rFonts w:ascii="Times New Roman" w:hAnsi="Times New Roman" w:cs="Times New Roman"/>
                <w:sz w:val="24"/>
                <w:szCs w:val="24"/>
              </w:rPr>
              <w:t>Адекватно воспринимает оценку учителя, вносит необходимые коррективы в действие; понимает и интегрирует информацию, применяет с учетом решаемых задач;</w:t>
            </w:r>
          </w:p>
          <w:p w:rsidR="00A138AE" w:rsidRPr="00616014" w:rsidRDefault="00F61862" w:rsidP="00F61862">
            <w:pPr>
              <w:rPr>
                <w:rFonts w:ascii="Times New Roman" w:hAnsi="Times New Roman" w:cs="Times New Roman"/>
                <w:b/>
                <w:sz w:val="24"/>
                <w:szCs w:val="24"/>
              </w:rPr>
            </w:pPr>
            <w:r w:rsidRPr="00616014">
              <w:rPr>
                <w:rFonts w:ascii="Times New Roman" w:hAnsi="Times New Roman" w:cs="Times New Roman"/>
                <w:sz w:val="24"/>
                <w:szCs w:val="24"/>
              </w:rPr>
              <w:t>умеет задавать вопросы, слушать и отвечать на вопросы других, формулировать собственные мысли, обосновывать свою точку зрения</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48.</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Дополнение.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работа с информацией, представленной в виде схем</w:t>
            </w:r>
          </w:p>
        </w:tc>
        <w:tc>
          <w:tcPr>
            <w:tcW w:w="2551" w:type="dxa"/>
          </w:tcPr>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единицы языка, их признаки.</w:t>
            </w:r>
          </w:p>
          <w:p w:rsidR="00A138AE" w:rsidRPr="00616014" w:rsidRDefault="00A138AE" w:rsidP="00E20C9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находить в тексте дополнения, ставить вопросы, определять роль второстепенных членов предложения</w:t>
            </w:r>
          </w:p>
        </w:tc>
        <w:tc>
          <w:tcPr>
            <w:tcW w:w="2410" w:type="dxa"/>
          </w:tcPr>
          <w:p w:rsidR="00A138AE" w:rsidRPr="00616014" w:rsidRDefault="00F61862" w:rsidP="001403DA">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1403DA">
            <w:pPr>
              <w:rPr>
                <w:rFonts w:ascii="Times New Roman" w:hAnsi="Times New Roman" w:cs="Times New Roman"/>
                <w:sz w:val="24"/>
                <w:szCs w:val="24"/>
              </w:rPr>
            </w:pPr>
          </w:p>
        </w:tc>
        <w:tc>
          <w:tcPr>
            <w:tcW w:w="2409" w:type="dxa"/>
          </w:tcPr>
          <w:p w:rsidR="00A138AE" w:rsidRPr="00616014" w:rsidRDefault="00F61862" w:rsidP="001403DA">
            <w:pPr>
              <w:rPr>
                <w:rFonts w:ascii="Times New Roman" w:hAnsi="Times New Roman" w:cs="Times New Roman"/>
                <w:sz w:val="24"/>
                <w:szCs w:val="24"/>
              </w:rPr>
            </w:pPr>
            <w:r w:rsidRPr="00616014">
              <w:rPr>
                <w:rFonts w:ascii="Times New Roman" w:hAnsi="Times New Roman" w:cs="Times New Roman"/>
                <w:sz w:val="24"/>
                <w:szCs w:val="24"/>
              </w:rPr>
              <w:t xml:space="preserve">Принимает и выполняет практические и теоретические задачи, самостоятельно формулирует познавательную цель; осознает познавательную задачу; читает и </w:t>
            </w:r>
            <w:r w:rsidRPr="00616014">
              <w:rPr>
                <w:rFonts w:ascii="Times New Roman" w:hAnsi="Times New Roman" w:cs="Times New Roman"/>
                <w:sz w:val="24"/>
                <w:szCs w:val="24"/>
              </w:rPr>
              <w:lastRenderedPageBreak/>
              <w:t>слушает, извлекая нужную информацию.</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49.</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Определение.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работа с информацией, представленной в виде схем</w:t>
            </w:r>
          </w:p>
        </w:tc>
        <w:tc>
          <w:tcPr>
            <w:tcW w:w="2551" w:type="dxa"/>
          </w:tcPr>
          <w:p w:rsidR="00A138AE" w:rsidRPr="00616014" w:rsidRDefault="00A138AE" w:rsidP="00B53CA2">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единицы языка, их признаки.</w:t>
            </w:r>
          </w:p>
          <w:p w:rsidR="00A138AE" w:rsidRPr="00616014" w:rsidRDefault="00A138AE" w:rsidP="00B53CA2">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находить в тексте определения, ставить вопросы, определять роль второстепенных членов</w:t>
            </w:r>
          </w:p>
        </w:tc>
        <w:tc>
          <w:tcPr>
            <w:tcW w:w="2410" w:type="dxa"/>
          </w:tcPr>
          <w:p w:rsidR="00A138AE" w:rsidRPr="00616014" w:rsidRDefault="00F61862" w:rsidP="001403DA">
            <w:pPr>
              <w:rPr>
                <w:rFonts w:ascii="Times New Roman" w:hAnsi="Times New Roman" w:cs="Times New Roman"/>
                <w:sz w:val="24"/>
                <w:szCs w:val="24"/>
              </w:rPr>
            </w:pPr>
            <w:r w:rsidRPr="00616014">
              <w:rPr>
                <w:rFonts w:ascii="Times New Roman" w:hAnsi="Times New Roman" w:cs="Times New Roman"/>
                <w:sz w:val="24"/>
                <w:szCs w:val="24"/>
              </w:rPr>
              <w:t>А</w:t>
            </w:r>
            <w:r w:rsidR="00A138AE" w:rsidRPr="00616014">
              <w:rPr>
                <w:rFonts w:ascii="Times New Roman" w:hAnsi="Times New Roman" w:cs="Times New Roman"/>
                <w:sz w:val="24"/>
                <w:szCs w:val="24"/>
              </w:rPr>
              <w:t>декватное суждение о причинах своего успеха/неуспеха в учении.</w:t>
            </w:r>
          </w:p>
          <w:p w:rsidR="00A138AE" w:rsidRPr="00616014" w:rsidRDefault="00A138AE" w:rsidP="001403DA">
            <w:pPr>
              <w:rPr>
                <w:rFonts w:ascii="Times New Roman" w:hAnsi="Times New Roman" w:cs="Times New Roman"/>
                <w:sz w:val="24"/>
                <w:szCs w:val="24"/>
              </w:rPr>
            </w:pPr>
          </w:p>
        </w:tc>
        <w:tc>
          <w:tcPr>
            <w:tcW w:w="2409" w:type="dxa"/>
          </w:tcPr>
          <w:p w:rsidR="00A138AE" w:rsidRPr="00616014" w:rsidRDefault="00F61862" w:rsidP="001403DA">
            <w:pPr>
              <w:rPr>
                <w:rFonts w:ascii="Times New Roman" w:hAnsi="Times New Roman" w:cs="Times New Roman"/>
                <w:b/>
                <w:sz w:val="24"/>
                <w:szCs w:val="24"/>
              </w:rPr>
            </w:pPr>
            <w:r w:rsidRPr="00616014">
              <w:rPr>
                <w:rFonts w:ascii="Times New Roman" w:hAnsi="Times New Roman" w:cs="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A138AE" w:rsidTr="00A138AE">
        <w:tc>
          <w:tcPr>
            <w:tcW w:w="852" w:type="dxa"/>
          </w:tcPr>
          <w:p w:rsidR="00A138AE" w:rsidRPr="00616014" w:rsidRDefault="00A138AE" w:rsidP="00B015D4">
            <w:pPr>
              <w:jc w:val="center"/>
              <w:rPr>
                <w:rFonts w:ascii="Times New Roman" w:hAnsi="Times New Roman" w:cs="Times New Roman"/>
                <w:sz w:val="24"/>
                <w:szCs w:val="24"/>
              </w:rPr>
            </w:pPr>
            <w:r w:rsidRPr="00616014">
              <w:rPr>
                <w:rFonts w:ascii="Times New Roman" w:hAnsi="Times New Roman" w:cs="Times New Roman"/>
                <w:sz w:val="24"/>
                <w:szCs w:val="24"/>
              </w:rPr>
              <w:t>50.</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Обстоятельство.</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работа с информацией, представленной в виде схем</w:t>
            </w:r>
          </w:p>
        </w:tc>
        <w:tc>
          <w:tcPr>
            <w:tcW w:w="2551" w:type="dxa"/>
          </w:tcPr>
          <w:p w:rsidR="00A138AE" w:rsidRPr="00616014" w:rsidRDefault="00A138AE" w:rsidP="00723DED">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единицы языка, их признаки.</w:t>
            </w:r>
          </w:p>
          <w:p w:rsidR="00A138AE" w:rsidRPr="00616014" w:rsidRDefault="00A138AE" w:rsidP="00723DED">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находить в тексте определения, ставить вопросы, определять роль второстепенных членов</w:t>
            </w:r>
          </w:p>
        </w:tc>
        <w:tc>
          <w:tcPr>
            <w:tcW w:w="2410" w:type="dxa"/>
          </w:tcPr>
          <w:p w:rsidR="00A138AE" w:rsidRPr="00616014" w:rsidRDefault="00F61862" w:rsidP="00723DED">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723DED">
            <w:pPr>
              <w:rPr>
                <w:rFonts w:ascii="Times New Roman" w:hAnsi="Times New Roman" w:cs="Times New Roman"/>
                <w:b/>
                <w:sz w:val="24"/>
                <w:szCs w:val="24"/>
              </w:rPr>
            </w:pPr>
          </w:p>
        </w:tc>
        <w:tc>
          <w:tcPr>
            <w:tcW w:w="2409" w:type="dxa"/>
          </w:tcPr>
          <w:p w:rsidR="00A138AE" w:rsidRPr="00616014" w:rsidRDefault="00F61862" w:rsidP="00723DED">
            <w:pPr>
              <w:rPr>
                <w:rFonts w:ascii="Times New Roman" w:hAnsi="Times New Roman" w:cs="Times New Roman"/>
                <w:sz w:val="24"/>
                <w:szCs w:val="24"/>
              </w:rPr>
            </w:pPr>
            <w:r w:rsidRPr="00616014">
              <w:rPr>
                <w:rFonts w:ascii="Times New Roman" w:hAnsi="Times New Roman" w:cs="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51.</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Синтаксический разбор простого предложения.</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F61862" w:rsidP="006A4A16">
            <w:pPr>
              <w:rPr>
                <w:rFonts w:ascii="Times New Roman" w:hAnsi="Times New Roman" w:cs="Times New Roman"/>
                <w:sz w:val="24"/>
                <w:szCs w:val="24"/>
              </w:rPr>
            </w:pPr>
            <w:r w:rsidRPr="00616014">
              <w:rPr>
                <w:rFonts w:ascii="Times New Roman" w:hAnsi="Times New Roman" w:cs="Times New Roman"/>
                <w:sz w:val="24"/>
                <w:szCs w:val="24"/>
              </w:rPr>
              <w:t xml:space="preserve">Организация совместной учебной деятельности; работа с информацией, представленной в </w:t>
            </w:r>
            <w:r w:rsidRPr="00616014">
              <w:rPr>
                <w:rFonts w:ascii="Times New Roman" w:hAnsi="Times New Roman" w:cs="Times New Roman"/>
                <w:sz w:val="24"/>
                <w:szCs w:val="24"/>
              </w:rPr>
              <w:lastRenderedPageBreak/>
              <w:t>виде схем</w:t>
            </w:r>
          </w:p>
        </w:tc>
        <w:tc>
          <w:tcPr>
            <w:tcW w:w="2551" w:type="dxa"/>
          </w:tcPr>
          <w:p w:rsidR="00F61862" w:rsidRPr="00616014" w:rsidRDefault="00F61862" w:rsidP="00F61862">
            <w:pPr>
              <w:rPr>
                <w:rFonts w:ascii="Times New Roman" w:hAnsi="Times New Roman" w:cs="Times New Roman"/>
                <w:sz w:val="24"/>
                <w:szCs w:val="24"/>
              </w:rPr>
            </w:pPr>
            <w:r w:rsidRPr="00616014">
              <w:rPr>
                <w:rFonts w:ascii="Times New Roman" w:hAnsi="Times New Roman" w:cs="Times New Roman"/>
                <w:b/>
                <w:sz w:val="24"/>
                <w:szCs w:val="24"/>
              </w:rPr>
              <w:lastRenderedPageBreak/>
              <w:t xml:space="preserve">Знать: </w:t>
            </w:r>
            <w:r w:rsidRPr="00616014">
              <w:rPr>
                <w:rFonts w:ascii="Times New Roman" w:hAnsi="Times New Roman" w:cs="Times New Roman"/>
                <w:sz w:val="24"/>
                <w:szCs w:val="24"/>
              </w:rPr>
              <w:t>основные единицы языка, их признаки.</w:t>
            </w:r>
          </w:p>
          <w:p w:rsidR="00A138AE" w:rsidRPr="00616014" w:rsidRDefault="00F61862" w:rsidP="00F61862">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 xml:space="preserve">находить в тексте определения, </w:t>
            </w:r>
            <w:r w:rsidRPr="00616014">
              <w:rPr>
                <w:rFonts w:ascii="Times New Roman" w:hAnsi="Times New Roman" w:cs="Times New Roman"/>
                <w:sz w:val="24"/>
                <w:szCs w:val="24"/>
              </w:rPr>
              <w:lastRenderedPageBreak/>
              <w:t>ставить вопросы, определять роль второстепенных членов</w:t>
            </w:r>
          </w:p>
        </w:tc>
        <w:tc>
          <w:tcPr>
            <w:tcW w:w="2410" w:type="dxa"/>
          </w:tcPr>
          <w:p w:rsidR="00F61862" w:rsidRPr="00616014" w:rsidRDefault="00F61862" w:rsidP="00F61862">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Желание осваивать новые виды деятельности, участвовать в творческом </w:t>
            </w:r>
            <w:r w:rsidRPr="00616014">
              <w:rPr>
                <w:rFonts w:ascii="Times New Roman" w:hAnsi="Times New Roman" w:cs="Times New Roman"/>
                <w:sz w:val="24"/>
                <w:szCs w:val="24"/>
              </w:rPr>
              <w:lastRenderedPageBreak/>
              <w:t>процессе.</w:t>
            </w:r>
          </w:p>
          <w:p w:rsidR="00A138AE" w:rsidRPr="00616014" w:rsidRDefault="00A138AE" w:rsidP="00723DED">
            <w:pPr>
              <w:rPr>
                <w:rFonts w:ascii="Times New Roman" w:hAnsi="Times New Roman" w:cs="Times New Roman"/>
                <w:b/>
                <w:sz w:val="24"/>
                <w:szCs w:val="24"/>
              </w:rPr>
            </w:pPr>
          </w:p>
        </w:tc>
        <w:tc>
          <w:tcPr>
            <w:tcW w:w="2409" w:type="dxa"/>
          </w:tcPr>
          <w:p w:rsidR="00A138AE" w:rsidRPr="00616014" w:rsidRDefault="00D90A53" w:rsidP="00723DED">
            <w:pPr>
              <w:rPr>
                <w:rFonts w:ascii="Times New Roman" w:hAnsi="Times New Roman" w:cs="Times New Roman"/>
                <w:b/>
                <w:sz w:val="24"/>
                <w:szCs w:val="24"/>
              </w:rPr>
            </w:pPr>
            <w:r w:rsidRPr="00616014">
              <w:rPr>
                <w:rFonts w:ascii="Times New Roman" w:hAnsi="Times New Roman" w:cs="Times New Roman"/>
                <w:sz w:val="24"/>
                <w:szCs w:val="24"/>
              </w:rPr>
              <w:lastRenderedPageBreak/>
              <w:t xml:space="preserve">Принимает и выполняет практические и теоретические задачи, </w:t>
            </w:r>
            <w:r w:rsidRPr="00616014">
              <w:rPr>
                <w:rFonts w:ascii="Times New Roman" w:hAnsi="Times New Roman" w:cs="Times New Roman"/>
                <w:sz w:val="24"/>
                <w:szCs w:val="24"/>
              </w:rPr>
              <w:lastRenderedPageBreak/>
              <w:t>самостоятельно формулирует познавательную цель; осознает познавательную задачу; читает и слушает, извлекая нужную информацию.</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52,</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53.</w:t>
            </w:r>
          </w:p>
        </w:tc>
        <w:tc>
          <w:tcPr>
            <w:tcW w:w="1559" w:type="dxa"/>
          </w:tcPr>
          <w:p w:rsidR="002E66EB" w:rsidRPr="00616014" w:rsidRDefault="002E66EB" w:rsidP="009C10E7">
            <w:pPr>
              <w:rPr>
                <w:rFonts w:ascii="Times New Roman" w:hAnsi="Times New Roman" w:cs="Times New Roman"/>
                <w:sz w:val="24"/>
                <w:szCs w:val="24"/>
              </w:rPr>
            </w:pPr>
          </w:p>
        </w:tc>
        <w:tc>
          <w:tcPr>
            <w:tcW w:w="2977" w:type="dxa"/>
          </w:tcPr>
          <w:p w:rsidR="00A138AE" w:rsidRPr="00DA2E7C" w:rsidRDefault="00A138AE" w:rsidP="009C10E7">
            <w:pPr>
              <w:rPr>
                <w:rFonts w:ascii="Times New Roman" w:hAnsi="Times New Roman" w:cs="Times New Roman"/>
                <w:b/>
                <w:sz w:val="24"/>
                <w:szCs w:val="24"/>
              </w:rPr>
            </w:pPr>
            <w:r w:rsidRPr="00DA2E7C">
              <w:rPr>
                <w:rFonts w:ascii="Times New Roman" w:hAnsi="Times New Roman" w:cs="Times New Roman"/>
                <w:b/>
                <w:sz w:val="24"/>
                <w:szCs w:val="24"/>
              </w:rPr>
              <w:t>Контрольный диктант по теме «Члены предложения» и  его анализ.</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контроля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Тренинг, практикум</w:t>
            </w:r>
          </w:p>
        </w:tc>
        <w:tc>
          <w:tcPr>
            <w:tcW w:w="2551" w:type="dxa"/>
          </w:tcPr>
          <w:p w:rsidR="00A138AE" w:rsidRPr="00616014" w:rsidRDefault="00A138AE" w:rsidP="00723DED">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нормы русского литературного языка.</w:t>
            </w:r>
          </w:p>
          <w:p w:rsidR="00A138AE" w:rsidRPr="00616014" w:rsidRDefault="00A138AE" w:rsidP="00723DED">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изученные орфограммы, соблюдать основные правила орфографии, классифицировать ошибку, правильно объяснять графически орфограмму</w:t>
            </w:r>
          </w:p>
        </w:tc>
        <w:tc>
          <w:tcPr>
            <w:tcW w:w="2410" w:type="dxa"/>
          </w:tcPr>
          <w:p w:rsidR="00A138AE" w:rsidRPr="00616014" w:rsidRDefault="00D90A53" w:rsidP="00723DED">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осознавать свои трудности и стремиться к их преодолению, способность к самооценке своих действий.</w:t>
            </w:r>
          </w:p>
          <w:p w:rsidR="00A138AE" w:rsidRPr="00616014" w:rsidRDefault="00A138AE" w:rsidP="00723DED">
            <w:pPr>
              <w:rPr>
                <w:rFonts w:ascii="Times New Roman" w:hAnsi="Times New Roman" w:cs="Times New Roman"/>
                <w:sz w:val="24"/>
                <w:szCs w:val="24"/>
              </w:rPr>
            </w:pPr>
          </w:p>
        </w:tc>
        <w:tc>
          <w:tcPr>
            <w:tcW w:w="2409" w:type="dxa"/>
          </w:tcPr>
          <w:p w:rsidR="00D90A53" w:rsidRPr="00616014" w:rsidRDefault="00D90A53" w:rsidP="00D90A53">
            <w:pPr>
              <w:rPr>
                <w:rFonts w:ascii="Times New Roman" w:hAnsi="Times New Roman" w:cs="Times New Roman"/>
                <w:sz w:val="24"/>
                <w:szCs w:val="24"/>
              </w:rPr>
            </w:pPr>
            <w:r w:rsidRPr="00616014">
              <w:rPr>
                <w:rFonts w:ascii="Times New Roman" w:hAnsi="Times New Roman" w:cs="Times New Roman"/>
                <w:sz w:val="24"/>
                <w:szCs w:val="24"/>
              </w:rPr>
              <w:t>Адекватно оценивает свои достижения, осознает возникающие трудности;</w:t>
            </w:r>
          </w:p>
          <w:p w:rsidR="00D90A53" w:rsidRPr="00616014" w:rsidRDefault="00D90A53" w:rsidP="00D90A53">
            <w:pPr>
              <w:rPr>
                <w:rFonts w:ascii="Times New Roman" w:hAnsi="Times New Roman" w:cs="Times New Roman"/>
                <w:sz w:val="24"/>
                <w:szCs w:val="24"/>
              </w:rPr>
            </w:pPr>
            <w:r w:rsidRPr="00616014">
              <w:rPr>
                <w:rFonts w:ascii="Times New Roman" w:hAnsi="Times New Roman" w:cs="Times New Roman"/>
                <w:sz w:val="24"/>
                <w:szCs w:val="24"/>
              </w:rPr>
              <w:t>осуществляет для решения учебных задач операции анализа, синтеза, сравнения, классификации;</w:t>
            </w:r>
          </w:p>
          <w:p w:rsidR="00A138AE" w:rsidRPr="00616014" w:rsidRDefault="00D90A53" w:rsidP="00D90A53">
            <w:pPr>
              <w:rPr>
                <w:rFonts w:ascii="Times New Roman" w:hAnsi="Times New Roman" w:cs="Times New Roman"/>
                <w:b/>
                <w:sz w:val="24"/>
                <w:szCs w:val="24"/>
              </w:rPr>
            </w:pPr>
            <w:r w:rsidRPr="00616014">
              <w:rPr>
                <w:rFonts w:ascii="Times New Roman" w:hAnsi="Times New Roman" w:cs="Times New Roman"/>
                <w:sz w:val="24"/>
                <w:szCs w:val="24"/>
              </w:rPr>
              <w:t>умеет задавать вопросы, слушать и отвечать на вопросы других, высказывать и обосновывать свою точку зрения</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54.</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Предложения с однородными членами.</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чтение учебных текстов</w:t>
            </w:r>
          </w:p>
        </w:tc>
        <w:tc>
          <w:tcPr>
            <w:tcW w:w="2551" w:type="dxa"/>
          </w:tcPr>
          <w:p w:rsidR="00A138AE" w:rsidRPr="00616014" w:rsidRDefault="00A138AE" w:rsidP="00723DED">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правила постановки знаков препинания при однородных членах.</w:t>
            </w:r>
          </w:p>
          <w:p w:rsidR="00A138AE" w:rsidRPr="00616014" w:rsidRDefault="00A138AE" w:rsidP="00723DED">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правильно ставить знаки препинания при однородных членах</w:t>
            </w:r>
          </w:p>
        </w:tc>
        <w:tc>
          <w:tcPr>
            <w:tcW w:w="2410" w:type="dxa"/>
          </w:tcPr>
          <w:p w:rsidR="00A138AE" w:rsidRPr="00616014" w:rsidRDefault="00D90A53" w:rsidP="00723DED">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желание приобретать новые знания, совершенствовать имеющиеся.</w:t>
            </w:r>
          </w:p>
          <w:p w:rsidR="00A138AE" w:rsidRPr="00616014" w:rsidRDefault="00A138AE" w:rsidP="00723DED">
            <w:pPr>
              <w:rPr>
                <w:rFonts w:ascii="Times New Roman" w:hAnsi="Times New Roman" w:cs="Times New Roman"/>
                <w:sz w:val="24"/>
                <w:szCs w:val="24"/>
              </w:rPr>
            </w:pPr>
          </w:p>
        </w:tc>
        <w:tc>
          <w:tcPr>
            <w:tcW w:w="2409" w:type="dxa"/>
          </w:tcPr>
          <w:p w:rsidR="00A138AE" w:rsidRPr="00616014" w:rsidRDefault="00467873" w:rsidP="00D90A53">
            <w:pPr>
              <w:rPr>
                <w:rFonts w:ascii="Times New Roman" w:hAnsi="Times New Roman" w:cs="Times New Roman"/>
                <w:sz w:val="24"/>
                <w:szCs w:val="24"/>
              </w:rPr>
            </w:pPr>
            <w:r w:rsidRPr="00616014">
              <w:rPr>
                <w:rFonts w:ascii="Times New Roman" w:hAnsi="Times New Roman" w:cs="Times New Roman"/>
                <w:sz w:val="24"/>
                <w:szCs w:val="24"/>
              </w:rPr>
              <w:t>К</w:t>
            </w:r>
            <w:r w:rsidR="00D90A53" w:rsidRPr="00616014">
              <w:rPr>
                <w:rFonts w:ascii="Times New Roman" w:hAnsi="Times New Roman" w:cs="Times New Roman"/>
                <w:sz w:val="24"/>
                <w:szCs w:val="24"/>
              </w:rPr>
              <w:t>онтролирует процесс и результаты деятельности</w:t>
            </w:r>
            <w:r w:rsidRPr="00616014">
              <w:rPr>
                <w:rFonts w:ascii="Times New Roman" w:hAnsi="Times New Roman" w:cs="Times New Roman"/>
                <w:sz w:val="24"/>
                <w:szCs w:val="24"/>
              </w:rPr>
              <w:t xml:space="preserve">, вносит необходимые коррективы; </w:t>
            </w:r>
            <w:r w:rsidR="00D90A53" w:rsidRPr="00616014">
              <w:rPr>
                <w:rFonts w:ascii="Times New Roman" w:hAnsi="Times New Roman" w:cs="Times New Roman"/>
                <w:sz w:val="24"/>
                <w:szCs w:val="24"/>
              </w:rPr>
              <w:t>понимает и интегрирует инфо</w:t>
            </w:r>
            <w:r w:rsidRPr="00616014">
              <w:rPr>
                <w:rFonts w:ascii="Times New Roman" w:hAnsi="Times New Roman" w:cs="Times New Roman"/>
                <w:sz w:val="24"/>
                <w:szCs w:val="24"/>
              </w:rPr>
              <w:t xml:space="preserve">рмацию в </w:t>
            </w:r>
            <w:r w:rsidRPr="00616014">
              <w:rPr>
                <w:rFonts w:ascii="Times New Roman" w:hAnsi="Times New Roman" w:cs="Times New Roman"/>
                <w:sz w:val="24"/>
                <w:szCs w:val="24"/>
              </w:rPr>
              <w:lastRenderedPageBreak/>
              <w:t xml:space="preserve">имеющийся запас знаний; </w:t>
            </w:r>
            <w:r w:rsidR="00D90A53" w:rsidRPr="00616014">
              <w:rPr>
                <w:rFonts w:ascii="Times New Roman" w:hAnsi="Times New Roman" w:cs="Times New Roman"/>
                <w:sz w:val="24"/>
                <w:szCs w:val="24"/>
              </w:rPr>
              <w:t>строит небольшие монологические высказывания, осуществляет совместную деятельность в группах.</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55,</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56.</w:t>
            </w:r>
          </w:p>
        </w:tc>
        <w:tc>
          <w:tcPr>
            <w:tcW w:w="1559" w:type="dxa"/>
          </w:tcPr>
          <w:p w:rsidR="002E66EB" w:rsidRPr="00616014" w:rsidRDefault="002E66EB"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Знаки препинания при однородных членах.</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Конструирование предложений, анализ информации, представленной в виде схем</w:t>
            </w:r>
          </w:p>
        </w:tc>
        <w:tc>
          <w:tcPr>
            <w:tcW w:w="2551" w:type="dxa"/>
          </w:tcPr>
          <w:p w:rsidR="00A138AE" w:rsidRPr="00616014" w:rsidRDefault="00A138AE" w:rsidP="00C53FF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правила постановки знаков препинания при однородных членах.</w:t>
            </w:r>
          </w:p>
          <w:p w:rsidR="00A138AE" w:rsidRPr="00616014" w:rsidRDefault="00A138AE" w:rsidP="00C53FFA">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правильно ставить знаки препинания при однородных членах</w:t>
            </w:r>
          </w:p>
        </w:tc>
        <w:tc>
          <w:tcPr>
            <w:tcW w:w="2410" w:type="dxa"/>
          </w:tcPr>
          <w:p w:rsidR="00A138AE" w:rsidRPr="00616014" w:rsidRDefault="00467873" w:rsidP="00C53FFA">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C53FFA">
            <w:pPr>
              <w:rPr>
                <w:rFonts w:ascii="Times New Roman" w:hAnsi="Times New Roman" w:cs="Times New Roman"/>
                <w:b/>
                <w:sz w:val="24"/>
                <w:szCs w:val="24"/>
              </w:rPr>
            </w:pPr>
            <w:r w:rsidRPr="00616014">
              <w:rPr>
                <w:rFonts w:ascii="Times New Roman" w:hAnsi="Times New Roman" w:cs="Times New Roman"/>
                <w:sz w:val="24"/>
                <w:szCs w:val="24"/>
              </w:rPr>
              <w:t>поведения</w:t>
            </w:r>
          </w:p>
        </w:tc>
        <w:tc>
          <w:tcPr>
            <w:tcW w:w="2409" w:type="dxa"/>
          </w:tcPr>
          <w:p w:rsidR="00A138AE" w:rsidRPr="00616014" w:rsidRDefault="00467873" w:rsidP="00C53FFA">
            <w:pPr>
              <w:rPr>
                <w:rFonts w:ascii="Times New Roman" w:hAnsi="Times New Roman" w:cs="Times New Roman"/>
                <w:sz w:val="24"/>
                <w:szCs w:val="24"/>
              </w:rPr>
            </w:pPr>
            <w:r w:rsidRPr="00616014">
              <w:rPr>
                <w:rFonts w:ascii="Times New Roman" w:hAnsi="Times New Roman" w:cs="Times New Roman"/>
                <w:sz w:val="24"/>
                <w:szCs w:val="24"/>
              </w:rPr>
              <w:t>Принимает и выполняет практические и теоретические задачи, самостоятельно формулирует познавательную цель.</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 xml:space="preserve">57. </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Текст. Идея текста, основная мысль.</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467873" w:rsidP="006A4A16">
            <w:pPr>
              <w:rPr>
                <w:rFonts w:ascii="Times New Roman" w:hAnsi="Times New Roman" w:cs="Times New Roman"/>
                <w:sz w:val="24"/>
                <w:szCs w:val="24"/>
              </w:rPr>
            </w:pPr>
            <w:r w:rsidRPr="00616014">
              <w:rPr>
                <w:rFonts w:ascii="Times New Roman" w:hAnsi="Times New Roman" w:cs="Times New Roman"/>
                <w:sz w:val="24"/>
                <w:szCs w:val="24"/>
              </w:rPr>
              <w:t>Творческая работа; создание текстов определенного жанра</w:t>
            </w:r>
          </w:p>
        </w:tc>
        <w:tc>
          <w:tcPr>
            <w:tcW w:w="2551" w:type="dxa"/>
          </w:tcPr>
          <w:p w:rsidR="00A138AE" w:rsidRPr="00616014" w:rsidRDefault="00467873" w:rsidP="00C53FFA">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адекватно воспринимать чужую речь и передавать содержание текста в развернутом виде в соответствии с целью учебного задания</w:t>
            </w:r>
          </w:p>
        </w:tc>
        <w:tc>
          <w:tcPr>
            <w:tcW w:w="2410" w:type="dxa"/>
          </w:tcPr>
          <w:p w:rsidR="00A138AE" w:rsidRPr="00616014" w:rsidRDefault="00467873" w:rsidP="00C53FFA">
            <w:pPr>
              <w:rPr>
                <w:rFonts w:ascii="Times New Roman" w:hAnsi="Times New Roman" w:cs="Times New Roman"/>
                <w:b/>
                <w:sz w:val="24"/>
                <w:szCs w:val="24"/>
              </w:rPr>
            </w:pPr>
            <w:r w:rsidRPr="00616014">
              <w:rPr>
                <w:rFonts w:ascii="Times New Roman" w:hAnsi="Times New Roman" w:cs="Times New Roman"/>
                <w:sz w:val="24"/>
                <w:szCs w:val="24"/>
              </w:rPr>
              <w:t>Желание осваивать новые виды деятельности, участвовать в творческом процессе</w:t>
            </w:r>
          </w:p>
        </w:tc>
        <w:tc>
          <w:tcPr>
            <w:tcW w:w="2409" w:type="dxa"/>
          </w:tcPr>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Осознает познавательную задачу; читает и слушает, извлекая нужную информацию;</w:t>
            </w:r>
          </w:p>
          <w:p w:rsidR="00A138AE" w:rsidRPr="00616014" w:rsidRDefault="00467873" w:rsidP="00467873">
            <w:pPr>
              <w:rPr>
                <w:rFonts w:ascii="Times New Roman" w:hAnsi="Times New Roman" w:cs="Times New Roman"/>
                <w:b/>
                <w:sz w:val="24"/>
                <w:szCs w:val="24"/>
              </w:rPr>
            </w:pPr>
            <w:r w:rsidRPr="00616014">
              <w:rPr>
                <w:rFonts w:ascii="Times New Roman" w:hAnsi="Times New Roman" w:cs="Times New Roman"/>
                <w:sz w:val="24"/>
                <w:szCs w:val="24"/>
              </w:rPr>
              <w:t>использует речь для регуляции своих действий; владеет диалогической формой речи</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58.</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Изложение, близкое к тексту.</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(Урок развития речи)</w:t>
            </w:r>
          </w:p>
          <w:p w:rsidR="00A138AE" w:rsidRPr="00616014" w:rsidRDefault="00A138AE" w:rsidP="009C10E7">
            <w:pPr>
              <w:rPr>
                <w:rFonts w:ascii="Times New Roman" w:hAnsi="Times New Roman" w:cs="Times New Roman"/>
                <w:sz w:val="24"/>
                <w:szCs w:val="24"/>
              </w:rPr>
            </w:pP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Творческая работа; создание текстов определенного жанра</w:t>
            </w:r>
          </w:p>
        </w:tc>
        <w:tc>
          <w:tcPr>
            <w:tcW w:w="2551" w:type="dxa"/>
          </w:tcPr>
          <w:p w:rsidR="00A138AE" w:rsidRPr="00616014" w:rsidRDefault="00A138AE" w:rsidP="00C53FF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адекватно воспринимать чужую речь и передавать содержание текста в развернутом виде в соответствии с целью учебного задания</w:t>
            </w:r>
          </w:p>
        </w:tc>
        <w:tc>
          <w:tcPr>
            <w:tcW w:w="2410" w:type="dxa"/>
          </w:tcPr>
          <w:p w:rsidR="00A138AE" w:rsidRPr="00616014" w:rsidRDefault="00467873" w:rsidP="00E32F99">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C53FFA">
            <w:pPr>
              <w:rPr>
                <w:rFonts w:ascii="Times New Roman" w:hAnsi="Times New Roman" w:cs="Times New Roman"/>
                <w:sz w:val="24"/>
                <w:szCs w:val="24"/>
              </w:rPr>
            </w:pPr>
          </w:p>
        </w:tc>
        <w:tc>
          <w:tcPr>
            <w:tcW w:w="2409" w:type="dxa"/>
          </w:tcPr>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Осознает познавательную задачу; читает и слушает, извлекая нужную информацию;</w:t>
            </w:r>
          </w:p>
          <w:p w:rsidR="00A138AE" w:rsidRPr="00616014" w:rsidRDefault="00467873" w:rsidP="00467873">
            <w:pPr>
              <w:rPr>
                <w:rFonts w:ascii="Times New Roman" w:hAnsi="Times New Roman" w:cs="Times New Roman"/>
                <w:b/>
                <w:sz w:val="24"/>
                <w:szCs w:val="24"/>
              </w:rPr>
            </w:pPr>
            <w:r w:rsidRPr="00616014">
              <w:rPr>
                <w:rFonts w:ascii="Times New Roman" w:hAnsi="Times New Roman" w:cs="Times New Roman"/>
                <w:sz w:val="24"/>
                <w:szCs w:val="24"/>
              </w:rPr>
              <w:t xml:space="preserve">использует речь для </w:t>
            </w:r>
            <w:r w:rsidRPr="00616014">
              <w:rPr>
                <w:rFonts w:ascii="Times New Roman" w:hAnsi="Times New Roman" w:cs="Times New Roman"/>
                <w:sz w:val="24"/>
                <w:szCs w:val="24"/>
              </w:rPr>
              <w:lastRenderedPageBreak/>
              <w:t>регуляции своих действий; владеет диалогической формой речи</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59,</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60.</w:t>
            </w:r>
          </w:p>
        </w:tc>
        <w:tc>
          <w:tcPr>
            <w:tcW w:w="1559" w:type="dxa"/>
          </w:tcPr>
          <w:p w:rsidR="002E66EB" w:rsidRPr="00616014" w:rsidRDefault="002E66EB"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Обращение. Знаки препинания в предложениях с обращениями.</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Конструирование предложений, чтение учебных текстов</w:t>
            </w:r>
          </w:p>
        </w:tc>
        <w:tc>
          <w:tcPr>
            <w:tcW w:w="2551" w:type="dxa"/>
          </w:tcPr>
          <w:p w:rsidR="00A138AE" w:rsidRPr="00616014" w:rsidRDefault="00A138AE" w:rsidP="00C53FFA">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правила постановки знаков препинания в предложениях с обращениями.</w:t>
            </w:r>
          </w:p>
          <w:p w:rsidR="00A138AE" w:rsidRPr="00616014" w:rsidRDefault="00A138AE" w:rsidP="00C53FFA">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разбирать подобные предложения, составлять их схемы, находить в тексте обращения, составлять с ними предложения самостоятельно</w:t>
            </w:r>
          </w:p>
        </w:tc>
        <w:tc>
          <w:tcPr>
            <w:tcW w:w="2410" w:type="dxa"/>
          </w:tcPr>
          <w:p w:rsidR="00A138AE" w:rsidRPr="00616014" w:rsidRDefault="00467873" w:rsidP="00E32F99">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желание приобретать новые знания.</w:t>
            </w:r>
          </w:p>
          <w:p w:rsidR="00A138AE" w:rsidRPr="00616014" w:rsidRDefault="00A138AE" w:rsidP="00E32F99">
            <w:pPr>
              <w:rPr>
                <w:rFonts w:ascii="Times New Roman" w:hAnsi="Times New Roman" w:cs="Times New Roman"/>
                <w:sz w:val="24"/>
                <w:szCs w:val="24"/>
              </w:rPr>
            </w:pPr>
          </w:p>
        </w:tc>
        <w:tc>
          <w:tcPr>
            <w:tcW w:w="2409" w:type="dxa"/>
          </w:tcPr>
          <w:p w:rsidR="00A138AE"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виде схем; умеет задавать вопросы, слушать  и отвечать на вопросы других, формулировать собственные мысли</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61,</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62.</w:t>
            </w:r>
          </w:p>
        </w:tc>
        <w:tc>
          <w:tcPr>
            <w:tcW w:w="1559" w:type="dxa"/>
          </w:tcPr>
          <w:p w:rsidR="002E66EB" w:rsidRPr="00616014" w:rsidRDefault="002E66EB"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Предложения с вводными словами.</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Конструирование предложений, чтение учебных текстов</w:t>
            </w:r>
          </w:p>
        </w:tc>
        <w:tc>
          <w:tcPr>
            <w:tcW w:w="2551" w:type="dxa"/>
          </w:tcPr>
          <w:p w:rsidR="00A138AE" w:rsidRPr="00616014" w:rsidRDefault="00A138AE" w:rsidP="007E6FAD">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правила постановки знаков препинания в предложениях с вводными словами.</w:t>
            </w:r>
          </w:p>
          <w:p w:rsidR="00A138AE" w:rsidRPr="00616014" w:rsidRDefault="00A138AE" w:rsidP="007E6FAD">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разбирать подобные предложения, составлять их схемы, находить в тексте вводные слова, составлять с ними предложения самостоятельно</w:t>
            </w:r>
          </w:p>
        </w:tc>
        <w:tc>
          <w:tcPr>
            <w:tcW w:w="2410" w:type="dxa"/>
          </w:tcPr>
          <w:p w:rsidR="00A138AE" w:rsidRPr="00616014" w:rsidRDefault="00467873" w:rsidP="007E6FAD">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желание приобретать новые знания.</w:t>
            </w:r>
          </w:p>
          <w:p w:rsidR="00A138AE" w:rsidRPr="00616014" w:rsidRDefault="00A138AE" w:rsidP="007E6FAD">
            <w:pPr>
              <w:rPr>
                <w:rFonts w:ascii="Times New Roman" w:hAnsi="Times New Roman" w:cs="Times New Roman"/>
                <w:b/>
                <w:sz w:val="24"/>
                <w:szCs w:val="24"/>
              </w:rPr>
            </w:pPr>
          </w:p>
        </w:tc>
        <w:tc>
          <w:tcPr>
            <w:tcW w:w="2409" w:type="dxa"/>
          </w:tcPr>
          <w:p w:rsidR="00A138AE" w:rsidRPr="00616014" w:rsidRDefault="00467873" w:rsidP="007E6FAD">
            <w:pPr>
              <w:rPr>
                <w:rFonts w:ascii="Times New Roman" w:hAnsi="Times New Roman" w:cs="Times New Roman"/>
                <w:b/>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виде схем; умеет задавать вопросы, слушать  и отвечать на вопросы других, формулировать собственные мысли</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t>63.</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Сложное предложение.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чтение учебных текстов</w:t>
            </w:r>
          </w:p>
        </w:tc>
        <w:tc>
          <w:tcPr>
            <w:tcW w:w="2551" w:type="dxa"/>
          </w:tcPr>
          <w:p w:rsidR="00A138AE" w:rsidRPr="00616014" w:rsidRDefault="00A138AE" w:rsidP="007E6FAD">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признаки сложных предложений.</w:t>
            </w:r>
          </w:p>
          <w:p w:rsidR="00A138AE" w:rsidRPr="00616014" w:rsidRDefault="00A138AE" w:rsidP="007E6FAD">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 xml:space="preserve">различать </w:t>
            </w:r>
            <w:r w:rsidRPr="00616014">
              <w:rPr>
                <w:rFonts w:ascii="Times New Roman" w:hAnsi="Times New Roman" w:cs="Times New Roman"/>
                <w:sz w:val="24"/>
                <w:szCs w:val="24"/>
              </w:rPr>
              <w:lastRenderedPageBreak/>
              <w:t>основные виды сложных предложений, объяснять постановку знаков препинания в них</w:t>
            </w:r>
          </w:p>
        </w:tc>
        <w:tc>
          <w:tcPr>
            <w:tcW w:w="2410" w:type="dxa"/>
          </w:tcPr>
          <w:p w:rsidR="00A138AE" w:rsidRPr="00616014" w:rsidRDefault="00467873" w:rsidP="00BD2B38">
            <w:pPr>
              <w:rPr>
                <w:rFonts w:ascii="Times New Roman" w:hAnsi="Times New Roman" w:cs="Times New Roman"/>
                <w:sz w:val="24"/>
                <w:szCs w:val="24"/>
              </w:rPr>
            </w:pPr>
            <w:r w:rsidRPr="00616014">
              <w:rPr>
                <w:rFonts w:ascii="Times New Roman" w:hAnsi="Times New Roman" w:cs="Times New Roman"/>
                <w:sz w:val="24"/>
                <w:szCs w:val="24"/>
              </w:rPr>
              <w:lastRenderedPageBreak/>
              <w:t>П</w:t>
            </w:r>
            <w:r w:rsidR="00A138AE" w:rsidRPr="00616014">
              <w:rPr>
                <w:rFonts w:ascii="Times New Roman" w:hAnsi="Times New Roman" w:cs="Times New Roman"/>
                <w:sz w:val="24"/>
                <w:szCs w:val="24"/>
              </w:rPr>
              <w:t xml:space="preserve">оложительное отношение к учению, желание приобретать новые </w:t>
            </w:r>
            <w:r w:rsidR="00A138AE" w:rsidRPr="00616014">
              <w:rPr>
                <w:rFonts w:ascii="Times New Roman" w:hAnsi="Times New Roman" w:cs="Times New Roman"/>
                <w:sz w:val="24"/>
                <w:szCs w:val="24"/>
              </w:rPr>
              <w:lastRenderedPageBreak/>
              <w:t>знания.</w:t>
            </w:r>
          </w:p>
          <w:p w:rsidR="00A138AE" w:rsidRPr="00616014" w:rsidRDefault="00A138AE" w:rsidP="007E6FAD">
            <w:pPr>
              <w:rPr>
                <w:rFonts w:ascii="Times New Roman" w:hAnsi="Times New Roman" w:cs="Times New Roman"/>
                <w:b/>
                <w:sz w:val="24"/>
                <w:szCs w:val="24"/>
              </w:rPr>
            </w:pPr>
          </w:p>
        </w:tc>
        <w:tc>
          <w:tcPr>
            <w:tcW w:w="2409" w:type="dxa"/>
          </w:tcPr>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Адекватно оценивает свои достижения, осознает </w:t>
            </w:r>
            <w:r w:rsidRPr="00616014">
              <w:rPr>
                <w:rFonts w:ascii="Times New Roman" w:hAnsi="Times New Roman" w:cs="Times New Roman"/>
                <w:sz w:val="24"/>
                <w:szCs w:val="24"/>
              </w:rPr>
              <w:lastRenderedPageBreak/>
              <w:t>возникающие трудности;</w:t>
            </w:r>
          </w:p>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понимает информацию, представленную в виде схем;</w:t>
            </w:r>
          </w:p>
          <w:p w:rsidR="00A138AE" w:rsidRPr="00616014" w:rsidRDefault="00467873" w:rsidP="00467873">
            <w:pPr>
              <w:rPr>
                <w:rFonts w:ascii="Times New Roman" w:hAnsi="Times New Roman" w:cs="Times New Roman"/>
                <w:b/>
                <w:sz w:val="24"/>
                <w:szCs w:val="24"/>
              </w:rPr>
            </w:pPr>
            <w:r w:rsidRPr="00616014">
              <w:rPr>
                <w:rFonts w:ascii="Times New Roman" w:hAnsi="Times New Roman" w:cs="Times New Roman"/>
                <w:sz w:val="24"/>
                <w:szCs w:val="24"/>
              </w:rPr>
              <w:t>строит небольшие монологические высказывания, осуществляет совместную деятельность в группах</w:t>
            </w:r>
          </w:p>
        </w:tc>
      </w:tr>
      <w:tr w:rsidR="00A138AE" w:rsidTr="00A138AE">
        <w:tc>
          <w:tcPr>
            <w:tcW w:w="852" w:type="dxa"/>
          </w:tcPr>
          <w:p w:rsidR="00A138AE" w:rsidRPr="00616014" w:rsidRDefault="00A138AE" w:rsidP="0054599B">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64.</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Сложное предложение: союзное и бессоюзное.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Конструирование предложений, анализ информации, представленной в виде схем</w:t>
            </w:r>
          </w:p>
        </w:tc>
        <w:tc>
          <w:tcPr>
            <w:tcW w:w="2551" w:type="dxa"/>
          </w:tcPr>
          <w:p w:rsidR="00A138AE" w:rsidRPr="00616014" w:rsidRDefault="00A138AE" w:rsidP="00BD2B38">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признаки сложных предложений.</w:t>
            </w:r>
          </w:p>
          <w:p w:rsidR="00A138AE" w:rsidRPr="00616014" w:rsidRDefault="00A138AE" w:rsidP="00BD2B38">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различать основные виды сложных предложений, объяснять постановку знаков препинания в них</w:t>
            </w:r>
          </w:p>
        </w:tc>
        <w:tc>
          <w:tcPr>
            <w:tcW w:w="2410" w:type="dxa"/>
          </w:tcPr>
          <w:p w:rsidR="00A138AE" w:rsidRPr="00616014" w:rsidRDefault="00467873" w:rsidP="00BD2B38">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BD2B38">
            <w:pPr>
              <w:rPr>
                <w:rFonts w:ascii="Times New Roman" w:hAnsi="Times New Roman" w:cs="Times New Roman"/>
                <w:b/>
                <w:sz w:val="24"/>
                <w:szCs w:val="24"/>
              </w:rPr>
            </w:pPr>
          </w:p>
        </w:tc>
        <w:tc>
          <w:tcPr>
            <w:tcW w:w="2409" w:type="dxa"/>
          </w:tcPr>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Принимает и выполняет практические и теоретические задачи, самостоятельно формулирует познавательную цель.</w:t>
            </w:r>
          </w:p>
          <w:p w:rsidR="00A138AE" w:rsidRPr="00616014" w:rsidRDefault="00A138AE" w:rsidP="00BD2B38">
            <w:pPr>
              <w:rPr>
                <w:rFonts w:ascii="Times New Roman" w:hAnsi="Times New Roman" w:cs="Times New Roman"/>
                <w:b/>
                <w:sz w:val="24"/>
                <w:szCs w:val="24"/>
              </w:rPr>
            </w:pP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65,</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66.</w:t>
            </w:r>
          </w:p>
        </w:tc>
        <w:tc>
          <w:tcPr>
            <w:tcW w:w="1559" w:type="dxa"/>
          </w:tcPr>
          <w:p w:rsidR="002E66EB" w:rsidRPr="00616014" w:rsidRDefault="002E66EB"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Сложносочиненное и сложноподчиненное предложение.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Беседа, проблемные задания, анализ информации, представленной в виде схем.</w:t>
            </w:r>
          </w:p>
        </w:tc>
        <w:tc>
          <w:tcPr>
            <w:tcW w:w="2551" w:type="dxa"/>
          </w:tcPr>
          <w:p w:rsidR="00A138AE" w:rsidRPr="00616014" w:rsidRDefault="00A138AE" w:rsidP="00BD2B38">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выделять средства связи в СП, анализировать языковые явления, определять тип связи между предикативными частями предложения</w:t>
            </w:r>
          </w:p>
        </w:tc>
        <w:tc>
          <w:tcPr>
            <w:tcW w:w="2410" w:type="dxa"/>
          </w:tcPr>
          <w:p w:rsidR="00A138AE" w:rsidRPr="00616014" w:rsidRDefault="00467873" w:rsidP="00BD2B38">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сознание границ собственного знания и незнания; адекватная позитивная самооценка.</w:t>
            </w:r>
          </w:p>
          <w:p w:rsidR="00A138AE" w:rsidRPr="00616014" w:rsidRDefault="00A138AE" w:rsidP="00BD2B38">
            <w:pPr>
              <w:rPr>
                <w:rFonts w:ascii="Times New Roman" w:hAnsi="Times New Roman" w:cs="Times New Roman"/>
                <w:sz w:val="24"/>
                <w:szCs w:val="24"/>
              </w:rPr>
            </w:pPr>
          </w:p>
        </w:tc>
        <w:tc>
          <w:tcPr>
            <w:tcW w:w="2409" w:type="dxa"/>
          </w:tcPr>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Формулирует учебную проблему, самостоятельно создает способы решения проблем;</w:t>
            </w:r>
          </w:p>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Понимает информацию, представленную в схематичной форме;</w:t>
            </w:r>
          </w:p>
          <w:p w:rsidR="00A138AE" w:rsidRPr="00616014" w:rsidRDefault="00467873" w:rsidP="00467873">
            <w:pPr>
              <w:rPr>
                <w:rFonts w:ascii="Times New Roman" w:hAnsi="Times New Roman" w:cs="Times New Roman"/>
                <w:b/>
                <w:sz w:val="24"/>
                <w:szCs w:val="24"/>
              </w:rPr>
            </w:pPr>
            <w:r w:rsidRPr="00616014">
              <w:rPr>
                <w:rFonts w:ascii="Times New Roman" w:hAnsi="Times New Roman" w:cs="Times New Roman"/>
                <w:sz w:val="24"/>
                <w:szCs w:val="24"/>
              </w:rPr>
              <w:t xml:space="preserve">умеет задавать вопросы, слушать  и отвечать на вопросы других, </w:t>
            </w:r>
            <w:r w:rsidRPr="00616014">
              <w:rPr>
                <w:rFonts w:ascii="Times New Roman" w:hAnsi="Times New Roman" w:cs="Times New Roman"/>
                <w:sz w:val="24"/>
                <w:szCs w:val="24"/>
              </w:rPr>
              <w:lastRenderedPageBreak/>
              <w:t>формулировать собственные мысли</w:t>
            </w:r>
          </w:p>
        </w:tc>
      </w:tr>
      <w:tr w:rsidR="00A138AE" w:rsidTr="00A138AE">
        <w:tc>
          <w:tcPr>
            <w:tcW w:w="852" w:type="dxa"/>
          </w:tcPr>
          <w:p w:rsidR="00A138AE" w:rsidRPr="00616014" w:rsidRDefault="00A138AE" w:rsidP="00F211B1">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67.</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Сложное предложение с различными видами связи.</w:t>
            </w:r>
          </w:p>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467873" w:rsidP="006A4A16">
            <w:pPr>
              <w:rPr>
                <w:rFonts w:ascii="Times New Roman" w:hAnsi="Times New Roman" w:cs="Times New Roman"/>
                <w:sz w:val="24"/>
                <w:szCs w:val="24"/>
              </w:rPr>
            </w:pPr>
            <w:r w:rsidRPr="00616014">
              <w:rPr>
                <w:rFonts w:ascii="Times New Roman" w:hAnsi="Times New Roman" w:cs="Times New Roman"/>
                <w:sz w:val="24"/>
                <w:szCs w:val="24"/>
              </w:rPr>
              <w:t>Беседа, проблемные задания, анализ информации, представленной в виде схем</w:t>
            </w:r>
          </w:p>
        </w:tc>
        <w:tc>
          <w:tcPr>
            <w:tcW w:w="2551" w:type="dxa"/>
          </w:tcPr>
          <w:p w:rsidR="00A138AE" w:rsidRPr="00616014" w:rsidRDefault="00467873" w:rsidP="00BD2B38">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выделять средства связи в СП, анализировать языковые явления, определять тип связи между предикативными частями предложения</w:t>
            </w:r>
          </w:p>
        </w:tc>
        <w:tc>
          <w:tcPr>
            <w:tcW w:w="2410" w:type="dxa"/>
          </w:tcPr>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Осознание границ собственного знания и незнания; адекватная позитивная самооценка.</w:t>
            </w:r>
          </w:p>
          <w:p w:rsidR="00A138AE" w:rsidRPr="00616014" w:rsidRDefault="00A138AE" w:rsidP="00BD2B38">
            <w:pPr>
              <w:rPr>
                <w:rFonts w:ascii="Times New Roman" w:hAnsi="Times New Roman" w:cs="Times New Roman"/>
                <w:b/>
                <w:sz w:val="24"/>
                <w:szCs w:val="24"/>
              </w:rPr>
            </w:pPr>
          </w:p>
        </w:tc>
        <w:tc>
          <w:tcPr>
            <w:tcW w:w="2409" w:type="dxa"/>
          </w:tcPr>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Формулирует учебную проблему, самостоятельно создает способы решения проблем;</w:t>
            </w:r>
          </w:p>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Понимает информацию, представленную в схематичной форме;</w:t>
            </w:r>
          </w:p>
          <w:p w:rsidR="00A138AE" w:rsidRPr="00616014" w:rsidRDefault="00467873" w:rsidP="00467873">
            <w:pPr>
              <w:rPr>
                <w:rFonts w:ascii="Times New Roman" w:hAnsi="Times New Roman" w:cs="Times New Roman"/>
                <w:b/>
                <w:sz w:val="24"/>
                <w:szCs w:val="24"/>
              </w:rPr>
            </w:pPr>
            <w:r w:rsidRPr="00616014">
              <w:rPr>
                <w:rFonts w:ascii="Times New Roman" w:hAnsi="Times New Roman" w:cs="Times New Roman"/>
                <w:sz w:val="24"/>
                <w:szCs w:val="24"/>
              </w:rPr>
              <w:t>умеет задавать вопросы, слушать  и отвечать на вопросы других, формулировать собственные мысли</w:t>
            </w:r>
          </w:p>
        </w:tc>
      </w:tr>
      <w:tr w:rsidR="00A138AE" w:rsidTr="00A138AE">
        <w:tc>
          <w:tcPr>
            <w:tcW w:w="852" w:type="dxa"/>
          </w:tcPr>
          <w:p w:rsidR="00A138AE" w:rsidRPr="00616014" w:rsidRDefault="00A138AE" w:rsidP="00F211B1">
            <w:pPr>
              <w:jc w:val="center"/>
              <w:rPr>
                <w:rFonts w:ascii="Times New Roman" w:hAnsi="Times New Roman" w:cs="Times New Roman"/>
                <w:sz w:val="24"/>
                <w:szCs w:val="24"/>
              </w:rPr>
            </w:pPr>
            <w:r w:rsidRPr="00616014">
              <w:rPr>
                <w:rFonts w:ascii="Times New Roman" w:hAnsi="Times New Roman" w:cs="Times New Roman"/>
                <w:sz w:val="24"/>
                <w:szCs w:val="24"/>
              </w:rPr>
              <w:t>68.</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Разбор сложного предложения.</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анализ информации, представленной в виде схем</w:t>
            </w:r>
          </w:p>
        </w:tc>
        <w:tc>
          <w:tcPr>
            <w:tcW w:w="2551" w:type="dxa"/>
          </w:tcPr>
          <w:p w:rsidR="00A138AE" w:rsidRPr="00616014" w:rsidRDefault="00A138AE" w:rsidP="00BD2B38">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выполнять синтаксический разбор сложного предложения, составлять линейную схему</w:t>
            </w:r>
          </w:p>
        </w:tc>
        <w:tc>
          <w:tcPr>
            <w:tcW w:w="2410" w:type="dxa"/>
          </w:tcPr>
          <w:p w:rsidR="00A138AE" w:rsidRPr="00616014" w:rsidRDefault="00467873" w:rsidP="00513FB8">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существление самоконтроля, самоанализа языковых явлений.</w:t>
            </w:r>
          </w:p>
          <w:p w:rsidR="00A138AE" w:rsidRPr="00616014" w:rsidRDefault="00A138AE" w:rsidP="00513FB8">
            <w:pPr>
              <w:rPr>
                <w:rFonts w:ascii="Times New Roman" w:hAnsi="Times New Roman" w:cs="Times New Roman"/>
                <w:sz w:val="24"/>
                <w:szCs w:val="24"/>
              </w:rPr>
            </w:pPr>
          </w:p>
        </w:tc>
        <w:tc>
          <w:tcPr>
            <w:tcW w:w="2409" w:type="dxa"/>
          </w:tcPr>
          <w:p w:rsidR="00A138AE" w:rsidRPr="00616014" w:rsidRDefault="00467873" w:rsidP="00513FB8">
            <w:pPr>
              <w:rPr>
                <w:rFonts w:ascii="Times New Roman" w:hAnsi="Times New Roman" w:cs="Times New Roman"/>
                <w:sz w:val="24"/>
                <w:szCs w:val="24"/>
              </w:rPr>
            </w:pPr>
            <w:r w:rsidRPr="00616014">
              <w:rPr>
                <w:rFonts w:ascii="Times New Roman" w:hAnsi="Times New Roman" w:cs="Times New Roman"/>
                <w:sz w:val="24"/>
                <w:szCs w:val="24"/>
              </w:rPr>
              <w:t>Сохраняет принятую познавательную цель, четко выполняет требование познавательной задачи; понимает информацию, представленную в схематичной форме.</w:t>
            </w:r>
          </w:p>
        </w:tc>
      </w:tr>
      <w:tr w:rsidR="00A138AE" w:rsidTr="00A138AE">
        <w:tc>
          <w:tcPr>
            <w:tcW w:w="852" w:type="dxa"/>
          </w:tcPr>
          <w:p w:rsidR="00A138AE" w:rsidRPr="00616014" w:rsidRDefault="00A138AE" w:rsidP="00F211B1">
            <w:pPr>
              <w:jc w:val="center"/>
              <w:rPr>
                <w:rFonts w:ascii="Times New Roman" w:hAnsi="Times New Roman" w:cs="Times New Roman"/>
                <w:sz w:val="24"/>
                <w:szCs w:val="24"/>
              </w:rPr>
            </w:pPr>
            <w:r w:rsidRPr="00616014">
              <w:rPr>
                <w:rFonts w:ascii="Times New Roman" w:hAnsi="Times New Roman" w:cs="Times New Roman"/>
                <w:sz w:val="24"/>
                <w:szCs w:val="24"/>
              </w:rPr>
              <w:t>69.</w:t>
            </w:r>
          </w:p>
        </w:tc>
        <w:tc>
          <w:tcPr>
            <w:tcW w:w="1559" w:type="dxa"/>
          </w:tcPr>
          <w:p w:rsidR="00A138AE" w:rsidRPr="00616014" w:rsidRDefault="00A138AE" w:rsidP="007A09FC">
            <w:pPr>
              <w:rPr>
                <w:rFonts w:ascii="Times New Roman" w:hAnsi="Times New Roman" w:cs="Times New Roman"/>
                <w:sz w:val="24"/>
                <w:szCs w:val="24"/>
              </w:rPr>
            </w:pPr>
          </w:p>
        </w:tc>
        <w:tc>
          <w:tcPr>
            <w:tcW w:w="2977" w:type="dxa"/>
          </w:tcPr>
          <w:p w:rsidR="00A138AE" w:rsidRPr="00616014" w:rsidRDefault="00A138AE" w:rsidP="007A09FC">
            <w:pPr>
              <w:rPr>
                <w:rFonts w:ascii="Times New Roman" w:hAnsi="Times New Roman" w:cs="Times New Roman"/>
                <w:sz w:val="24"/>
                <w:szCs w:val="24"/>
              </w:rPr>
            </w:pPr>
            <w:r w:rsidRPr="00616014">
              <w:rPr>
                <w:rFonts w:ascii="Times New Roman" w:hAnsi="Times New Roman" w:cs="Times New Roman"/>
                <w:sz w:val="24"/>
                <w:szCs w:val="24"/>
              </w:rPr>
              <w:t>Повторение изученного по теме «Простые и сложные предложения»</w:t>
            </w:r>
            <w:proofErr w:type="gramStart"/>
            <w:r w:rsidRPr="00616014">
              <w:rPr>
                <w:rFonts w:ascii="Times New Roman" w:hAnsi="Times New Roman" w:cs="Times New Roman"/>
                <w:sz w:val="24"/>
                <w:szCs w:val="24"/>
              </w:rPr>
              <w:t xml:space="preserve"> .</w:t>
            </w:r>
            <w:proofErr w:type="gramEnd"/>
          </w:p>
          <w:p w:rsidR="00A138AE" w:rsidRPr="00616014" w:rsidRDefault="00A138AE" w:rsidP="007A09FC">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анализ информации, представленной в виде схем</w:t>
            </w:r>
          </w:p>
        </w:tc>
        <w:tc>
          <w:tcPr>
            <w:tcW w:w="2551" w:type="dxa"/>
          </w:tcPr>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виды пунктуации в ПП и СП.</w:t>
            </w:r>
          </w:p>
          <w:p w:rsidR="00A138AE" w:rsidRPr="00616014" w:rsidRDefault="00A138AE" w:rsidP="00845849">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пунктуационно верно оформлять на письме изученные конструкции предложений</w:t>
            </w:r>
          </w:p>
        </w:tc>
        <w:tc>
          <w:tcPr>
            <w:tcW w:w="2410" w:type="dxa"/>
          </w:tcPr>
          <w:p w:rsidR="00A138AE" w:rsidRPr="00616014" w:rsidRDefault="00467873" w:rsidP="00845849">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845849">
            <w:pPr>
              <w:rPr>
                <w:rFonts w:ascii="Times New Roman" w:hAnsi="Times New Roman" w:cs="Times New Roman"/>
                <w:b/>
                <w:sz w:val="24"/>
                <w:szCs w:val="24"/>
              </w:rPr>
            </w:pPr>
          </w:p>
        </w:tc>
        <w:tc>
          <w:tcPr>
            <w:tcW w:w="2409" w:type="dxa"/>
          </w:tcPr>
          <w:p w:rsidR="00A138AE" w:rsidRPr="00616014" w:rsidRDefault="00467873" w:rsidP="00845849">
            <w:pPr>
              <w:rPr>
                <w:rFonts w:ascii="Times New Roman" w:hAnsi="Times New Roman" w:cs="Times New Roman"/>
                <w:sz w:val="24"/>
                <w:szCs w:val="24"/>
              </w:rPr>
            </w:pPr>
            <w:r w:rsidRPr="00616014">
              <w:rPr>
                <w:rFonts w:ascii="Times New Roman" w:hAnsi="Times New Roman" w:cs="Times New Roman"/>
                <w:sz w:val="24"/>
                <w:szCs w:val="24"/>
              </w:rPr>
              <w:t xml:space="preserve">Принимает и выполняет практические и теоретические задачи, самостоятельно формулирует познавательную цель; осознает </w:t>
            </w:r>
            <w:r w:rsidRPr="00616014">
              <w:rPr>
                <w:rFonts w:ascii="Times New Roman" w:hAnsi="Times New Roman" w:cs="Times New Roman"/>
                <w:sz w:val="24"/>
                <w:szCs w:val="24"/>
              </w:rPr>
              <w:lastRenderedPageBreak/>
              <w:t>познавательную задачу; читает и слушает, извлекая нужную информацию.</w:t>
            </w:r>
          </w:p>
        </w:tc>
      </w:tr>
      <w:tr w:rsidR="00A138AE" w:rsidTr="00A138AE">
        <w:tc>
          <w:tcPr>
            <w:tcW w:w="852" w:type="dxa"/>
          </w:tcPr>
          <w:p w:rsidR="00A138AE" w:rsidRPr="00616014" w:rsidRDefault="00A138AE" w:rsidP="005D1604">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70.</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Для чего нужен план?</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p w:rsidR="00A138AE" w:rsidRPr="00616014" w:rsidRDefault="00A138AE" w:rsidP="009C10E7">
            <w:pPr>
              <w:rPr>
                <w:rFonts w:ascii="Times New Roman" w:hAnsi="Times New Roman" w:cs="Times New Roman"/>
                <w:sz w:val="24"/>
                <w:szCs w:val="24"/>
              </w:rPr>
            </w:pP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Беседа, проблемные задания, создание текстов определенного жанра</w:t>
            </w:r>
          </w:p>
        </w:tc>
        <w:tc>
          <w:tcPr>
            <w:tcW w:w="2551" w:type="dxa"/>
          </w:tcPr>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составлять план, определять тип и стиль речи, подробно излагать текст</w:t>
            </w:r>
          </w:p>
        </w:tc>
        <w:tc>
          <w:tcPr>
            <w:tcW w:w="2410" w:type="dxa"/>
          </w:tcPr>
          <w:p w:rsidR="00A138AE" w:rsidRPr="00616014" w:rsidRDefault="00467873" w:rsidP="00FC3179">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FC3179">
            <w:pPr>
              <w:rPr>
                <w:rFonts w:ascii="Times New Roman" w:hAnsi="Times New Roman" w:cs="Times New Roman"/>
                <w:b/>
                <w:sz w:val="24"/>
                <w:szCs w:val="24"/>
              </w:rPr>
            </w:pPr>
          </w:p>
        </w:tc>
        <w:tc>
          <w:tcPr>
            <w:tcW w:w="2409" w:type="dxa"/>
          </w:tcPr>
          <w:p w:rsidR="00467873" w:rsidRPr="00616014" w:rsidRDefault="00467873" w:rsidP="00467873">
            <w:pPr>
              <w:rPr>
                <w:rFonts w:ascii="Times New Roman" w:hAnsi="Times New Roman" w:cs="Times New Roman"/>
                <w:sz w:val="24"/>
                <w:szCs w:val="24"/>
              </w:rPr>
            </w:pPr>
            <w:r w:rsidRPr="00616014">
              <w:rPr>
                <w:rFonts w:ascii="Times New Roman" w:hAnsi="Times New Roman" w:cs="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p w:rsidR="00A138AE" w:rsidRPr="00616014" w:rsidRDefault="00467873" w:rsidP="00467873">
            <w:pPr>
              <w:rPr>
                <w:rFonts w:ascii="Times New Roman" w:hAnsi="Times New Roman" w:cs="Times New Roman"/>
                <w:b/>
                <w:sz w:val="24"/>
                <w:szCs w:val="24"/>
              </w:rPr>
            </w:pPr>
            <w:r w:rsidRPr="00616014">
              <w:rPr>
                <w:rFonts w:ascii="Times New Roman" w:hAnsi="Times New Roman" w:cs="Times New Roman"/>
                <w:sz w:val="24"/>
                <w:szCs w:val="24"/>
              </w:rPr>
              <w:t>использует речь для регуляции своих действий; владеет диалогической формой речи</w:t>
            </w:r>
          </w:p>
        </w:tc>
      </w:tr>
      <w:tr w:rsidR="00A138AE" w:rsidTr="00A138AE">
        <w:tc>
          <w:tcPr>
            <w:tcW w:w="852" w:type="dxa"/>
          </w:tcPr>
          <w:p w:rsidR="00A138AE" w:rsidRPr="00616014" w:rsidRDefault="00A138AE" w:rsidP="005D1604">
            <w:pPr>
              <w:jc w:val="center"/>
              <w:rPr>
                <w:rFonts w:ascii="Times New Roman" w:hAnsi="Times New Roman" w:cs="Times New Roman"/>
                <w:sz w:val="24"/>
                <w:szCs w:val="24"/>
              </w:rPr>
            </w:pPr>
            <w:r w:rsidRPr="00616014">
              <w:rPr>
                <w:rFonts w:ascii="Times New Roman" w:hAnsi="Times New Roman" w:cs="Times New Roman"/>
                <w:sz w:val="24"/>
                <w:szCs w:val="24"/>
              </w:rPr>
              <w:t>71,</w:t>
            </w:r>
          </w:p>
          <w:p w:rsidR="00A138AE" w:rsidRPr="00616014" w:rsidRDefault="00A138AE" w:rsidP="005D1604">
            <w:pPr>
              <w:jc w:val="center"/>
              <w:rPr>
                <w:rFonts w:ascii="Times New Roman" w:hAnsi="Times New Roman" w:cs="Times New Roman"/>
                <w:sz w:val="24"/>
                <w:szCs w:val="24"/>
              </w:rPr>
            </w:pPr>
            <w:r w:rsidRPr="00616014">
              <w:rPr>
                <w:rFonts w:ascii="Times New Roman" w:hAnsi="Times New Roman" w:cs="Times New Roman"/>
                <w:sz w:val="24"/>
                <w:szCs w:val="24"/>
              </w:rPr>
              <w:t>72.</w:t>
            </w:r>
          </w:p>
        </w:tc>
        <w:tc>
          <w:tcPr>
            <w:tcW w:w="1559" w:type="dxa"/>
          </w:tcPr>
          <w:p w:rsidR="002E66EB" w:rsidRPr="00616014" w:rsidRDefault="002E66EB"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Прямая речь.</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анализ информации, представленной в виде схем; комментированное письмо; самостоятельная работа</w:t>
            </w:r>
          </w:p>
        </w:tc>
        <w:tc>
          <w:tcPr>
            <w:tcW w:w="2551" w:type="dxa"/>
          </w:tcPr>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правила постановки знаков препинания в предложениях с прямой речью.</w:t>
            </w:r>
          </w:p>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границы прямой речи и слов автора, ставить знаки препинания в предложениях с прямой речью</w:t>
            </w:r>
          </w:p>
        </w:tc>
        <w:tc>
          <w:tcPr>
            <w:tcW w:w="2410" w:type="dxa"/>
          </w:tcPr>
          <w:p w:rsidR="00A138AE" w:rsidRPr="00616014" w:rsidRDefault="00E56066" w:rsidP="0015722D">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15722D">
            <w:pPr>
              <w:rPr>
                <w:rFonts w:ascii="Times New Roman" w:hAnsi="Times New Roman" w:cs="Times New Roman"/>
                <w:b/>
                <w:sz w:val="24"/>
                <w:szCs w:val="24"/>
              </w:rPr>
            </w:pPr>
          </w:p>
        </w:tc>
        <w:tc>
          <w:tcPr>
            <w:tcW w:w="2409" w:type="dxa"/>
          </w:tcPr>
          <w:p w:rsidR="00E56066" w:rsidRPr="00616014" w:rsidRDefault="00E56066" w:rsidP="00E56066">
            <w:pPr>
              <w:rPr>
                <w:rFonts w:ascii="Times New Roman" w:hAnsi="Times New Roman" w:cs="Times New Roman"/>
                <w:sz w:val="24"/>
                <w:szCs w:val="24"/>
              </w:rPr>
            </w:pPr>
            <w:r w:rsidRPr="00616014">
              <w:rPr>
                <w:rFonts w:ascii="Times New Roman" w:hAnsi="Times New Roman" w:cs="Times New Roman"/>
                <w:sz w:val="24"/>
                <w:szCs w:val="24"/>
              </w:rPr>
              <w:t xml:space="preserve">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w:t>
            </w:r>
            <w:r w:rsidRPr="00616014">
              <w:rPr>
                <w:rFonts w:ascii="Times New Roman" w:hAnsi="Times New Roman" w:cs="Times New Roman"/>
                <w:sz w:val="24"/>
                <w:szCs w:val="24"/>
              </w:rPr>
              <w:lastRenderedPageBreak/>
              <w:t>нужную информацию;</w:t>
            </w:r>
          </w:p>
          <w:p w:rsidR="00A138AE" w:rsidRPr="00616014" w:rsidRDefault="00E56066" w:rsidP="00E56066">
            <w:pPr>
              <w:rPr>
                <w:rFonts w:ascii="Times New Roman" w:hAnsi="Times New Roman" w:cs="Times New Roman"/>
                <w:b/>
                <w:sz w:val="24"/>
                <w:szCs w:val="24"/>
              </w:rPr>
            </w:pPr>
            <w:r w:rsidRPr="00616014">
              <w:rPr>
                <w:rFonts w:ascii="Times New Roman" w:hAnsi="Times New Roman" w:cs="Times New Roman"/>
                <w:sz w:val="24"/>
                <w:szCs w:val="24"/>
              </w:rPr>
              <w:t>использует речь для регуляции своих действий; владеет диалогической формой речи</w:t>
            </w:r>
          </w:p>
        </w:tc>
      </w:tr>
      <w:tr w:rsidR="00A138AE" w:rsidTr="00A138AE">
        <w:tc>
          <w:tcPr>
            <w:tcW w:w="852" w:type="dxa"/>
          </w:tcPr>
          <w:p w:rsidR="00A138AE" w:rsidRPr="00616014" w:rsidRDefault="00A138AE" w:rsidP="007A09FC">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73.</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Диалог. Речевой этикет. Сочинение.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Беседа, проблемные задания, создание текстов определенного жанра</w:t>
            </w:r>
          </w:p>
        </w:tc>
        <w:tc>
          <w:tcPr>
            <w:tcW w:w="2551" w:type="dxa"/>
          </w:tcPr>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способы развития темы в тексте, структуру текста.</w:t>
            </w:r>
          </w:p>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Уметь:</w:t>
            </w:r>
            <w:r w:rsidRPr="00616014">
              <w:rPr>
                <w:rFonts w:ascii="Times New Roman" w:hAnsi="Times New Roman" w:cs="Times New Roman"/>
                <w:sz w:val="24"/>
                <w:szCs w:val="24"/>
              </w:rPr>
              <w:t xml:space="preserve"> использовать диалог в сочинении в соответствии с речевой ситуацией</w:t>
            </w:r>
          </w:p>
        </w:tc>
        <w:tc>
          <w:tcPr>
            <w:tcW w:w="2410" w:type="dxa"/>
          </w:tcPr>
          <w:p w:rsidR="00A138AE" w:rsidRPr="00616014" w:rsidRDefault="00CE470D" w:rsidP="0015722D">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сознание себя как гражданина, признание общепринятых морально-этических норм.</w:t>
            </w:r>
          </w:p>
          <w:p w:rsidR="00A138AE" w:rsidRPr="00616014" w:rsidRDefault="00A138AE" w:rsidP="0015722D">
            <w:pPr>
              <w:rPr>
                <w:rFonts w:ascii="Times New Roman" w:hAnsi="Times New Roman" w:cs="Times New Roman"/>
                <w:sz w:val="24"/>
                <w:szCs w:val="24"/>
              </w:rPr>
            </w:pPr>
          </w:p>
        </w:tc>
        <w:tc>
          <w:tcPr>
            <w:tcW w:w="2409" w:type="dxa"/>
          </w:tcPr>
          <w:p w:rsidR="00CE470D" w:rsidRPr="00616014" w:rsidRDefault="00CE470D" w:rsidP="00CE470D">
            <w:pPr>
              <w:rPr>
                <w:rFonts w:ascii="Times New Roman" w:hAnsi="Times New Roman" w:cs="Times New Roman"/>
                <w:sz w:val="24"/>
                <w:szCs w:val="24"/>
              </w:rPr>
            </w:pPr>
            <w:r w:rsidRPr="00616014">
              <w:rPr>
                <w:rFonts w:ascii="Times New Roman" w:hAnsi="Times New Roman" w:cs="Times New Roman"/>
                <w:sz w:val="24"/>
                <w:szCs w:val="24"/>
              </w:rPr>
              <w:t>Выполняет учебно-познавательные действия, осуществляет для решения учебных задач операции анализа, синтеза, сравнения, классификации;</w:t>
            </w:r>
          </w:p>
          <w:p w:rsidR="00A138AE" w:rsidRPr="00616014" w:rsidRDefault="00CE470D" w:rsidP="00CE470D">
            <w:pPr>
              <w:rPr>
                <w:rFonts w:ascii="Times New Roman" w:hAnsi="Times New Roman" w:cs="Times New Roman"/>
                <w:b/>
                <w:sz w:val="24"/>
                <w:szCs w:val="24"/>
              </w:rPr>
            </w:pPr>
            <w:r w:rsidRPr="00616014">
              <w:rPr>
                <w:rFonts w:ascii="Times New Roman" w:hAnsi="Times New Roman" w:cs="Times New Roman"/>
                <w:sz w:val="24"/>
                <w:szCs w:val="24"/>
              </w:rPr>
              <w:t>строит понятные для собеседника монологические высказывания, владеет диалоговой формой речи</w:t>
            </w:r>
          </w:p>
        </w:tc>
      </w:tr>
      <w:tr w:rsidR="00A138AE" w:rsidTr="00A138AE">
        <w:tc>
          <w:tcPr>
            <w:tcW w:w="852" w:type="dxa"/>
          </w:tcPr>
          <w:p w:rsidR="00A138AE" w:rsidRPr="00616014" w:rsidRDefault="00A138AE" w:rsidP="00F211B1">
            <w:pPr>
              <w:jc w:val="center"/>
              <w:rPr>
                <w:rFonts w:ascii="Times New Roman" w:hAnsi="Times New Roman" w:cs="Times New Roman"/>
                <w:sz w:val="24"/>
                <w:szCs w:val="24"/>
              </w:rPr>
            </w:pPr>
            <w:r w:rsidRPr="00616014">
              <w:rPr>
                <w:rFonts w:ascii="Times New Roman" w:hAnsi="Times New Roman" w:cs="Times New Roman"/>
                <w:sz w:val="24"/>
                <w:szCs w:val="24"/>
              </w:rPr>
              <w:t>74.</w:t>
            </w:r>
          </w:p>
        </w:tc>
        <w:tc>
          <w:tcPr>
            <w:tcW w:w="1559" w:type="dxa"/>
          </w:tcPr>
          <w:p w:rsidR="00A138AE" w:rsidRPr="00616014" w:rsidRDefault="00A138AE"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616014">
              <w:rPr>
                <w:rFonts w:ascii="Times New Roman" w:hAnsi="Times New Roman" w:cs="Times New Roman"/>
                <w:sz w:val="24"/>
                <w:szCs w:val="24"/>
              </w:rPr>
              <w:t>Обобщение по разделу «Синтаксис и пунктуация».</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w:t>
            </w:r>
          </w:p>
        </w:tc>
        <w:tc>
          <w:tcPr>
            <w:tcW w:w="2551" w:type="dxa"/>
          </w:tcPr>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опознавательные признаки ПП, главные и второстепенные члены предложения, осложняющие элементы ПП.</w:t>
            </w:r>
          </w:p>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различать СП и ПП, правильно расставлять знаки препинания, производить пунктуационный разбор предложения</w:t>
            </w:r>
          </w:p>
        </w:tc>
        <w:tc>
          <w:tcPr>
            <w:tcW w:w="2410" w:type="dxa"/>
          </w:tcPr>
          <w:p w:rsidR="00A138AE" w:rsidRPr="00616014" w:rsidRDefault="00CE470D" w:rsidP="0015722D">
            <w:pPr>
              <w:rPr>
                <w:rFonts w:ascii="Times New Roman" w:hAnsi="Times New Roman" w:cs="Times New Roman"/>
                <w:sz w:val="24"/>
                <w:szCs w:val="24"/>
              </w:rPr>
            </w:pPr>
            <w:r w:rsidRPr="00616014">
              <w:rPr>
                <w:rFonts w:ascii="Times New Roman" w:hAnsi="Times New Roman" w:cs="Times New Roman"/>
                <w:sz w:val="24"/>
                <w:szCs w:val="24"/>
              </w:rPr>
              <w:t>У</w:t>
            </w:r>
            <w:r w:rsidR="00A138AE" w:rsidRPr="00616014">
              <w:rPr>
                <w:rFonts w:ascii="Times New Roman" w:hAnsi="Times New Roman" w:cs="Times New Roman"/>
                <w:sz w:val="24"/>
                <w:szCs w:val="24"/>
              </w:rPr>
              <w:t>становление связи между целью учебной деятельности и ее мотивом.</w:t>
            </w:r>
          </w:p>
          <w:p w:rsidR="00A138AE" w:rsidRPr="00616014" w:rsidRDefault="00A138AE" w:rsidP="0015722D">
            <w:pPr>
              <w:rPr>
                <w:rFonts w:ascii="Times New Roman" w:hAnsi="Times New Roman" w:cs="Times New Roman"/>
                <w:sz w:val="24"/>
                <w:szCs w:val="24"/>
              </w:rPr>
            </w:pPr>
          </w:p>
        </w:tc>
        <w:tc>
          <w:tcPr>
            <w:tcW w:w="2409" w:type="dxa"/>
          </w:tcPr>
          <w:p w:rsidR="00CE470D" w:rsidRPr="00616014" w:rsidRDefault="00CE470D" w:rsidP="00CE470D">
            <w:pPr>
              <w:rPr>
                <w:rFonts w:ascii="Times New Roman" w:hAnsi="Times New Roman" w:cs="Times New Roman"/>
                <w:sz w:val="24"/>
                <w:szCs w:val="24"/>
              </w:rPr>
            </w:pPr>
            <w:r w:rsidRPr="00616014">
              <w:rPr>
                <w:rFonts w:ascii="Times New Roman" w:hAnsi="Times New Roman" w:cs="Times New Roman"/>
                <w:sz w:val="24"/>
                <w:szCs w:val="24"/>
              </w:rPr>
              <w:t>Осуществляет итоговый и пошаговый контроль, адекватно воспринимает оценку учителя;</w:t>
            </w:r>
          </w:p>
          <w:p w:rsidR="00CE470D" w:rsidRPr="00616014" w:rsidRDefault="00CE470D" w:rsidP="00CE470D">
            <w:pPr>
              <w:rPr>
                <w:rFonts w:ascii="Times New Roman" w:hAnsi="Times New Roman" w:cs="Times New Roman"/>
                <w:sz w:val="24"/>
                <w:szCs w:val="24"/>
              </w:rPr>
            </w:pPr>
            <w:r w:rsidRPr="00616014">
              <w:rPr>
                <w:rFonts w:ascii="Times New Roman" w:hAnsi="Times New Roman" w:cs="Times New Roman"/>
                <w:sz w:val="24"/>
                <w:szCs w:val="24"/>
              </w:rPr>
              <w:t xml:space="preserve">понимает информацию, представленную в виде схем; анализирует языковые единицы с точки зрения точности и </w:t>
            </w:r>
            <w:r w:rsidRPr="00616014">
              <w:rPr>
                <w:rFonts w:ascii="Times New Roman" w:hAnsi="Times New Roman" w:cs="Times New Roman"/>
                <w:sz w:val="24"/>
                <w:szCs w:val="24"/>
              </w:rPr>
              <w:lastRenderedPageBreak/>
              <w:t>уместности употребления;</w:t>
            </w:r>
          </w:p>
          <w:p w:rsidR="00A138AE" w:rsidRPr="00616014" w:rsidRDefault="00CE470D" w:rsidP="00CE470D">
            <w:pPr>
              <w:rPr>
                <w:rFonts w:ascii="Times New Roman" w:hAnsi="Times New Roman" w:cs="Times New Roman"/>
                <w:b/>
                <w:sz w:val="24"/>
                <w:szCs w:val="24"/>
              </w:rPr>
            </w:pPr>
            <w:r w:rsidRPr="00616014">
              <w:rPr>
                <w:rFonts w:ascii="Times New Roman" w:hAnsi="Times New Roman" w:cs="Times New Roman"/>
                <w:sz w:val="24"/>
                <w:szCs w:val="24"/>
              </w:rPr>
              <w:t>осуществляет совместную деятельность в парах и рабочих группах.</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75,</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76.</w:t>
            </w:r>
          </w:p>
        </w:tc>
        <w:tc>
          <w:tcPr>
            <w:tcW w:w="1559" w:type="dxa"/>
          </w:tcPr>
          <w:p w:rsidR="002E66EB" w:rsidRPr="00616014" w:rsidRDefault="002E66EB" w:rsidP="009C10E7">
            <w:pPr>
              <w:rPr>
                <w:rFonts w:ascii="Times New Roman" w:hAnsi="Times New Roman" w:cs="Times New Roman"/>
                <w:sz w:val="24"/>
                <w:szCs w:val="24"/>
              </w:rPr>
            </w:pPr>
          </w:p>
        </w:tc>
        <w:tc>
          <w:tcPr>
            <w:tcW w:w="2977" w:type="dxa"/>
          </w:tcPr>
          <w:p w:rsidR="00A138AE" w:rsidRPr="00DA2E7C" w:rsidRDefault="00A138AE" w:rsidP="009C10E7">
            <w:pPr>
              <w:rPr>
                <w:rFonts w:ascii="Times New Roman" w:hAnsi="Times New Roman" w:cs="Times New Roman"/>
                <w:b/>
                <w:sz w:val="24"/>
                <w:szCs w:val="24"/>
              </w:rPr>
            </w:pPr>
            <w:r w:rsidRPr="00DA2E7C">
              <w:rPr>
                <w:rFonts w:ascii="Times New Roman" w:hAnsi="Times New Roman" w:cs="Times New Roman"/>
                <w:b/>
                <w:sz w:val="24"/>
                <w:szCs w:val="24"/>
              </w:rPr>
              <w:t>Контрольный диктант по теме «Синтаксис и пунктуация» и его анализ.</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 контроля знаний, умений, навыков)</w:t>
            </w:r>
          </w:p>
        </w:tc>
        <w:tc>
          <w:tcPr>
            <w:tcW w:w="2410" w:type="dxa"/>
          </w:tcPr>
          <w:p w:rsidR="00A138AE" w:rsidRPr="00616014" w:rsidRDefault="00CE470D" w:rsidP="006A4A16">
            <w:pPr>
              <w:rPr>
                <w:rFonts w:ascii="Times New Roman" w:hAnsi="Times New Roman" w:cs="Times New Roman"/>
                <w:sz w:val="24"/>
                <w:szCs w:val="24"/>
              </w:rPr>
            </w:pPr>
            <w:r w:rsidRPr="00616014">
              <w:rPr>
                <w:rFonts w:ascii="Times New Roman" w:hAnsi="Times New Roman" w:cs="Times New Roman"/>
                <w:sz w:val="24"/>
                <w:szCs w:val="24"/>
              </w:rPr>
              <w:t>Тренинг, практикум</w:t>
            </w:r>
          </w:p>
        </w:tc>
        <w:tc>
          <w:tcPr>
            <w:tcW w:w="2551" w:type="dxa"/>
          </w:tcPr>
          <w:p w:rsidR="00CE470D" w:rsidRPr="00616014" w:rsidRDefault="00CE470D" w:rsidP="00CE470D">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нормы русского литературного языка.</w:t>
            </w:r>
          </w:p>
          <w:p w:rsidR="00A138AE" w:rsidRPr="00616014" w:rsidRDefault="00CE470D" w:rsidP="00CE470D">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изученные орфограммы, соблюдать основные правила орфографии, классифицировать ошибку, правильно объяснять графически орфограмму</w:t>
            </w:r>
          </w:p>
        </w:tc>
        <w:tc>
          <w:tcPr>
            <w:tcW w:w="2410" w:type="dxa"/>
          </w:tcPr>
          <w:p w:rsidR="00CE470D" w:rsidRPr="00616014" w:rsidRDefault="00CE470D" w:rsidP="00CE470D">
            <w:pPr>
              <w:rPr>
                <w:rFonts w:ascii="Times New Roman" w:hAnsi="Times New Roman" w:cs="Times New Roman"/>
                <w:sz w:val="24"/>
                <w:szCs w:val="24"/>
              </w:rPr>
            </w:pPr>
            <w:r w:rsidRPr="00616014">
              <w:rPr>
                <w:rFonts w:ascii="Times New Roman" w:hAnsi="Times New Roman" w:cs="Times New Roman"/>
                <w:sz w:val="24"/>
                <w:szCs w:val="24"/>
              </w:rPr>
              <w:t>Желание осознавать свои трудности и стремиться к их преодолению, способность к самооценке своих действий.</w:t>
            </w:r>
          </w:p>
          <w:p w:rsidR="00A138AE" w:rsidRPr="00616014" w:rsidRDefault="00A138AE" w:rsidP="0015722D">
            <w:pPr>
              <w:rPr>
                <w:rFonts w:ascii="Times New Roman" w:hAnsi="Times New Roman" w:cs="Times New Roman"/>
                <w:b/>
                <w:sz w:val="24"/>
                <w:szCs w:val="24"/>
              </w:rPr>
            </w:pPr>
          </w:p>
        </w:tc>
        <w:tc>
          <w:tcPr>
            <w:tcW w:w="2409" w:type="dxa"/>
          </w:tcPr>
          <w:p w:rsidR="00CE470D" w:rsidRPr="00616014" w:rsidRDefault="00CE470D" w:rsidP="00CE470D">
            <w:pPr>
              <w:rPr>
                <w:rFonts w:ascii="Times New Roman" w:hAnsi="Times New Roman" w:cs="Times New Roman"/>
                <w:sz w:val="24"/>
                <w:szCs w:val="24"/>
              </w:rPr>
            </w:pPr>
            <w:r w:rsidRPr="00616014">
              <w:rPr>
                <w:rFonts w:ascii="Times New Roman" w:hAnsi="Times New Roman" w:cs="Times New Roman"/>
                <w:sz w:val="24"/>
                <w:szCs w:val="24"/>
              </w:rPr>
              <w:t>Осуществляет итоговый и пошаговый контроль, адекватно воспринимает оценку учителя;</w:t>
            </w:r>
          </w:p>
          <w:p w:rsidR="00A138AE" w:rsidRPr="00616014" w:rsidRDefault="00CE470D" w:rsidP="00CE470D">
            <w:pPr>
              <w:rPr>
                <w:rFonts w:ascii="Times New Roman" w:hAnsi="Times New Roman" w:cs="Times New Roman"/>
                <w:b/>
                <w:sz w:val="24"/>
                <w:szCs w:val="24"/>
              </w:rPr>
            </w:pPr>
            <w:r w:rsidRPr="00616014">
              <w:rPr>
                <w:rFonts w:ascii="Times New Roman" w:hAnsi="Times New Roman" w:cs="Times New Roman"/>
                <w:sz w:val="24"/>
                <w:szCs w:val="24"/>
              </w:rPr>
              <w:t>понимает информацию, представленную в виде схем</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77,</w:t>
            </w:r>
          </w:p>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78.</w:t>
            </w:r>
          </w:p>
        </w:tc>
        <w:tc>
          <w:tcPr>
            <w:tcW w:w="1559" w:type="dxa"/>
          </w:tcPr>
          <w:p w:rsidR="002E66EB" w:rsidRPr="00616014" w:rsidRDefault="002E66EB" w:rsidP="009C10E7">
            <w:pPr>
              <w:rPr>
                <w:rFonts w:ascii="Times New Roman" w:hAnsi="Times New Roman" w:cs="Times New Roman"/>
                <w:sz w:val="24"/>
                <w:szCs w:val="24"/>
              </w:rPr>
            </w:pPr>
          </w:p>
        </w:tc>
        <w:tc>
          <w:tcPr>
            <w:tcW w:w="2977" w:type="dxa"/>
          </w:tcPr>
          <w:p w:rsidR="00A138AE" w:rsidRPr="00616014" w:rsidRDefault="00A138AE" w:rsidP="009C10E7">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Как связать предложения в тексте? Сочинение.</w:t>
            </w:r>
          </w:p>
          <w:p w:rsidR="00A138AE" w:rsidRPr="00616014" w:rsidRDefault="00A138AE" w:rsidP="009C10E7">
            <w:pPr>
              <w:rPr>
                <w:rFonts w:ascii="Times New Roman" w:hAnsi="Times New Roman" w:cs="Times New Roman"/>
                <w:i/>
                <w:sz w:val="24"/>
                <w:szCs w:val="24"/>
              </w:rPr>
            </w:pPr>
            <w:r w:rsidRPr="00616014">
              <w:rPr>
                <w:rFonts w:ascii="Times New Roman" w:hAnsi="Times New Roman" w:cs="Times New Roman"/>
                <w:i/>
                <w:sz w:val="24"/>
                <w:szCs w:val="24"/>
              </w:rPr>
              <w:t>(Уроки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Творческая работа; создание текстов определенного жанра</w:t>
            </w:r>
          </w:p>
        </w:tc>
        <w:tc>
          <w:tcPr>
            <w:tcW w:w="2551" w:type="dxa"/>
          </w:tcPr>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особенности цепной и параллельной связи предложений.</w:t>
            </w:r>
          </w:p>
          <w:p w:rsidR="00A138AE" w:rsidRPr="00616014" w:rsidRDefault="00A138AE" w:rsidP="00845849">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уместно использовать средства связи предложений в соответствии с целью учебного задания</w:t>
            </w:r>
          </w:p>
        </w:tc>
        <w:tc>
          <w:tcPr>
            <w:tcW w:w="2410" w:type="dxa"/>
          </w:tcPr>
          <w:p w:rsidR="00A138AE" w:rsidRPr="00616014" w:rsidRDefault="00CE470D" w:rsidP="00D870B0">
            <w:pPr>
              <w:rPr>
                <w:rFonts w:ascii="Times New Roman" w:hAnsi="Times New Roman" w:cs="Times New Roman"/>
                <w:sz w:val="24"/>
                <w:szCs w:val="24"/>
              </w:rPr>
            </w:pPr>
            <w:r w:rsidRPr="00616014">
              <w:rPr>
                <w:rFonts w:ascii="Times New Roman" w:hAnsi="Times New Roman" w:cs="Times New Roman"/>
                <w:sz w:val="24"/>
                <w:szCs w:val="24"/>
              </w:rPr>
              <w:t>У</w:t>
            </w:r>
            <w:r w:rsidR="00A138AE" w:rsidRPr="00616014">
              <w:rPr>
                <w:rFonts w:ascii="Times New Roman" w:hAnsi="Times New Roman" w:cs="Times New Roman"/>
                <w:sz w:val="24"/>
                <w:szCs w:val="24"/>
              </w:rPr>
              <w:t>становление связи между целью учебной деятельности и ее мотивом.</w:t>
            </w:r>
          </w:p>
          <w:p w:rsidR="00A138AE" w:rsidRPr="00616014" w:rsidRDefault="00A138AE" w:rsidP="00D870B0">
            <w:pPr>
              <w:rPr>
                <w:rFonts w:ascii="Times New Roman" w:hAnsi="Times New Roman" w:cs="Times New Roman"/>
                <w:b/>
                <w:sz w:val="24"/>
                <w:szCs w:val="24"/>
              </w:rPr>
            </w:pPr>
          </w:p>
        </w:tc>
        <w:tc>
          <w:tcPr>
            <w:tcW w:w="2409" w:type="dxa"/>
          </w:tcPr>
          <w:p w:rsidR="00CE470D" w:rsidRPr="00616014" w:rsidRDefault="00CE470D" w:rsidP="00CE470D">
            <w:pPr>
              <w:rPr>
                <w:rFonts w:ascii="Times New Roman" w:hAnsi="Times New Roman" w:cs="Times New Roman"/>
                <w:sz w:val="24"/>
                <w:szCs w:val="24"/>
              </w:rPr>
            </w:pPr>
            <w:r w:rsidRPr="00616014">
              <w:rPr>
                <w:rFonts w:ascii="Times New Roman" w:hAnsi="Times New Roman" w:cs="Times New Roman"/>
                <w:sz w:val="24"/>
                <w:szCs w:val="24"/>
              </w:rPr>
              <w:t>Осуществляет итоговый и пошаговый контроль, адекватно воспринимает оценку учителя;</w:t>
            </w:r>
          </w:p>
          <w:p w:rsidR="00A138AE" w:rsidRPr="00616014" w:rsidRDefault="00CE470D" w:rsidP="00D870B0">
            <w:pPr>
              <w:rPr>
                <w:rFonts w:ascii="Times New Roman" w:hAnsi="Times New Roman" w:cs="Times New Roman"/>
                <w:sz w:val="24"/>
                <w:szCs w:val="24"/>
              </w:rPr>
            </w:pPr>
            <w:r w:rsidRPr="00616014">
              <w:rPr>
                <w:rFonts w:ascii="Times New Roman" w:hAnsi="Times New Roman" w:cs="Times New Roman"/>
                <w:sz w:val="24"/>
                <w:szCs w:val="24"/>
              </w:rPr>
              <w:t>понимает информацию, представленную в виде схем; анализирует языковые единицы с точки зрения точности и уместности употребления.</w:t>
            </w:r>
          </w:p>
        </w:tc>
      </w:tr>
      <w:tr w:rsidR="00D1718E" w:rsidTr="00D1718E">
        <w:trPr>
          <w:trHeight w:val="651"/>
        </w:trPr>
        <w:tc>
          <w:tcPr>
            <w:tcW w:w="15168" w:type="dxa"/>
            <w:gridSpan w:val="7"/>
          </w:tcPr>
          <w:p w:rsidR="00D1718E" w:rsidRDefault="00D1718E" w:rsidP="00D1718E">
            <w:pPr>
              <w:jc w:val="center"/>
              <w:rPr>
                <w:rFonts w:ascii="Times New Roman" w:hAnsi="Times New Roman" w:cs="Times New Roman"/>
                <w:b/>
                <w:sz w:val="24"/>
                <w:szCs w:val="24"/>
              </w:rPr>
            </w:pPr>
          </w:p>
          <w:p w:rsidR="00D1718E" w:rsidRPr="00616014" w:rsidRDefault="00D1718E" w:rsidP="00D1718E">
            <w:pPr>
              <w:jc w:val="center"/>
              <w:rPr>
                <w:rFonts w:ascii="Times New Roman" w:hAnsi="Times New Roman" w:cs="Times New Roman"/>
                <w:sz w:val="24"/>
                <w:szCs w:val="24"/>
              </w:rPr>
            </w:pPr>
            <w:r>
              <w:rPr>
                <w:rFonts w:ascii="Times New Roman" w:hAnsi="Times New Roman" w:cs="Times New Roman"/>
                <w:b/>
                <w:sz w:val="24"/>
                <w:szCs w:val="24"/>
              </w:rPr>
              <w:t>Фонетика. Графика. Орфография. Орфоэпия – 17 часов</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lastRenderedPageBreak/>
              <w:t>79.</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Звуки речи и буквы.</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Фронтальный опрос, самостоятельная работа, чтение учебных текстов</w:t>
            </w:r>
          </w:p>
        </w:tc>
        <w:tc>
          <w:tcPr>
            <w:tcW w:w="2551"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отличие буквы от звука, принцип деления звуков на гласные и согласные.</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правильно произносить названия букв, располагать слова в алфавитном порядке, пользоваться словарем</w:t>
            </w:r>
          </w:p>
        </w:tc>
        <w:tc>
          <w:tcPr>
            <w:tcW w:w="2410" w:type="dxa"/>
          </w:tcPr>
          <w:p w:rsidR="00A138AE" w:rsidRPr="00616014" w:rsidRDefault="00CE470D" w:rsidP="00D870B0">
            <w:pPr>
              <w:rPr>
                <w:rFonts w:ascii="Times New Roman" w:hAnsi="Times New Roman" w:cs="Times New Roman"/>
                <w:sz w:val="24"/>
                <w:szCs w:val="24"/>
              </w:rPr>
            </w:pPr>
            <w:r w:rsidRPr="00616014">
              <w:rPr>
                <w:rFonts w:ascii="Times New Roman" w:hAnsi="Times New Roman" w:cs="Times New Roman"/>
                <w:sz w:val="24"/>
                <w:szCs w:val="24"/>
              </w:rPr>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w:t>
            </w:r>
          </w:p>
          <w:p w:rsidR="00A138AE" w:rsidRPr="00616014" w:rsidRDefault="00A138AE" w:rsidP="00D870B0">
            <w:pPr>
              <w:rPr>
                <w:rFonts w:ascii="Times New Roman" w:hAnsi="Times New Roman" w:cs="Times New Roman"/>
                <w:sz w:val="24"/>
                <w:szCs w:val="24"/>
              </w:rPr>
            </w:pPr>
          </w:p>
        </w:tc>
        <w:tc>
          <w:tcPr>
            <w:tcW w:w="2409" w:type="dxa"/>
          </w:tcPr>
          <w:p w:rsidR="00A138AE" w:rsidRPr="00616014" w:rsidRDefault="00CE470D" w:rsidP="00D870B0">
            <w:pPr>
              <w:rPr>
                <w:rFonts w:ascii="Times New Roman" w:hAnsi="Times New Roman" w:cs="Times New Roman"/>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 действует по плану; понимает и интегрирует информацию в имеющийся запас знаний.</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80.</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Обозначение звуков речи на письме. Алфавит.</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Проекты-презентации с применением ИКТ</w:t>
            </w:r>
          </w:p>
        </w:tc>
        <w:tc>
          <w:tcPr>
            <w:tcW w:w="2551" w:type="dxa"/>
          </w:tcPr>
          <w:p w:rsidR="00A138AE" w:rsidRPr="00616014" w:rsidRDefault="00A138AE" w:rsidP="008B1998">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отличие буквы от звука, принцип деления звуков на гласные и согласные.</w:t>
            </w:r>
          </w:p>
          <w:p w:rsidR="00A138AE" w:rsidRPr="00616014" w:rsidRDefault="00A138AE" w:rsidP="008B1998">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правильно произносить названия букв, располагать слова в алфавитном порядке, пользоваться словарем</w:t>
            </w:r>
          </w:p>
        </w:tc>
        <w:tc>
          <w:tcPr>
            <w:tcW w:w="2410" w:type="dxa"/>
          </w:tcPr>
          <w:p w:rsidR="00A138AE" w:rsidRPr="00616014" w:rsidRDefault="00CE470D" w:rsidP="008B1998">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8B1998">
            <w:pPr>
              <w:rPr>
                <w:rFonts w:ascii="Times New Roman" w:hAnsi="Times New Roman" w:cs="Times New Roman"/>
                <w:b/>
                <w:sz w:val="24"/>
                <w:szCs w:val="24"/>
              </w:rPr>
            </w:pPr>
          </w:p>
        </w:tc>
        <w:tc>
          <w:tcPr>
            <w:tcW w:w="2409" w:type="dxa"/>
          </w:tcPr>
          <w:p w:rsidR="00A138AE" w:rsidRPr="00616014" w:rsidRDefault="00CE470D" w:rsidP="008B1998">
            <w:pPr>
              <w:rPr>
                <w:rFonts w:ascii="Times New Roman" w:hAnsi="Times New Roman" w:cs="Times New Roman"/>
                <w:sz w:val="24"/>
                <w:szCs w:val="24"/>
              </w:rPr>
            </w:pPr>
            <w:r w:rsidRPr="00616014">
              <w:rPr>
                <w:rFonts w:ascii="Times New Roman" w:hAnsi="Times New Roman" w:cs="Times New Roman"/>
                <w:sz w:val="24"/>
                <w:szCs w:val="24"/>
              </w:rPr>
              <w:t>Принимает и 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A138AE" w:rsidTr="00A138AE">
        <w:tc>
          <w:tcPr>
            <w:tcW w:w="852" w:type="dxa"/>
          </w:tcPr>
          <w:p w:rsidR="00A138AE" w:rsidRPr="00616014" w:rsidRDefault="00A138AE" w:rsidP="009C10E7">
            <w:pPr>
              <w:jc w:val="center"/>
              <w:rPr>
                <w:rFonts w:ascii="Times New Roman" w:hAnsi="Times New Roman" w:cs="Times New Roman"/>
                <w:sz w:val="24"/>
                <w:szCs w:val="24"/>
              </w:rPr>
            </w:pPr>
            <w:r w:rsidRPr="00616014">
              <w:rPr>
                <w:rFonts w:ascii="Times New Roman" w:hAnsi="Times New Roman" w:cs="Times New Roman"/>
                <w:sz w:val="24"/>
                <w:szCs w:val="24"/>
              </w:rPr>
              <w:t>81.</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Слог. Ударение. Гласные ударные и безударные.</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Проекты-презентации с применением ИКТ</w:t>
            </w:r>
          </w:p>
        </w:tc>
        <w:tc>
          <w:tcPr>
            <w:tcW w:w="2551" w:type="dxa"/>
          </w:tcPr>
          <w:p w:rsidR="00A138AE" w:rsidRPr="00616014" w:rsidRDefault="00A138AE" w:rsidP="008B1998">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отличие буквы от звука, принцип деления звуков на гласные и согласные.</w:t>
            </w:r>
          </w:p>
          <w:p w:rsidR="00A138AE" w:rsidRPr="00616014" w:rsidRDefault="00A138AE" w:rsidP="008B1998">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правильно произносить названия букв, располагать слова в алфавитном порядке, пользоваться словарем</w:t>
            </w:r>
          </w:p>
        </w:tc>
        <w:tc>
          <w:tcPr>
            <w:tcW w:w="2410" w:type="dxa"/>
          </w:tcPr>
          <w:p w:rsidR="00A138AE" w:rsidRPr="00616014" w:rsidRDefault="00CE470D" w:rsidP="008B1998">
            <w:pPr>
              <w:rPr>
                <w:rFonts w:ascii="Times New Roman" w:hAnsi="Times New Roman" w:cs="Times New Roman"/>
                <w:sz w:val="24"/>
                <w:szCs w:val="24"/>
              </w:rPr>
            </w:pPr>
            <w:r w:rsidRPr="00616014">
              <w:rPr>
                <w:rFonts w:ascii="Times New Roman" w:hAnsi="Times New Roman" w:cs="Times New Roman"/>
                <w:sz w:val="24"/>
                <w:szCs w:val="24"/>
              </w:rPr>
              <w:t>С</w:t>
            </w:r>
            <w:r w:rsidR="00A138AE" w:rsidRPr="00616014">
              <w:rPr>
                <w:rFonts w:ascii="Times New Roman" w:hAnsi="Times New Roman" w:cs="Times New Roman"/>
                <w:sz w:val="24"/>
                <w:szCs w:val="24"/>
              </w:rPr>
              <w:t xml:space="preserve">тремление к </w:t>
            </w:r>
            <w:proofErr w:type="spellStart"/>
            <w:r w:rsidR="00A138AE" w:rsidRPr="00616014">
              <w:rPr>
                <w:rFonts w:ascii="Times New Roman" w:hAnsi="Times New Roman" w:cs="Times New Roman"/>
                <w:sz w:val="24"/>
                <w:szCs w:val="24"/>
              </w:rPr>
              <w:t>самоизменению</w:t>
            </w:r>
            <w:proofErr w:type="spellEnd"/>
            <w:r w:rsidR="00A138AE" w:rsidRPr="00616014">
              <w:rPr>
                <w:rFonts w:ascii="Times New Roman" w:hAnsi="Times New Roman" w:cs="Times New Roman"/>
                <w:sz w:val="24"/>
                <w:szCs w:val="24"/>
              </w:rPr>
              <w:t xml:space="preserve"> – приобретению новых знаний и умений.</w:t>
            </w:r>
          </w:p>
          <w:p w:rsidR="00A138AE" w:rsidRPr="00616014" w:rsidRDefault="00A138AE" w:rsidP="008B1998">
            <w:pPr>
              <w:rPr>
                <w:rFonts w:ascii="Times New Roman" w:hAnsi="Times New Roman" w:cs="Times New Roman"/>
                <w:sz w:val="24"/>
                <w:szCs w:val="24"/>
              </w:rPr>
            </w:pPr>
          </w:p>
        </w:tc>
        <w:tc>
          <w:tcPr>
            <w:tcW w:w="2409" w:type="dxa"/>
          </w:tcPr>
          <w:p w:rsidR="00A138AE" w:rsidRPr="00616014" w:rsidRDefault="00CE470D" w:rsidP="008B1998">
            <w:pPr>
              <w:rPr>
                <w:rFonts w:ascii="Times New Roman" w:hAnsi="Times New Roman" w:cs="Times New Roman"/>
                <w:sz w:val="24"/>
                <w:szCs w:val="24"/>
              </w:rPr>
            </w:pPr>
            <w:r w:rsidRPr="00616014">
              <w:rPr>
                <w:rFonts w:ascii="Times New Roman" w:hAnsi="Times New Roman" w:cs="Times New Roman"/>
                <w:sz w:val="24"/>
                <w:szCs w:val="24"/>
              </w:rPr>
              <w:t xml:space="preserve">Принимает и сохраняет учебную задачу, планирует необходимые действия, действует по плану; </w:t>
            </w:r>
            <w:r w:rsidRPr="00616014">
              <w:rPr>
                <w:rFonts w:ascii="Times New Roman" w:hAnsi="Times New Roman" w:cs="Times New Roman"/>
                <w:b/>
                <w:sz w:val="24"/>
                <w:szCs w:val="24"/>
              </w:rPr>
              <w:t xml:space="preserve"> </w:t>
            </w:r>
            <w:r w:rsidRPr="00616014">
              <w:rPr>
                <w:rFonts w:ascii="Times New Roman" w:hAnsi="Times New Roman" w:cs="Times New Roman"/>
                <w:sz w:val="24"/>
                <w:szCs w:val="24"/>
              </w:rPr>
              <w:t xml:space="preserve">понимает информацию, представленную в виде схем; анализирует языковые единицы с точки зрения </w:t>
            </w:r>
            <w:r w:rsidRPr="00616014">
              <w:rPr>
                <w:rFonts w:ascii="Times New Roman" w:hAnsi="Times New Roman" w:cs="Times New Roman"/>
                <w:sz w:val="24"/>
                <w:szCs w:val="24"/>
              </w:rPr>
              <w:lastRenderedPageBreak/>
              <w:t>точности и уместности употребления</w:t>
            </w:r>
          </w:p>
        </w:tc>
      </w:tr>
      <w:tr w:rsidR="00A138AE" w:rsidTr="00A138AE">
        <w:tc>
          <w:tcPr>
            <w:tcW w:w="852" w:type="dxa"/>
          </w:tcPr>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lastRenderedPageBreak/>
              <w:t>82.</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Орфограмма. Сильные и слабые позиции звуков.</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Комментированное письмо; самостоятельная работа</w:t>
            </w:r>
          </w:p>
        </w:tc>
        <w:tc>
          <w:tcPr>
            <w:tcW w:w="2551" w:type="dxa"/>
          </w:tcPr>
          <w:p w:rsidR="00A138AE" w:rsidRPr="00616014" w:rsidRDefault="00A138AE" w:rsidP="008B1998">
            <w:pPr>
              <w:rPr>
                <w:rFonts w:ascii="Times New Roman" w:hAnsi="Times New Roman" w:cs="Times New Roman"/>
                <w:sz w:val="24"/>
                <w:szCs w:val="24"/>
              </w:rPr>
            </w:pPr>
            <w:r w:rsidRPr="00616014">
              <w:rPr>
                <w:rFonts w:ascii="Times New Roman" w:hAnsi="Times New Roman" w:cs="Times New Roman"/>
                <w:b/>
                <w:sz w:val="24"/>
                <w:szCs w:val="24"/>
              </w:rPr>
              <w:t>Знать:</w:t>
            </w:r>
            <w:r w:rsidRPr="00616014">
              <w:rPr>
                <w:rFonts w:ascii="Times New Roman" w:hAnsi="Times New Roman" w:cs="Times New Roman"/>
                <w:sz w:val="24"/>
                <w:szCs w:val="24"/>
              </w:rPr>
              <w:t xml:space="preserve"> понятие «орфограмма», сильные и слабые позиции согласных и гласных звуков.</w:t>
            </w:r>
          </w:p>
          <w:p w:rsidR="00A138AE" w:rsidRPr="00616014" w:rsidRDefault="00A138AE" w:rsidP="008B1998">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определять слабую и сильную позицию звука и подбирать проверочное слово разными способами</w:t>
            </w:r>
          </w:p>
        </w:tc>
        <w:tc>
          <w:tcPr>
            <w:tcW w:w="2410" w:type="dxa"/>
          </w:tcPr>
          <w:p w:rsidR="00A138AE" w:rsidRPr="00616014" w:rsidRDefault="00CE470D" w:rsidP="00B43CBA">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B43CBA">
            <w:pPr>
              <w:rPr>
                <w:rFonts w:ascii="Times New Roman" w:hAnsi="Times New Roman" w:cs="Times New Roman"/>
                <w:b/>
                <w:sz w:val="24"/>
                <w:szCs w:val="24"/>
              </w:rPr>
            </w:pPr>
          </w:p>
        </w:tc>
        <w:tc>
          <w:tcPr>
            <w:tcW w:w="2409" w:type="dxa"/>
          </w:tcPr>
          <w:p w:rsidR="00A138AE" w:rsidRPr="00616014" w:rsidRDefault="00CE470D" w:rsidP="00B43CBA">
            <w:pPr>
              <w:rPr>
                <w:rFonts w:ascii="Times New Roman" w:hAnsi="Times New Roman" w:cs="Times New Roman"/>
                <w:b/>
                <w:sz w:val="24"/>
                <w:szCs w:val="24"/>
              </w:rPr>
            </w:pPr>
            <w:r w:rsidRPr="00616014">
              <w:rPr>
                <w:rFonts w:ascii="Times New Roman" w:hAnsi="Times New Roman" w:cs="Times New Roman"/>
                <w:sz w:val="24"/>
                <w:szCs w:val="24"/>
              </w:rPr>
              <w:t xml:space="preserve">Принимает и сохраняет учебную задачу, планирует необходимые действия, действует по плану; </w:t>
            </w:r>
            <w:r w:rsidRPr="00616014">
              <w:rPr>
                <w:rFonts w:ascii="Times New Roman" w:hAnsi="Times New Roman" w:cs="Times New Roman"/>
                <w:b/>
                <w:sz w:val="24"/>
                <w:szCs w:val="24"/>
              </w:rPr>
              <w:t xml:space="preserve"> </w:t>
            </w:r>
            <w:r w:rsidRPr="00616014">
              <w:rPr>
                <w:rFonts w:ascii="Times New Roman" w:hAnsi="Times New Roman" w:cs="Times New Roman"/>
                <w:sz w:val="24"/>
                <w:szCs w:val="24"/>
              </w:rPr>
              <w:t>понимает информацию, представленную в виде схем; анализирует языковые единицы с точки зрения точности и уместности употребления</w:t>
            </w:r>
          </w:p>
        </w:tc>
      </w:tr>
      <w:tr w:rsidR="00A138AE" w:rsidTr="00A138AE">
        <w:tc>
          <w:tcPr>
            <w:tcW w:w="852" w:type="dxa"/>
          </w:tcPr>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83,</w:t>
            </w:r>
          </w:p>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84.</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Гласные звуки после шипящих.</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Тематический диктант, письмо с «окошками», чтение учебных текстов</w:t>
            </w:r>
          </w:p>
        </w:tc>
        <w:tc>
          <w:tcPr>
            <w:tcW w:w="2551" w:type="dxa"/>
          </w:tcPr>
          <w:p w:rsidR="00A138AE" w:rsidRPr="00616014" w:rsidRDefault="00A138AE" w:rsidP="008B1998">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 xml:space="preserve">понятие «орфограмма-буква», правило «Гласные </w:t>
            </w:r>
            <w:proofErr w:type="gramStart"/>
            <w:r w:rsidRPr="00616014">
              <w:rPr>
                <w:rFonts w:ascii="Times New Roman" w:hAnsi="Times New Roman" w:cs="Times New Roman"/>
                <w:sz w:val="24"/>
                <w:szCs w:val="24"/>
              </w:rPr>
              <w:t>ё-о</w:t>
            </w:r>
            <w:proofErr w:type="gramEnd"/>
            <w:r w:rsidRPr="00616014">
              <w:rPr>
                <w:rFonts w:ascii="Times New Roman" w:hAnsi="Times New Roman" w:cs="Times New Roman"/>
                <w:sz w:val="24"/>
                <w:szCs w:val="24"/>
              </w:rPr>
              <w:t xml:space="preserve"> после шипящих».</w:t>
            </w:r>
          </w:p>
          <w:p w:rsidR="00A138AE" w:rsidRPr="00616014" w:rsidRDefault="00A138AE" w:rsidP="008B1998">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данное правило на практике</w:t>
            </w:r>
          </w:p>
        </w:tc>
        <w:tc>
          <w:tcPr>
            <w:tcW w:w="2410" w:type="dxa"/>
          </w:tcPr>
          <w:p w:rsidR="00A138AE" w:rsidRPr="00616014" w:rsidRDefault="00CE470D" w:rsidP="00086E9B">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существление самоконтроля, самоанализа языковых явлений.</w:t>
            </w:r>
          </w:p>
          <w:p w:rsidR="00A138AE" w:rsidRPr="00616014" w:rsidRDefault="00A138AE" w:rsidP="00086E9B">
            <w:pPr>
              <w:rPr>
                <w:rFonts w:ascii="Times New Roman" w:hAnsi="Times New Roman" w:cs="Times New Roman"/>
                <w:b/>
                <w:sz w:val="24"/>
                <w:szCs w:val="24"/>
              </w:rPr>
            </w:pPr>
          </w:p>
        </w:tc>
        <w:tc>
          <w:tcPr>
            <w:tcW w:w="2409" w:type="dxa"/>
          </w:tcPr>
          <w:p w:rsidR="00CE470D" w:rsidRPr="00616014" w:rsidRDefault="00CE470D" w:rsidP="00CE470D">
            <w:pPr>
              <w:rPr>
                <w:rFonts w:ascii="Times New Roman" w:hAnsi="Times New Roman" w:cs="Times New Roman"/>
                <w:sz w:val="24"/>
                <w:szCs w:val="24"/>
              </w:rPr>
            </w:pPr>
            <w:r w:rsidRPr="00616014">
              <w:rPr>
                <w:rFonts w:ascii="Times New Roman" w:hAnsi="Times New Roman" w:cs="Times New Roman"/>
                <w:sz w:val="24"/>
                <w:szCs w:val="24"/>
              </w:rPr>
              <w:t>Сохраняет принятую познавательную цель, четко выполняет требование познавательной задачи; понимает информацию, представленную в схематичной форме;</w:t>
            </w:r>
          </w:p>
          <w:p w:rsidR="00A138AE" w:rsidRPr="00616014" w:rsidRDefault="00CE470D" w:rsidP="00CE470D">
            <w:pPr>
              <w:rPr>
                <w:rFonts w:ascii="Times New Roman" w:hAnsi="Times New Roman" w:cs="Times New Roman"/>
                <w:b/>
                <w:sz w:val="24"/>
                <w:szCs w:val="24"/>
              </w:rPr>
            </w:pPr>
            <w:r w:rsidRPr="00616014">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t>85.</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Гласные буквы И-Ы после </w:t>
            </w:r>
            <w:r w:rsidRPr="00616014">
              <w:rPr>
                <w:rFonts w:ascii="Times New Roman" w:hAnsi="Times New Roman" w:cs="Times New Roman"/>
                <w:sz w:val="24"/>
                <w:szCs w:val="24"/>
              </w:rPr>
              <w:lastRenderedPageBreak/>
              <w:t>Ц.</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Тематический </w:t>
            </w:r>
            <w:r w:rsidRPr="00616014">
              <w:rPr>
                <w:rFonts w:ascii="Times New Roman" w:hAnsi="Times New Roman" w:cs="Times New Roman"/>
                <w:sz w:val="24"/>
                <w:szCs w:val="24"/>
              </w:rPr>
              <w:lastRenderedPageBreak/>
              <w:t>диктант, письмо с «окошками», чтение учебных текстов</w:t>
            </w:r>
          </w:p>
        </w:tc>
        <w:tc>
          <w:tcPr>
            <w:tcW w:w="2551" w:type="dxa"/>
          </w:tcPr>
          <w:p w:rsidR="00A138AE" w:rsidRPr="00616014" w:rsidRDefault="00A138AE" w:rsidP="00086E9B">
            <w:pPr>
              <w:rPr>
                <w:rFonts w:ascii="Times New Roman" w:hAnsi="Times New Roman" w:cs="Times New Roman"/>
                <w:sz w:val="24"/>
                <w:szCs w:val="24"/>
              </w:rPr>
            </w:pPr>
            <w:r w:rsidRPr="00616014">
              <w:rPr>
                <w:rFonts w:ascii="Times New Roman" w:hAnsi="Times New Roman" w:cs="Times New Roman"/>
                <w:b/>
                <w:sz w:val="24"/>
                <w:szCs w:val="24"/>
              </w:rPr>
              <w:lastRenderedPageBreak/>
              <w:t xml:space="preserve">Знать: </w:t>
            </w:r>
            <w:r w:rsidRPr="00616014">
              <w:rPr>
                <w:rFonts w:ascii="Times New Roman" w:hAnsi="Times New Roman" w:cs="Times New Roman"/>
                <w:sz w:val="24"/>
                <w:szCs w:val="24"/>
              </w:rPr>
              <w:t xml:space="preserve">понятие </w:t>
            </w:r>
            <w:r w:rsidRPr="00616014">
              <w:rPr>
                <w:rFonts w:ascii="Times New Roman" w:hAnsi="Times New Roman" w:cs="Times New Roman"/>
                <w:sz w:val="24"/>
                <w:szCs w:val="24"/>
              </w:rPr>
              <w:lastRenderedPageBreak/>
              <w:t>«орфограмма-буква», правило «Гласные и-ы после ц».</w:t>
            </w:r>
          </w:p>
          <w:p w:rsidR="00A138AE" w:rsidRPr="00616014" w:rsidRDefault="00A138AE" w:rsidP="00086E9B">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данное правило на практике</w:t>
            </w:r>
          </w:p>
        </w:tc>
        <w:tc>
          <w:tcPr>
            <w:tcW w:w="2410" w:type="dxa"/>
          </w:tcPr>
          <w:p w:rsidR="00A138AE" w:rsidRPr="00616014" w:rsidRDefault="00036F9E" w:rsidP="00086E9B">
            <w:pPr>
              <w:rPr>
                <w:rFonts w:ascii="Times New Roman" w:hAnsi="Times New Roman" w:cs="Times New Roman"/>
                <w:sz w:val="24"/>
                <w:szCs w:val="24"/>
              </w:rPr>
            </w:pPr>
            <w:r w:rsidRPr="00616014">
              <w:rPr>
                <w:rFonts w:ascii="Times New Roman" w:hAnsi="Times New Roman" w:cs="Times New Roman"/>
                <w:sz w:val="24"/>
                <w:szCs w:val="24"/>
              </w:rPr>
              <w:lastRenderedPageBreak/>
              <w:t>Ж</w:t>
            </w:r>
            <w:r w:rsidR="00A138AE" w:rsidRPr="00616014">
              <w:rPr>
                <w:rFonts w:ascii="Times New Roman" w:hAnsi="Times New Roman" w:cs="Times New Roman"/>
                <w:sz w:val="24"/>
                <w:szCs w:val="24"/>
              </w:rPr>
              <w:t xml:space="preserve">елание осваивать </w:t>
            </w:r>
            <w:r w:rsidR="00A138AE" w:rsidRPr="00616014">
              <w:rPr>
                <w:rFonts w:ascii="Times New Roman" w:hAnsi="Times New Roman" w:cs="Times New Roman"/>
                <w:sz w:val="24"/>
                <w:szCs w:val="24"/>
              </w:rPr>
              <w:lastRenderedPageBreak/>
              <w:t>новые виды деятельности, участвовать в творческом процессе.</w:t>
            </w:r>
          </w:p>
          <w:p w:rsidR="00A138AE" w:rsidRPr="00616014" w:rsidRDefault="00A138AE" w:rsidP="00086E9B">
            <w:pPr>
              <w:rPr>
                <w:rFonts w:ascii="Times New Roman" w:hAnsi="Times New Roman" w:cs="Times New Roman"/>
                <w:b/>
                <w:sz w:val="24"/>
                <w:szCs w:val="24"/>
              </w:rPr>
            </w:pPr>
          </w:p>
        </w:tc>
        <w:tc>
          <w:tcPr>
            <w:tcW w:w="2409" w:type="dxa"/>
          </w:tcPr>
          <w:p w:rsidR="00A138AE" w:rsidRPr="00616014" w:rsidRDefault="00036F9E" w:rsidP="00086E9B">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Принимает и </w:t>
            </w:r>
            <w:r w:rsidRPr="00616014">
              <w:rPr>
                <w:rFonts w:ascii="Times New Roman" w:hAnsi="Times New Roman" w:cs="Times New Roman"/>
                <w:sz w:val="24"/>
                <w:szCs w:val="24"/>
              </w:rPr>
              <w:lastRenderedPageBreak/>
              <w:t>выполняет практические и теоретические задачи, самостоятельно формулирует познавательную цель; осознает познавательную задачу; читает и слушает, извлекая нужную информацию.</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lastRenderedPageBreak/>
              <w:t>86.</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Звонкие и глухие согласные звуки. Их обозначение на письме.</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Комментированное письмо, самостоятельная работа</w:t>
            </w:r>
          </w:p>
        </w:tc>
        <w:tc>
          <w:tcPr>
            <w:tcW w:w="2551" w:type="dxa"/>
          </w:tcPr>
          <w:p w:rsidR="00A138AE" w:rsidRPr="00616014" w:rsidRDefault="00A138AE" w:rsidP="00086E9B">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отличие звонких и глухих согласных, порядок фонетического разбора слова.</w:t>
            </w:r>
          </w:p>
          <w:p w:rsidR="00A138AE" w:rsidRPr="00616014" w:rsidRDefault="00A138AE" w:rsidP="00086E9B">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правильно определять звонкие и глухие согласные; выполнять фонетический разбор слова</w:t>
            </w:r>
          </w:p>
        </w:tc>
        <w:tc>
          <w:tcPr>
            <w:tcW w:w="2410" w:type="dxa"/>
          </w:tcPr>
          <w:p w:rsidR="00A138AE" w:rsidRPr="00616014" w:rsidRDefault="00036F9E" w:rsidP="00086E9B">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086E9B">
            <w:pPr>
              <w:rPr>
                <w:rFonts w:ascii="Times New Roman" w:hAnsi="Times New Roman" w:cs="Times New Roman"/>
                <w:sz w:val="24"/>
                <w:szCs w:val="24"/>
              </w:rPr>
            </w:pPr>
          </w:p>
        </w:tc>
        <w:tc>
          <w:tcPr>
            <w:tcW w:w="2409" w:type="dxa"/>
          </w:tcPr>
          <w:p w:rsidR="00A138AE" w:rsidRPr="00616014" w:rsidRDefault="00036F9E" w:rsidP="00036F9E">
            <w:pPr>
              <w:rPr>
                <w:rFonts w:ascii="Times New Roman" w:hAnsi="Times New Roman" w:cs="Times New Roman"/>
                <w:sz w:val="24"/>
                <w:szCs w:val="24"/>
              </w:rPr>
            </w:pPr>
            <w:r w:rsidRPr="00616014">
              <w:rPr>
                <w:rFonts w:ascii="Times New Roman" w:hAnsi="Times New Roman" w:cs="Times New Roman"/>
                <w:sz w:val="24"/>
                <w:szCs w:val="24"/>
              </w:rPr>
              <w:t>Умеет самостоятельно обнаруживать ошибки и вносить коррективы; умеет выводить следствия и</w:t>
            </w:r>
            <w:r w:rsidRPr="00616014">
              <w:rPr>
                <w:rFonts w:ascii="Times New Roman" w:hAnsi="Times New Roman" w:cs="Times New Roman"/>
                <w:b/>
                <w:sz w:val="24"/>
                <w:szCs w:val="24"/>
              </w:rPr>
              <w:t xml:space="preserve">з </w:t>
            </w:r>
            <w:r w:rsidRPr="00616014">
              <w:rPr>
                <w:rFonts w:ascii="Times New Roman" w:hAnsi="Times New Roman" w:cs="Times New Roman"/>
                <w:sz w:val="24"/>
                <w:szCs w:val="24"/>
              </w:rPr>
              <w:t>имеющихся данных, определять последовательность действий; умеет обосновывать и доказывать свою точку зрения</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t>87.</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Твердые и мягкие согласные. Обозначение мягкости на письме.</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Комментированное письмо, самостоятельная работа</w:t>
            </w:r>
          </w:p>
        </w:tc>
        <w:tc>
          <w:tcPr>
            <w:tcW w:w="2551" w:type="dxa"/>
          </w:tcPr>
          <w:p w:rsidR="00A138AE" w:rsidRPr="00616014" w:rsidRDefault="00A138AE" w:rsidP="00E21CBC">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отличие твердых и мягких согласных, порядок фонетического разбора слова.</w:t>
            </w:r>
          </w:p>
          <w:p w:rsidR="00A138AE" w:rsidRPr="00616014" w:rsidRDefault="00A138AE" w:rsidP="00E21CBC">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 xml:space="preserve">правильно определять твердые и мягкие согласные; выполнять фонетический разбор </w:t>
            </w:r>
            <w:r w:rsidRPr="00616014">
              <w:rPr>
                <w:rFonts w:ascii="Times New Roman" w:hAnsi="Times New Roman" w:cs="Times New Roman"/>
                <w:sz w:val="24"/>
                <w:szCs w:val="24"/>
              </w:rPr>
              <w:lastRenderedPageBreak/>
              <w:t>слова</w:t>
            </w:r>
          </w:p>
        </w:tc>
        <w:tc>
          <w:tcPr>
            <w:tcW w:w="2410" w:type="dxa"/>
          </w:tcPr>
          <w:p w:rsidR="00A138AE" w:rsidRPr="00616014" w:rsidRDefault="00036F9E" w:rsidP="00086E9B">
            <w:pPr>
              <w:rPr>
                <w:rFonts w:ascii="Times New Roman" w:hAnsi="Times New Roman" w:cs="Times New Roman"/>
                <w:sz w:val="24"/>
                <w:szCs w:val="24"/>
              </w:rPr>
            </w:pPr>
            <w:r w:rsidRPr="00616014">
              <w:rPr>
                <w:rFonts w:ascii="Times New Roman" w:hAnsi="Times New Roman" w:cs="Times New Roman"/>
                <w:sz w:val="24"/>
                <w:szCs w:val="24"/>
              </w:rPr>
              <w:lastRenderedPageBreak/>
              <w:t>Н</w:t>
            </w:r>
            <w:r w:rsidR="00A138AE" w:rsidRPr="00616014">
              <w:rPr>
                <w:rFonts w:ascii="Times New Roman" w:hAnsi="Times New Roman" w:cs="Times New Roman"/>
                <w:sz w:val="24"/>
                <w:szCs w:val="24"/>
              </w:rPr>
              <w:t>аличие познавательных и социальных мотивов, интереса к новому, к знаниям.</w:t>
            </w:r>
          </w:p>
          <w:p w:rsidR="00A138AE" w:rsidRPr="00616014" w:rsidRDefault="00A138AE" w:rsidP="00086E9B">
            <w:pPr>
              <w:rPr>
                <w:rFonts w:ascii="Times New Roman" w:hAnsi="Times New Roman" w:cs="Times New Roman"/>
                <w:sz w:val="24"/>
                <w:szCs w:val="24"/>
              </w:rPr>
            </w:pPr>
          </w:p>
        </w:tc>
        <w:tc>
          <w:tcPr>
            <w:tcW w:w="2409" w:type="dxa"/>
          </w:tcPr>
          <w:p w:rsidR="00036F9E" w:rsidRPr="00616014" w:rsidRDefault="00036F9E" w:rsidP="00036F9E">
            <w:pPr>
              <w:rPr>
                <w:rFonts w:ascii="Times New Roman" w:hAnsi="Times New Roman" w:cs="Times New Roman"/>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схематичной форме.</w:t>
            </w:r>
          </w:p>
          <w:p w:rsidR="00A138AE" w:rsidRPr="00616014" w:rsidRDefault="00A138AE" w:rsidP="00086E9B">
            <w:pPr>
              <w:rPr>
                <w:rFonts w:ascii="Times New Roman" w:hAnsi="Times New Roman" w:cs="Times New Roman"/>
                <w:b/>
                <w:sz w:val="24"/>
                <w:szCs w:val="24"/>
              </w:rPr>
            </w:pPr>
          </w:p>
        </w:tc>
      </w:tr>
      <w:tr w:rsidR="00A138AE" w:rsidTr="00A138AE">
        <w:tc>
          <w:tcPr>
            <w:tcW w:w="852" w:type="dxa"/>
          </w:tcPr>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lastRenderedPageBreak/>
              <w:t>88,</w:t>
            </w:r>
          </w:p>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89.</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Значения букв Я, </w:t>
            </w:r>
            <w:proofErr w:type="gramStart"/>
            <w:r w:rsidRPr="00616014">
              <w:rPr>
                <w:rFonts w:ascii="Times New Roman" w:hAnsi="Times New Roman" w:cs="Times New Roman"/>
                <w:sz w:val="24"/>
                <w:szCs w:val="24"/>
              </w:rPr>
              <w:t>Ю</w:t>
            </w:r>
            <w:proofErr w:type="gramEnd"/>
            <w:r w:rsidRPr="00616014">
              <w:rPr>
                <w:rFonts w:ascii="Times New Roman" w:hAnsi="Times New Roman" w:cs="Times New Roman"/>
                <w:sz w:val="24"/>
                <w:szCs w:val="24"/>
              </w:rPr>
              <w:t>, Е, Ё. Разделительные Ъ и Ь.</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Тематический диктант, анализ информации, представленной в виде схем</w:t>
            </w:r>
          </w:p>
        </w:tc>
        <w:tc>
          <w:tcPr>
            <w:tcW w:w="2551" w:type="dxa"/>
          </w:tcPr>
          <w:p w:rsidR="00A138AE" w:rsidRPr="00616014" w:rsidRDefault="00A138AE" w:rsidP="00E21CBC">
            <w:pPr>
              <w:rPr>
                <w:rFonts w:ascii="Times New Roman" w:hAnsi="Times New Roman" w:cs="Times New Roman"/>
                <w:sz w:val="24"/>
                <w:szCs w:val="24"/>
              </w:rPr>
            </w:pPr>
            <w:r w:rsidRPr="00616014">
              <w:rPr>
                <w:rFonts w:ascii="Times New Roman" w:hAnsi="Times New Roman" w:cs="Times New Roman"/>
                <w:b/>
                <w:sz w:val="24"/>
                <w:szCs w:val="24"/>
              </w:rPr>
              <w:t>Знать:</w:t>
            </w:r>
            <w:r w:rsidRPr="00616014">
              <w:rPr>
                <w:rFonts w:ascii="Times New Roman" w:hAnsi="Times New Roman" w:cs="Times New Roman"/>
                <w:sz w:val="24"/>
                <w:szCs w:val="24"/>
              </w:rPr>
              <w:t xml:space="preserve"> звуковое значение букв е, ё, ю, я; случаи обозначения мягкости в фонетической транскрипции.</w:t>
            </w:r>
          </w:p>
          <w:p w:rsidR="00A138AE" w:rsidRPr="00616014" w:rsidRDefault="00A138AE" w:rsidP="00E21CBC">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выполнять фонетический разбор таких слов</w:t>
            </w:r>
          </w:p>
        </w:tc>
        <w:tc>
          <w:tcPr>
            <w:tcW w:w="2410" w:type="dxa"/>
          </w:tcPr>
          <w:p w:rsidR="00A138AE" w:rsidRPr="00616014" w:rsidRDefault="00036F9E" w:rsidP="00733424">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733424">
            <w:pPr>
              <w:rPr>
                <w:rFonts w:ascii="Times New Roman" w:hAnsi="Times New Roman" w:cs="Times New Roman"/>
                <w:b/>
                <w:sz w:val="24"/>
                <w:szCs w:val="24"/>
              </w:rPr>
            </w:pPr>
          </w:p>
        </w:tc>
        <w:tc>
          <w:tcPr>
            <w:tcW w:w="2409" w:type="dxa"/>
          </w:tcPr>
          <w:p w:rsidR="00A138AE" w:rsidRPr="00616014" w:rsidRDefault="00036F9E" w:rsidP="00036F9E">
            <w:pPr>
              <w:rPr>
                <w:rFonts w:ascii="Times New Roman" w:hAnsi="Times New Roman" w:cs="Times New Roman"/>
                <w:sz w:val="24"/>
                <w:szCs w:val="24"/>
              </w:rPr>
            </w:pPr>
            <w:r w:rsidRPr="00616014">
              <w:rPr>
                <w:rFonts w:ascii="Times New Roman" w:hAnsi="Times New Roman" w:cs="Times New Roman"/>
                <w:sz w:val="24"/>
                <w:szCs w:val="24"/>
              </w:rPr>
              <w:t>самостоятельно обнаруживать ошибки и вносить коррективы; умеет выводить следствия и</w:t>
            </w:r>
            <w:r w:rsidRPr="00616014">
              <w:rPr>
                <w:rFonts w:ascii="Times New Roman" w:hAnsi="Times New Roman" w:cs="Times New Roman"/>
                <w:b/>
                <w:sz w:val="24"/>
                <w:szCs w:val="24"/>
              </w:rPr>
              <w:t xml:space="preserve">з </w:t>
            </w:r>
            <w:r w:rsidRPr="00616014">
              <w:rPr>
                <w:rFonts w:ascii="Times New Roman" w:hAnsi="Times New Roman" w:cs="Times New Roman"/>
                <w:sz w:val="24"/>
                <w:szCs w:val="24"/>
              </w:rPr>
              <w:t>имеющихся данных, определять последовательность действий; умеет обосновывать и доказывать свою точку зрения</w:t>
            </w:r>
          </w:p>
        </w:tc>
      </w:tr>
      <w:tr w:rsidR="00A138AE" w:rsidTr="00A138AE">
        <w:tc>
          <w:tcPr>
            <w:tcW w:w="852" w:type="dxa"/>
          </w:tcPr>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90.</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Цепная и параллельная связь предложений в тексте. </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создание текстов определенного жанра</w:t>
            </w:r>
          </w:p>
        </w:tc>
        <w:tc>
          <w:tcPr>
            <w:tcW w:w="2551" w:type="dxa"/>
          </w:tcPr>
          <w:p w:rsidR="00A138AE" w:rsidRPr="00616014" w:rsidRDefault="00A138AE" w:rsidP="00E21CBC">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особенности цепной и параллельной связи.</w:t>
            </w:r>
          </w:p>
          <w:p w:rsidR="00A138AE" w:rsidRPr="00616014" w:rsidRDefault="00A138AE" w:rsidP="00E21CBC">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уместно использовать средства связи предложений в тексте</w:t>
            </w:r>
          </w:p>
        </w:tc>
        <w:tc>
          <w:tcPr>
            <w:tcW w:w="2410" w:type="dxa"/>
          </w:tcPr>
          <w:p w:rsidR="00A138AE" w:rsidRPr="00616014" w:rsidRDefault="00036F9E" w:rsidP="00733424">
            <w:pPr>
              <w:rPr>
                <w:rFonts w:ascii="Times New Roman" w:hAnsi="Times New Roman" w:cs="Times New Roman"/>
                <w:sz w:val="24"/>
                <w:szCs w:val="24"/>
              </w:rPr>
            </w:pPr>
            <w:r w:rsidRPr="00616014">
              <w:rPr>
                <w:rFonts w:ascii="Times New Roman" w:hAnsi="Times New Roman" w:cs="Times New Roman"/>
                <w:sz w:val="24"/>
                <w:szCs w:val="24"/>
              </w:rPr>
              <w:t>Н</w:t>
            </w:r>
            <w:r w:rsidR="00A138AE" w:rsidRPr="00616014">
              <w:rPr>
                <w:rFonts w:ascii="Times New Roman" w:hAnsi="Times New Roman" w:cs="Times New Roman"/>
                <w:sz w:val="24"/>
                <w:szCs w:val="24"/>
              </w:rPr>
              <w:t>аличие познавательных и социальных мотивов, интереса к новому, к знаниям.</w:t>
            </w:r>
          </w:p>
          <w:p w:rsidR="00A138AE" w:rsidRPr="00616014" w:rsidRDefault="00A138AE" w:rsidP="00733424">
            <w:pPr>
              <w:rPr>
                <w:rFonts w:ascii="Times New Roman" w:hAnsi="Times New Roman" w:cs="Times New Roman"/>
                <w:b/>
                <w:sz w:val="24"/>
                <w:szCs w:val="24"/>
              </w:rPr>
            </w:pPr>
          </w:p>
        </w:tc>
        <w:tc>
          <w:tcPr>
            <w:tcW w:w="2409" w:type="dxa"/>
          </w:tcPr>
          <w:p w:rsidR="00036F9E" w:rsidRPr="00616014" w:rsidRDefault="00036F9E" w:rsidP="00036F9E">
            <w:pPr>
              <w:rPr>
                <w:rFonts w:ascii="Times New Roman" w:hAnsi="Times New Roman" w:cs="Times New Roman"/>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 действует по плану; понимает информацию, представленную в схематичной форме;</w:t>
            </w:r>
          </w:p>
          <w:p w:rsidR="00A138AE" w:rsidRPr="00616014" w:rsidRDefault="00036F9E" w:rsidP="00036F9E">
            <w:pPr>
              <w:rPr>
                <w:rFonts w:ascii="Times New Roman" w:hAnsi="Times New Roman" w:cs="Times New Roman"/>
                <w:b/>
                <w:sz w:val="24"/>
                <w:szCs w:val="24"/>
              </w:rPr>
            </w:pPr>
            <w:r w:rsidRPr="00616014">
              <w:rPr>
                <w:rFonts w:ascii="Times New Roman" w:hAnsi="Times New Roman" w:cs="Times New Roman"/>
                <w:sz w:val="24"/>
                <w:szCs w:val="24"/>
              </w:rPr>
              <w:t>строит небольшие монологические высказывания, осуществляет совместную деятельность в парах.</w:t>
            </w:r>
          </w:p>
        </w:tc>
      </w:tr>
      <w:tr w:rsidR="00A138AE" w:rsidTr="00A138AE">
        <w:tc>
          <w:tcPr>
            <w:tcW w:w="852" w:type="dxa"/>
          </w:tcPr>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91.</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Описание предмета. Сочинение.</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создание текстов определенного жанра</w:t>
            </w:r>
          </w:p>
        </w:tc>
        <w:tc>
          <w:tcPr>
            <w:tcW w:w="2551" w:type="dxa"/>
          </w:tcPr>
          <w:p w:rsidR="00A138AE" w:rsidRPr="00616014" w:rsidRDefault="00A138AE" w:rsidP="00E21CBC">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приемы систематизации материала.</w:t>
            </w:r>
          </w:p>
          <w:p w:rsidR="00A138AE" w:rsidRPr="00616014" w:rsidRDefault="00A138AE" w:rsidP="00E21CBC">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излагать мысли на заданную тему</w:t>
            </w:r>
          </w:p>
        </w:tc>
        <w:tc>
          <w:tcPr>
            <w:tcW w:w="2410" w:type="dxa"/>
          </w:tcPr>
          <w:p w:rsidR="00A138AE" w:rsidRPr="00616014" w:rsidRDefault="00036F9E" w:rsidP="00D948B4">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D948B4">
            <w:pPr>
              <w:rPr>
                <w:rFonts w:ascii="Times New Roman" w:hAnsi="Times New Roman" w:cs="Times New Roman"/>
                <w:b/>
                <w:sz w:val="24"/>
                <w:szCs w:val="24"/>
              </w:rPr>
            </w:pPr>
          </w:p>
        </w:tc>
        <w:tc>
          <w:tcPr>
            <w:tcW w:w="2409" w:type="dxa"/>
          </w:tcPr>
          <w:p w:rsidR="00A138AE" w:rsidRPr="00616014" w:rsidRDefault="00036F9E" w:rsidP="00036F9E">
            <w:pPr>
              <w:rPr>
                <w:rFonts w:ascii="Times New Roman" w:hAnsi="Times New Roman" w:cs="Times New Roman"/>
                <w:sz w:val="24"/>
                <w:szCs w:val="24"/>
              </w:rPr>
            </w:pPr>
            <w:r w:rsidRPr="00616014">
              <w:rPr>
                <w:rFonts w:ascii="Times New Roman" w:hAnsi="Times New Roman" w:cs="Times New Roman"/>
                <w:sz w:val="24"/>
                <w:szCs w:val="24"/>
              </w:rPr>
              <w:t>Самостоятельно обнаруживать ошибки и вносить коррективы; умеет выводить следствия и</w:t>
            </w:r>
            <w:r w:rsidRPr="00616014">
              <w:rPr>
                <w:rFonts w:ascii="Times New Roman" w:hAnsi="Times New Roman" w:cs="Times New Roman"/>
                <w:b/>
                <w:sz w:val="24"/>
                <w:szCs w:val="24"/>
              </w:rPr>
              <w:t xml:space="preserve">з </w:t>
            </w:r>
            <w:r w:rsidRPr="00616014">
              <w:rPr>
                <w:rFonts w:ascii="Times New Roman" w:hAnsi="Times New Roman" w:cs="Times New Roman"/>
                <w:sz w:val="24"/>
                <w:szCs w:val="24"/>
              </w:rPr>
              <w:t xml:space="preserve">имеющихся данных, определять </w:t>
            </w:r>
            <w:r w:rsidRPr="00616014">
              <w:rPr>
                <w:rFonts w:ascii="Times New Roman" w:hAnsi="Times New Roman" w:cs="Times New Roman"/>
                <w:sz w:val="24"/>
                <w:szCs w:val="24"/>
              </w:rPr>
              <w:lastRenderedPageBreak/>
              <w:t>последовательность действий; умеет обосновывать и доказывать свою точку зрения</w:t>
            </w:r>
          </w:p>
        </w:tc>
      </w:tr>
      <w:tr w:rsidR="00A138AE" w:rsidTr="00A138AE">
        <w:tc>
          <w:tcPr>
            <w:tcW w:w="852" w:type="dxa"/>
          </w:tcPr>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lastRenderedPageBreak/>
              <w:t>92.</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Обобщение </w:t>
            </w:r>
            <w:proofErr w:type="gramStart"/>
            <w:r w:rsidRPr="00616014">
              <w:rPr>
                <w:rFonts w:ascii="Times New Roman" w:hAnsi="Times New Roman" w:cs="Times New Roman"/>
                <w:sz w:val="24"/>
                <w:szCs w:val="24"/>
              </w:rPr>
              <w:t>изученного</w:t>
            </w:r>
            <w:proofErr w:type="gramEnd"/>
            <w:r w:rsidRPr="00616014">
              <w:rPr>
                <w:rFonts w:ascii="Times New Roman" w:hAnsi="Times New Roman" w:cs="Times New Roman"/>
                <w:sz w:val="24"/>
                <w:szCs w:val="24"/>
              </w:rPr>
              <w:t xml:space="preserve"> по теме «Фонетика. Графика. Орфография. Орфоэпия».</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w:t>
            </w:r>
          </w:p>
        </w:tc>
        <w:tc>
          <w:tcPr>
            <w:tcW w:w="2551" w:type="dxa"/>
          </w:tcPr>
          <w:p w:rsidR="00A138AE" w:rsidRPr="00616014" w:rsidRDefault="00A138AE" w:rsidP="00E21CBC">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общие характеристики звуков, порядок фонетического разбора и йотированные звуки.</w:t>
            </w:r>
          </w:p>
          <w:p w:rsidR="00A138AE" w:rsidRPr="00616014" w:rsidRDefault="00A138AE" w:rsidP="00E21CBC">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производить фонетический разбор слов</w:t>
            </w:r>
          </w:p>
        </w:tc>
        <w:tc>
          <w:tcPr>
            <w:tcW w:w="2410" w:type="dxa"/>
          </w:tcPr>
          <w:p w:rsidR="00A138AE" w:rsidRPr="00616014" w:rsidRDefault="00036F9E" w:rsidP="00D948B4">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существление самоконтроля, самоанализа языковых явлений.</w:t>
            </w:r>
          </w:p>
          <w:p w:rsidR="00A138AE" w:rsidRPr="00616014" w:rsidRDefault="00A138AE" w:rsidP="00D948B4">
            <w:pPr>
              <w:rPr>
                <w:rFonts w:ascii="Times New Roman" w:hAnsi="Times New Roman" w:cs="Times New Roman"/>
                <w:b/>
                <w:sz w:val="24"/>
                <w:szCs w:val="24"/>
              </w:rPr>
            </w:pPr>
          </w:p>
        </w:tc>
        <w:tc>
          <w:tcPr>
            <w:tcW w:w="2409" w:type="dxa"/>
          </w:tcPr>
          <w:p w:rsidR="00A138AE" w:rsidRPr="00616014" w:rsidRDefault="00036F9E" w:rsidP="00036F9E">
            <w:pPr>
              <w:rPr>
                <w:rFonts w:ascii="Times New Roman" w:hAnsi="Times New Roman" w:cs="Times New Roman"/>
                <w:sz w:val="24"/>
                <w:szCs w:val="24"/>
              </w:rPr>
            </w:pPr>
            <w:r w:rsidRPr="00616014">
              <w:rPr>
                <w:rFonts w:ascii="Times New Roman" w:hAnsi="Times New Roman" w:cs="Times New Roman"/>
                <w:sz w:val="24"/>
                <w:szCs w:val="24"/>
              </w:rPr>
              <w:t>Сохраняет принятую познавательную цель, четко выполняет требование познавательной задачи; понимает информацию, представленную в схематичной форме; вступает в учебный диалог с учителем, одноклассниками, участвует в общей беседе, соблюдая правила речевого поведения</w:t>
            </w:r>
          </w:p>
        </w:tc>
      </w:tr>
      <w:tr w:rsidR="00A138AE" w:rsidTr="00A138AE">
        <w:tc>
          <w:tcPr>
            <w:tcW w:w="852" w:type="dxa"/>
          </w:tcPr>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93,</w:t>
            </w:r>
          </w:p>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94.</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DA2E7C" w:rsidRDefault="00A138AE" w:rsidP="00D870B0">
            <w:pPr>
              <w:rPr>
                <w:rFonts w:ascii="Times New Roman" w:hAnsi="Times New Roman" w:cs="Times New Roman"/>
                <w:b/>
                <w:sz w:val="24"/>
                <w:szCs w:val="24"/>
              </w:rPr>
            </w:pPr>
            <w:r w:rsidRPr="00DA2E7C">
              <w:rPr>
                <w:rFonts w:ascii="Times New Roman" w:hAnsi="Times New Roman" w:cs="Times New Roman"/>
                <w:b/>
                <w:sz w:val="24"/>
                <w:szCs w:val="24"/>
              </w:rPr>
              <w:t>Контрольный диктант по теме «Фонетика. Графика. Орфография. Орфоэпия» и его анализ.</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(Урок контроля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Тренинг, практикум</w:t>
            </w:r>
          </w:p>
        </w:tc>
        <w:tc>
          <w:tcPr>
            <w:tcW w:w="2551" w:type="dxa"/>
          </w:tcPr>
          <w:p w:rsidR="00A138AE" w:rsidRPr="00616014" w:rsidRDefault="00A138AE" w:rsidP="00D948B4">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основные нормы русского литературного языка.</w:t>
            </w:r>
          </w:p>
          <w:p w:rsidR="00A138AE" w:rsidRPr="00616014" w:rsidRDefault="00A138AE" w:rsidP="00D948B4">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применять изученные орфограммы, соблюдать основные правила орфографии</w:t>
            </w:r>
          </w:p>
        </w:tc>
        <w:tc>
          <w:tcPr>
            <w:tcW w:w="2410" w:type="dxa"/>
          </w:tcPr>
          <w:p w:rsidR="00A138AE" w:rsidRPr="00616014" w:rsidRDefault="00036F9E" w:rsidP="00D948B4">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осознавать свои трудности и стремиться к их преодолению, способность к самооценке своих действий, поступков</w:t>
            </w:r>
          </w:p>
          <w:p w:rsidR="00A138AE" w:rsidRPr="00616014" w:rsidRDefault="00A138AE" w:rsidP="00D948B4">
            <w:pPr>
              <w:rPr>
                <w:rFonts w:ascii="Times New Roman" w:hAnsi="Times New Roman" w:cs="Times New Roman"/>
                <w:b/>
                <w:sz w:val="24"/>
                <w:szCs w:val="24"/>
              </w:rPr>
            </w:pPr>
          </w:p>
        </w:tc>
        <w:tc>
          <w:tcPr>
            <w:tcW w:w="2409" w:type="dxa"/>
          </w:tcPr>
          <w:p w:rsidR="00A138AE" w:rsidRPr="00616014" w:rsidRDefault="00036F9E" w:rsidP="00036F9E">
            <w:pPr>
              <w:rPr>
                <w:rFonts w:ascii="Times New Roman" w:hAnsi="Times New Roman" w:cs="Times New Roman"/>
                <w:sz w:val="24"/>
                <w:szCs w:val="24"/>
              </w:rPr>
            </w:pPr>
            <w:proofErr w:type="gramStart"/>
            <w:r w:rsidRPr="00616014">
              <w:rPr>
                <w:rFonts w:ascii="Times New Roman" w:hAnsi="Times New Roman" w:cs="Times New Roman"/>
                <w:sz w:val="24"/>
                <w:szCs w:val="24"/>
              </w:rPr>
              <w:t xml:space="preserve">Адекватно оценивает свои достижения, осознает возникающие трудности, ищет пути преодоления; выполняет учебно-познавательные действия; осуществляет операции анализа, синтеза, сравнения, классификации, </w:t>
            </w:r>
            <w:r w:rsidRPr="00616014">
              <w:rPr>
                <w:rFonts w:ascii="Times New Roman" w:hAnsi="Times New Roman" w:cs="Times New Roman"/>
                <w:sz w:val="24"/>
                <w:szCs w:val="24"/>
              </w:rPr>
              <w:lastRenderedPageBreak/>
              <w:t>устанавливает причинно-следственные связи, делает обобщения, выводы; задает вопросы, слушает и отвечает на вопросы других, формулирует собственные мысли, обосновывает свою точку зрения</w:t>
            </w:r>
            <w:proofErr w:type="gramEnd"/>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lastRenderedPageBreak/>
              <w:t>95.</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Сочинение «Памятная прогулка (рыбалка, поездка)».</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Творческая работа; создание текстов определенного жанра</w:t>
            </w:r>
          </w:p>
        </w:tc>
        <w:tc>
          <w:tcPr>
            <w:tcW w:w="2551" w:type="dxa"/>
          </w:tcPr>
          <w:p w:rsidR="00A138AE" w:rsidRPr="00616014" w:rsidRDefault="00A138AE" w:rsidP="00D948B4">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способы развития темы в тексте, его структуру.</w:t>
            </w:r>
          </w:p>
          <w:p w:rsidR="00A138AE" w:rsidRPr="00616014" w:rsidRDefault="00A138AE" w:rsidP="00D948B4">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выбрать языковые средства в зависимости от цели, темы, основной мысли</w:t>
            </w:r>
          </w:p>
        </w:tc>
        <w:tc>
          <w:tcPr>
            <w:tcW w:w="2410" w:type="dxa"/>
          </w:tcPr>
          <w:p w:rsidR="00A138AE" w:rsidRPr="00616014" w:rsidRDefault="00036F9E" w:rsidP="00D948B4">
            <w:pPr>
              <w:rPr>
                <w:rFonts w:ascii="Times New Roman" w:hAnsi="Times New Roman" w:cs="Times New Roman"/>
                <w:sz w:val="24"/>
                <w:szCs w:val="24"/>
              </w:rPr>
            </w:pPr>
            <w:r w:rsidRPr="00616014">
              <w:rPr>
                <w:rFonts w:ascii="Times New Roman" w:hAnsi="Times New Roman" w:cs="Times New Roman"/>
                <w:sz w:val="24"/>
                <w:szCs w:val="24"/>
              </w:rPr>
              <w:t>С</w:t>
            </w:r>
            <w:r w:rsidR="00A138AE" w:rsidRPr="00616014">
              <w:rPr>
                <w:rFonts w:ascii="Times New Roman" w:hAnsi="Times New Roman" w:cs="Times New Roman"/>
                <w:sz w:val="24"/>
                <w:szCs w:val="24"/>
              </w:rPr>
              <w:t>пособность адекватно судить о причинах своего успеха/неуспеха в учении, связывать успехи с усилием, трудолюбием.</w:t>
            </w:r>
          </w:p>
          <w:p w:rsidR="00A138AE" w:rsidRPr="00616014" w:rsidRDefault="00A138AE" w:rsidP="00D948B4">
            <w:pPr>
              <w:rPr>
                <w:rFonts w:ascii="Times New Roman" w:hAnsi="Times New Roman" w:cs="Times New Roman"/>
                <w:sz w:val="24"/>
                <w:szCs w:val="24"/>
              </w:rPr>
            </w:pPr>
          </w:p>
        </w:tc>
        <w:tc>
          <w:tcPr>
            <w:tcW w:w="2409" w:type="dxa"/>
          </w:tcPr>
          <w:p w:rsidR="00A138AE" w:rsidRPr="00616014" w:rsidRDefault="00036F9E" w:rsidP="00036F9E">
            <w:pPr>
              <w:rPr>
                <w:rFonts w:ascii="Times New Roman" w:hAnsi="Times New Roman" w:cs="Times New Roman"/>
                <w:sz w:val="24"/>
                <w:szCs w:val="24"/>
              </w:rPr>
            </w:pPr>
            <w:r w:rsidRPr="00616014">
              <w:rPr>
                <w:rFonts w:ascii="Times New Roman" w:hAnsi="Times New Roman" w:cs="Times New Roman"/>
                <w:sz w:val="24"/>
                <w:szCs w:val="24"/>
              </w:rPr>
              <w:t>Сохраняет принятую познавательную цель при выполнении учебных действий; осознает познавательную задачу; читает и слушает, извлекая нужную информацию; умеет рефлексировать свои действия</w:t>
            </w:r>
          </w:p>
        </w:tc>
      </w:tr>
      <w:tr w:rsidR="00D1718E" w:rsidTr="00D1718E">
        <w:trPr>
          <w:trHeight w:val="852"/>
        </w:trPr>
        <w:tc>
          <w:tcPr>
            <w:tcW w:w="15168" w:type="dxa"/>
            <w:gridSpan w:val="7"/>
          </w:tcPr>
          <w:p w:rsidR="00D1718E" w:rsidRDefault="00D1718E" w:rsidP="00D1718E">
            <w:pPr>
              <w:jc w:val="center"/>
              <w:rPr>
                <w:rFonts w:ascii="Times New Roman" w:hAnsi="Times New Roman" w:cs="Times New Roman"/>
                <w:b/>
                <w:sz w:val="24"/>
                <w:szCs w:val="24"/>
              </w:rPr>
            </w:pPr>
          </w:p>
          <w:p w:rsidR="00D1718E" w:rsidRPr="00616014" w:rsidRDefault="00D1718E" w:rsidP="00D1718E">
            <w:pPr>
              <w:jc w:val="center"/>
              <w:rPr>
                <w:rFonts w:ascii="Times New Roman" w:hAnsi="Times New Roman" w:cs="Times New Roman"/>
                <w:sz w:val="24"/>
                <w:szCs w:val="24"/>
              </w:rPr>
            </w:pPr>
            <w:proofErr w:type="spellStart"/>
            <w:r>
              <w:rPr>
                <w:rFonts w:ascii="Times New Roman" w:hAnsi="Times New Roman" w:cs="Times New Roman"/>
                <w:b/>
                <w:sz w:val="24"/>
                <w:szCs w:val="24"/>
              </w:rPr>
              <w:t>Морфемика</w:t>
            </w:r>
            <w:proofErr w:type="spellEnd"/>
            <w:r>
              <w:rPr>
                <w:rFonts w:ascii="Times New Roman" w:hAnsi="Times New Roman" w:cs="Times New Roman"/>
                <w:b/>
                <w:sz w:val="24"/>
                <w:szCs w:val="24"/>
              </w:rPr>
              <w:t>. Словообразование. Орфография – 35 часов</w:t>
            </w:r>
          </w:p>
        </w:tc>
      </w:tr>
      <w:tr w:rsidR="00A138AE" w:rsidTr="00A138AE">
        <w:tc>
          <w:tcPr>
            <w:tcW w:w="852" w:type="dxa"/>
          </w:tcPr>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96,</w:t>
            </w:r>
          </w:p>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97.</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Понятие о </w:t>
            </w:r>
            <w:proofErr w:type="spellStart"/>
            <w:r w:rsidRPr="00616014">
              <w:rPr>
                <w:rFonts w:ascii="Times New Roman" w:hAnsi="Times New Roman" w:cs="Times New Roman"/>
                <w:sz w:val="24"/>
                <w:szCs w:val="24"/>
              </w:rPr>
              <w:t>морфемике</w:t>
            </w:r>
            <w:proofErr w:type="spellEnd"/>
            <w:r w:rsidRPr="00616014">
              <w:rPr>
                <w:rFonts w:ascii="Times New Roman" w:hAnsi="Times New Roman" w:cs="Times New Roman"/>
                <w:sz w:val="24"/>
                <w:szCs w:val="24"/>
              </w:rPr>
              <w:t>. Однокоренные слова и формы одного и того же слова.</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Комментированное письмо; самостоятельная работа; чтение учебных текстов</w:t>
            </w:r>
          </w:p>
        </w:tc>
        <w:tc>
          <w:tcPr>
            <w:tcW w:w="2551" w:type="dxa"/>
          </w:tcPr>
          <w:p w:rsidR="00A138AE" w:rsidRPr="00616014" w:rsidRDefault="00A138AE" w:rsidP="00D948B4">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способы словоизменения, неизменяемость служебных частей речи и наречий.</w:t>
            </w:r>
          </w:p>
          <w:p w:rsidR="00A138AE" w:rsidRPr="00616014" w:rsidRDefault="00A138AE" w:rsidP="00D948B4">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 xml:space="preserve">различать однокоренные слова и формы слова, нулевое окончание, </w:t>
            </w:r>
            <w:r w:rsidRPr="00616014">
              <w:rPr>
                <w:rFonts w:ascii="Times New Roman" w:hAnsi="Times New Roman" w:cs="Times New Roman"/>
                <w:sz w:val="24"/>
                <w:szCs w:val="24"/>
              </w:rPr>
              <w:lastRenderedPageBreak/>
              <w:t>производить морфемный разбор</w:t>
            </w:r>
          </w:p>
        </w:tc>
        <w:tc>
          <w:tcPr>
            <w:tcW w:w="2410" w:type="dxa"/>
          </w:tcPr>
          <w:p w:rsidR="00A138AE" w:rsidRPr="00616014" w:rsidRDefault="00036F9E" w:rsidP="00047C88">
            <w:pPr>
              <w:rPr>
                <w:rFonts w:ascii="Times New Roman" w:hAnsi="Times New Roman" w:cs="Times New Roman"/>
                <w:sz w:val="24"/>
                <w:szCs w:val="24"/>
              </w:rPr>
            </w:pPr>
            <w:r w:rsidRPr="00616014">
              <w:rPr>
                <w:rFonts w:ascii="Times New Roman" w:hAnsi="Times New Roman" w:cs="Times New Roman"/>
                <w:sz w:val="24"/>
                <w:szCs w:val="24"/>
              </w:rPr>
              <w:lastRenderedPageBreak/>
              <w:t>П</w:t>
            </w:r>
            <w:r w:rsidR="00A138AE" w:rsidRPr="00616014">
              <w:rPr>
                <w:rFonts w:ascii="Times New Roman" w:hAnsi="Times New Roman" w:cs="Times New Roman"/>
                <w:sz w:val="24"/>
                <w:szCs w:val="24"/>
              </w:rPr>
              <w:t>оложительное отношение к учению, познавательной деятельности, желание приобретать новые знания.</w:t>
            </w:r>
          </w:p>
          <w:p w:rsidR="00A138AE" w:rsidRPr="00616014" w:rsidRDefault="00A138AE" w:rsidP="00047C88">
            <w:pPr>
              <w:rPr>
                <w:rFonts w:ascii="Times New Roman" w:hAnsi="Times New Roman" w:cs="Times New Roman"/>
                <w:b/>
                <w:sz w:val="24"/>
                <w:szCs w:val="24"/>
              </w:rPr>
            </w:pPr>
          </w:p>
        </w:tc>
        <w:tc>
          <w:tcPr>
            <w:tcW w:w="2409" w:type="dxa"/>
          </w:tcPr>
          <w:p w:rsidR="00A138AE" w:rsidRPr="00616014" w:rsidRDefault="00036F9E" w:rsidP="00036F9E">
            <w:pPr>
              <w:rPr>
                <w:rFonts w:ascii="Times New Roman" w:hAnsi="Times New Roman" w:cs="Times New Roman"/>
                <w:sz w:val="24"/>
                <w:szCs w:val="24"/>
              </w:rPr>
            </w:pPr>
            <w:r w:rsidRPr="00616014">
              <w:rPr>
                <w:rFonts w:ascii="Times New Roman" w:hAnsi="Times New Roman" w:cs="Times New Roman"/>
                <w:sz w:val="24"/>
                <w:szCs w:val="24"/>
              </w:rPr>
              <w:t xml:space="preserve">Принимает и сохраняет учебную задачу, планирует необходимые действия, действует по плану; понимает и интегрирует информацию в имеющийся запас </w:t>
            </w:r>
            <w:r w:rsidRPr="00616014">
              <w:rPr>
                <w:rFonts w:ascii="Times New Roman" w:hAnsi="Times New Roman" w:cs="Times New Roman"/>
                <w:sz w:val="24"/>
                <w:szCs w:val="24"/>
              </w:rPr>
              <w:lastRenderedPageBreak/>
              <w:t>знаний</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lastRenderedPageBreak/>
              <w:t>98.</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Основа слова и окончание.</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Проекты-презентации с применением ИКТ</w:t>
            </w:r>
          </w:p>
        </w:tc>
        <w:tc>
          <w:tcPr>
            <w:tcW w:w="2551" w:type="dxa"/>
          </w:tcPr>
          <w:p w:rsidR="00A138AE" w:rsidRPr="00616014" w:rsidRDefault="00A138AE" w:rsidP="00D948B4">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способы словоизменения.</w:t>
            </w:r>
          </w:p>
          <w:p w:rsidR="00A138AE" w:rsidRPr="00616014" w:rsidRDefault="00A138AE" w:rsidP="00D948B4">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выделять основу слова и окончание, различать нулевое окончание</w:t>
            </w:r>
          </w:p>
        </w:tc>
        <w:tc>
          <w:tcPr>
            <w:tcW w:w="2410" w:type="dxa"/>
          </w:tcPr>
          <w:p w:rsidR="00A138AE" w:rsidRPr="00616014" w:rsidRDefault="00036F9E" w:rsidP="004C5C17">
            <w:pPr>
              <w:rPr>
                <w:rFonts w:ascii="Times New Roman" w:hAnsi="Times New Roman" w:cs="Times New Roman"/>
                <w:sz w:val="24"/>
                <w:szCs w:val="24"/>
              </w:rPr>
            </w:pPr>
            <w:r w:rsidRPr="00616014">
              <w:rPr>
                <w:rFonts w:ascii="Times New Roman" w:hAnsi="Times New Roman" w:cs="Times New Roman"/>
                <w:sz w:val="24"/>
                <w:szCs w:val="24"/>
              </w:rPr>
              <w:t>Ж</w:t>
            </w:r>
            <w:r w:rsidR="00A138AE" w:rsidRPr="00616014">
              <w:rPr>
                <w:rFonts w:ascii="Times New Roman" w:hAnsi="Times New Roman" w:cs="Times New Roman"/>
                <w:sz w:val="24"/>
                <w:szCs w:val="24"/>
              </w:rPr>
              <w:t>елание осваивать новые виды деятельности, участвовать в творческом процессе.</w:t>
            </w:r>
          </w:p>
          <w:p w:rsidR="00A138AE" w:rsidRPr="00616014" w:rsidRDefault="00A138AE" w:rsidP="004C5C17">
            <w:pPr>
              <w:rPr>
                <w:rFonts w:ascii="Times New Roman" w:hAnsi="Times New Roman" w:cs="Times New Roman"/>
                <w:b/>
                <w:sz w:val="24"/>
                <w:szCs w:val="24"/>
              </w:rPr>
            </w:pPr>
          </w:p>
        </w:tc>
        <w:tc>
          <w:tcPr>
            <w:tcW w:w="2409" w:type="dxa"/>
          </w:tcPr>
          <w:p w:rsidR="00A138AE" w:rsidRPr="00616014" w:rsidRDefault="00036F9E" w:rsidP="00036F9E">
            <w:pPr>
              <w:rPr>
                <w:rFonts w:ascii="Times New Roman" w:hAnsi="Times New Roman" w:cs="Times New Roman"/>
                <w:sz w:val="24"/>
                <w:szCs w:val="24"/>
              </w:rPr>
            </w:pPr>
            <w:r w:rsidRPr="00616014">
              <w:rPr>
                <w:rFonts w:ascii="Times New Roman" w:hAnsi="Times New Roman" w:cs="Times New Roman"/>
                <w:sz w:val="24"/>
                <w:szCs w:val="24"/>
              </w:rPr>
              <w:t>Самостоятельно обнаруживать ошибки и вносить коррективы; умеет выводить следствия и</w:t>
            </w:r>
            <w:r w:rsidRPr="00616014">
              <w:rPr>
                <w:rFonts w:ascii="Times New Roman" w:hAnsi="Times New Roman" w:cs="Times New Roman"/>
                <w:b/>
                <w:sz w:val="24"/>
                <w:szCs w:val="24"/>
              </w:rPr>
              <w:t xml:space="preserve">з </w:t>
            </w:r>
            <w:r w:rsidRPr="00616014">
              <w:rPr>
                <w:rFonts w:ascii="Times New Roman" w:hAnsi="Times New Roman" w:cs="Times New Roman"/>
                <w:sz w:val="24"/>
                <w:szCs w:val="24"/>
              </w:rPr>
              <w:t>имеющихся данных, определять последовательность действий; умеет обосновывать и доказывать свою точку зрения</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t>99.</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Корень слова. Однокоренные слова.</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анализ информации, представленной в виде таблиц и схем</w:t>
            </w:r>
          </w:p>
        </w:tc>
        <w:tc>
          <w:tcPr>
            <w:tcW w:w="2551" w:type="dxa"/>
          </w:tcPr>
          <w:p w:rsidR="00A138AE" w:rsidRPr="00616014" w:rsidRDefault="00A138AE" w:rsidP="00D948B4">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лексическое значение слова и закрепленность его в корне.</w:t>
            </w:r>
          </w:p>
          <w:p w:rsidR="00A138AE" w:rsidRPr="00616014" w:rsidRDefault="00A138AE" w:rsidP="00D948B4">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различать однокоренные слова и формы слова, производить морфемный разбор</w:t>
            </w:r>
          </w:p>
        </w:tc>
        <w:tc>
          <w:tcPr>
            <w:tcW w:w="2410" w:type="dxa"/>
          </w:tcPr>
          <w:p w:rsidR="00A138AE" w:rsidRPr="00616014" w:rsidRDefault="00036F9E" w:rsidP="004C5C17">
            <w:pPr>
              <w:rPr>
                <w:rFonts w:ascii="Times New Roman" w:hAnsi="Times New Roman" w:cs="Times New Roman"/>
                <w:sz w:val="24"/>
                <w:szCs w:val="24"/>
              </w:rPr>
            </w:pPr>
            <w:r w:rsidRPr="00616014">
              <w:rPr>
                <w:rFonts w:ascii="Times New Roman" w:hAnsi="Times New Roman" w:cs="Times New Roman"/>
                <w:sz w:val="24"/>
                <w:szCs w:val="24"/>
              </w:rPr>
              <w:t>Н</w:t>
            </w:r>
            <w:r w:rsidR="00A138AE" w:rsidRPr="00616014">
              <w:rPr>
                <w:rFonts w:ascii="Times New Roman" w:hAnsi="Times New Roman" w:cs="Times New Roman"/>
                <w:sz w:val="24"/>
                <w:szCs w:val="24"/>
              </w:rPr>
              <w:t>аличие ценностных ориентиров на мотивы достижения цели и социального признания.</w:t>
            </w:r>
          </w:p>
          <w:p w:rsidR="00A138AE" w:rsidRPr="00616014" w:rsidRDefault="00A138AE" w:rsidP="004C5C17">
            <w:pPr>
              <w:rPr>
                <w:rFonts w:ascii="Times New Roman" w:hAnsi="Times New Roman" w:cs="Times New Roman"/>
                <w:sz w:val="24"/>
                <w:szCs w:val="24"/>
              </w:rPr>
            </w:pPr>
          </w:p>
        </w:tc>
        <w:tc>
          <w:tcPr>
            <w:tcW w:w="2409" w:type="dxa"/>
          </w:tcPr>
          <w:p w:rsidR="00A138AE" w:rsidRPr="00616014" w:rsidRDefault="00163E81" w:rsidP="004C5C17">
            <w:pPr>
              <w:rPr>
                <w:rFonts w:ascii="Times New Roman" w:hAnsi="Times New Roman" w:cs="Times New Roman"/>
                <w:sz w:val="24"/>
                <w:szCs w:val="24"/>
              </w:rPr>
            </w:pPr>
            <w:r w:rsidRPr="00616014">
              <w:rPr>
                <w:rFonts w:ascii="Times New Roman" w:hAnsi="Times New Roman" w:cs="Times New Roman"/>
                <w:sz w:val="24"/>
                <w:szCs w:val="24"/>
              </w:rPr>
              <w:t>А</w:t>
            </w:r>
            <w:r w:rsidR="00036F9E" w:rsidRPr="00616014">
              <w:rPr>
                <w:rFonts w:ascii="Times New Roman" w:hAnsi="Times New Roman" w:cs="Times New Roman"/>
                <w:sz w:val="24"/>
                <w:szCs w:val="24"/>
              </w:rPr>
              <w:t>декватно воспринимает оценку учителя; осуществляет итоговый и пошаговый контроль; различает способ и результат действий</w:t>
            </w:r>
            <w:r w:rsidRPr="00616014">
              <w:rPr>
                <w:rFonts w:ascii="Times New Roman" w:hAnsi="Times New Roman" w:cs="Times New Roman"/>
                <w:sz w:val="24"/>
                <w:szCs w:val="24"/>
              </w:rPr>
              <w:t xml:space="preserve">; </w:t>
            </w:r>
            <w:r w:rsidR="00036F9E" w:rsidRPr="00616014">
              <w:rPr>
                <w:rFonts w:ascii="Times New Roman" w:hAnsi="Times New Roman" w:cs="Times New Roman"/>
                <w:sz w:val="24"/>
                <w:szCs w:val="24"/>
              </w:rPr>
              <w:t>осознает познавательную задачу; читает и слушает, извлекая нужную информацию, а также самостоятельно находит ее в материалах учебников.</w:t>
            </w:r>
          </w:p>
        </w:tc>
      </w:tr>
      <w:tr w:rsidR="00A138AE" w:rsidTr="00A138AE">
        <w:tc>
          <w:tcPr>
            <w:tcW w:w="852" w:type="dxa"/>
          </w:tcPr>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t>100,</w:t>
            </w:r>
          </w:p>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t>101.</w:t>
            </w:r>
          </w:p>
        </w:tc>
        <w:tc>
          <w:tcPr>
            <w:tcW w:w="1559" w:type="dxa"/>
          </w:tcPr>
          <w:p w:rsidR="00A138AE" w:rsidRPr="002D17AA" w:rsidRDefault="00A138AE" w:rsidP="002D17AA">
            <w:pPr>
              <w:jc w:val="cente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Правописание безударных гласных в </w:t>
            </w:r>
            <w:proofErr w:type="gramStart"/>
            <w:r w:rsidRPr="00616014">
              <w:rPr>
                <w:rFonts w:ascii="Times New Roman" w:hAnsi="Times New Roman" w:cs="Times New Roman"/>
                <w:sz w:val="24"/>
                <w:szCs w:val="24"/>
              </w:rPr>
              <w:t>корне слова</w:t>
            </w:r>
            <w:proofErr w:type="gramEnd"/>
            <w:r w:rsidRPr="00616014">
              <w:rPr>
                <w:rFonts w:ascii="Times New Roman" w:hAnsi="Times New Roman" w:cs="Times New Roman"/>
                <w:sz w:val="24"/>
                <w:szCs w:val="24"/>
              </w:rPr>
              <w:t>.</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 xml:space="preserve">(Систематизация знаний, </w:t>
            </w:r>
            <w:r w:rsidRPr="00616014">
              <w:rPr>
                <w:rFonts w:ascii="Times New Roman" w:hAnsi="Times New Roman" w:cs="Times New Roman"/>
                <w:i/>
                <w:sz w:val="24"/>
                <w:szCs w:val="24"/>
              </w:rPr>
              <w:lastRenderedPageBreak/>
              <w:t>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Организация совместной учебной деятельности, анализ </w:t>
            </w:r>
            <w:r w:rsidRPr="00616014">
              <w:rPr>
                <w:rFonts w:ascii="Times New Roman" w:hAnsi="Times New Roman" w:cs="Times New Roman"/>
                <w:sz w:val="24"/>
                <w:szCs w:val="24"/>
              </w:rPr>
              <w:lastRenderedPageBreak/>
              <w:t>информации, представленной в виде таблиц и схем</w:t>
            </w:r>
          </w:p>
        </w:tc>
        <w:tc>
          <w:tcPr>
            <w:tcW w:w="2551" w:type="dxa"/>
          </w:tcPr>
          <w:p w:rsidR="00A138AE" w:rsidRPr="00616014" w:rsidRDefault="00A138AE" w:rsidP="00477A18">
            <w:pPr>
              <w:rPr>
                <w:rFonts w:ascii="Times New Roman" w:hAnsi="Times New Roman" w:cs="Times New Roman"/>
                <w:sz w:val="24"/>
                <w:szCs w:val="24"/>
              </w:rPr>
            </w:pPr>
            <w:r w:rsidRPr="00616014">
              <w:rPr>
                <w:rFonts w:ascii="Times New Roman" w:hAnsi="Times New Roman" w:cs="Times New Roman"/>
                <w:b/>
                <w:sz w:val="24"/>
                <w:szCs w:val="24"/>
              </w:rPr>
              <w:lastRenderedPageBreak/>
              <w:t xml:space="preserve">Знать: </w:t>
            </w:r>
            <w:r w:rsidRPr="00616014">
              <w:rPr>
                <w:rFonts w:ascii="Times New Roman" w:hAnsi="Times New Roman" w:cs="Times New Roman"/>
                <w:sz w:val="24"/>
                <w:szCs w:val="24"/>
              </w:rPr>
              <w:t xml:space="preserve">лексическое значение слова и закрепленность его в </w:t>
            </w:r>
            <w:r w:rsidRPr="00616014">
              <w:rPr>
                <w:rFonts w:ascii="Times New Roman" w:hAnsi="Times New Roman" w:cs="Times New Roman"/>
                <w:sz w:val="24"/>
                <w:szCs w:val="24"/>
              </w:rPr>
              <w:lastRenderedPageBreak/>
              <w:t>корне.</w:t>
            </w:r>
          </w:p>
          <w:p w:rsidR="00A138AE" w:rsidRPr="00616014" w:rsidRDefault="00A138AE" w:rsidP="00477A18">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различать однокоренные слова и формы слова, производить морфемный разбор</w:t>
            </w:r>
          </w:p>
        </w:tc>
        <w:tc>
          <w:tcPr>
            <w:tcW w:w="2410" w:type="dxa"/>
          </w:tcPr>
          <w:p w:rsidR="00A138AE" w:rsidRPr="00616014" w:rsidRDefault="00163E81" w:rsidP="00477A18">
            <w:pPr>
              <w:rPr>
                <w:rFonts w:ascii="Times New Roman" w:hAnsi="Times New Roman" w:cs="Times New Roman"/>
                <w:sz w:val="24"/>
                <w:szCs w:val="24"/>
              </w:rPr>
            </w:pPr>
            <w:r w:rsidRPr="00616014">
              <w:rPr>
                <w:rFonts w:ascii="Times New Roman" w:hAnsi="Times New Roman" w:cs="Times New Roman"/>
                <w:sz w:val="24"/>
                <w:szCs w:val="24"/>
              </w:rPr>
              <w:lastRenderedPageBreak/>
              <w:t>Ж</w:t>
            </w:r>
            <w:r w:rsidR="00A138AE" w:rsidRPr="00616014">
              <w:rPr>
                <w:rFonts w:ascii="Times New Roman" w:hAnsi="Times New Roman" w:cs="Times New Roman"/>
                <w:sz w:val="24"/>
                <w:szCs w:val="24"/>
              </w:rPr>
              <w:t xml:space="preserve">елание осваивать новые виды деятельности, </w:t>
            </w:r>
            <w:r w:rsidR="00A138AE" w:rsidRPr="00616014">
              <w:rPr>
                <w:rFonts w:ascii="Times New Roman" w:hAnsi="Times New Roman" w:cs="Times New Roman"/>
                <w:sz w:val="24"/>
                <w:szCs w:val="24"/>
              </w:rPr>
              <w:lastRenderedPageBreak/>
              <w:t>участвовать в творческом процессе.</w:t>
            </w:r>
          </w:p>
          <w:p w:rsidR="00A138AE" w:rsidRPr="00616014" w:rsidRDefault="00A138AE" w:rsidP="00477A18">
            <w:pPr>
              <w:rPr>
                <w:rFonts w:ascii="Times New Roman" w:hAnsi="Times New Roman" w:cs="Times New Roman"/>
                <w:b/>
                <w:sz w:val="24"/>
                <w:szCs w:val="24"/>
              </w:rPr>
            </w:pPr>
          </w:p>
        </w:tc>
        <w:tc>
          <w:tcPr>
            <w:tcW w:w="2409" w:type="dxa"/>
          </w:tcPr>
          <w:p w:rsidR="00A138AE" w:rsidRPr="00616014" w:rsidRDefault="00163E81" w:rsidP="00163E81">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Самостоятельно обнаруживать ошибки и вносить </w:t>
            </w:r>
            <w:r w:rsidRPr="00616014">
              <w:rPr>
                <w:rFonts w:ascii="Times New Roman" w:hAnsi="Times New Roman" w:cs="Times New Roman"/>
                <w:sz w:val="24"/>
                <w:szCs w:val="24"/>
              </w:rPr>
              <w:lastRenderedPageBreak/>
              <w:t>коррективы; умеет выводить следствия и</w:t>
            </w:r>
            <w:r w:rsidRPr="00616014">
              <w:rPr>
                <w:rFonts w:ascii="Times New Roman" w:hAnsi="Times New Roman" w:cs="Times New Roman"/>
                <w:b/>
                <w:sz w:val="24"/>
                <w:szCs w:val="24"/>
              </w:rPr>
              <w:t xml:space="preserve">з </w:t>
            </w:r>
            <w:r w:rsidRPr="00616014">
              <w:rPr>
                <w:rFonts w:ascii="Times New Roman" w:hAnsi="Times New Roman" w:cs="Times New Roman"/>
                <w:sz w:val="24"/>
                <w:szCs w:val="24"/>
              </w:rPr>
              <w:t>имеющихся данных, определять последовательность действий; умеет обосновывать и доказывать свою точку зрения</w:t>
            </w:r>
          </w:p>
        </w:tc>
      </w:tr>
      <w:tr w:rsidR="00A138AE" w:rsidTr="00A138AE">
        <w:tc>
          <w:tcPr>
            <w:tcW w:w="852" w:type="dxa"/>
          </w:tcPr>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lastRenderedPageBreak/>
              <w:t>102.</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Суффикс – значимая часть слова.</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Проекты-презентации с применением ИКТ</w:t>
            </w:r>
          </w:p>
        </w:tc>
        <w:tc>
          <w:tcPr>
            <w:tcW w:w="2551" w:type="dxa"/>
          </w:tcPr>
          <w:p w:rsidR="00A138AE" w:rsidRPr="00616014" w:rsidRDefault="00A138AE" w:rsidP="00477A18">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словообразовательную роль суффикса, суффиксы существительных, прилагательных глаголов.</w:t>
            </w:r>
          </w:p>
          <w:p w:rsidR="00A138AE" w:rsidRPr="00616014" w:rsidRDefault="00A138AE" w:rsidP="00477A18">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выделять суффиксы в слове</w:t>
            </w:r>
          </w:p>
        </w:tc>
        <w:tc>
          <w:tcPr>
            <w:tcW w:w="2410" w:type="dxa"/>
          </w:tcPr>
          <w:p w:rsidR="00A138AE" w:rsidRPr="00616014" w:rsidRDefault="00163E81" w:rsidP="00477A18">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риентирование на моральную норму; умение аргументировать необходимость выполнения моральной нормы.</w:t>
            </w:r>
          </w:p>
          <w:p w:rsidR="00A138AE" w:rsidRPr="00616014" w:rsidRDefault="00A138AE" w:rsidP="00477A18">
            <w:pPr>
              <w:rPr>
                <w:rFonts w:ascii="Times New Roman" w:hAnsi="Times New Roman" w:cs="Times New Roman"/>
                <w:sz w:val="24"/>
                <w:szCs w:val="24"/>
              </w:rPr>
            </w:pPr>
          </w:p>
        </w:tc>
        <w:tc>
          <w:tcPr>
            <w:tcW w:w="2409" w:type="dxa"/>
          </w:tcPr>
          <w:p w:rsidR="00A138AE" w:rsidRPr="00616014" w:rsidRDefault="00163E81" w:rsidP="00477A18">
            <w:pPr>
              <w:rPr>
                <w:rFonts w:ascii="Times New Roman" w:hAnsi="Times New Roman" w:cs="Times New Roman"/>
                <w:sz w:val="24"/>
                <w:szCs w:val="24"/>
              </w:rPr>
            </w:pPr>
            <w:r w:rsidRPr="00616014">
              <w:rPr>
                <w:rFonts w:ascii="Times New Roman" w:hAnsi="Times New Roman" w:cs="Times New Roman"/>
                <w:sz w:val="24"/>
                <w:szCs w:val="24"/>
              </w:rPr>
              <w:t>Определяет последовательность промежуточных целей с учетом конечного результата; понимает информацию, представленную в схематичной форме.</w:t>
            </w:r>
          </w:p>
        </w:tc>
      </w:tr>
      <w:tr w:rsidR="00A138AE" w:rsidTr="00A138AE">
        <w:tc>
          <w:tcPr>
            <w:tcW w:w="852" w:type="dxa"/>
          </w:tcPr>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t>103.</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Стили речи. Разговорный стиль.</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Анализ информации, представленной в виде таблиц; создание текстов определенного жанра</w:t>
            </w:r>
          </w:p>
        </w:tc>
        <w:tc>
          <w:tcPr>
            <w:tcW w:w="2551" w:type="dxa"/>
          </w:tcPr>
          <w:p w:rsidR="00A138AE" w:rsidRPr="00616014" w:rsidRDefault="00A138AE" w:rsidP="00477A18">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создавать текст заданного стиля, редактировать текст</w:t>
            </w:r>
          </w:p>
        </w:tc>
        <w:tc>
          <w:tcPr>
            <w:tcW w:w="2410" w:type="dxa"/>
          </w:tcPr>
          <w:p w:rsidR="00A138AE" w:rsidRPr="00616014" w:rsidRDefault="00163E81" w:rsidP="00477A18">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сознает себя как гражданина, представителя определенного народа.</w:t>
            </w:r>
          </w:p>
          <w:p w:rsidR="00A138AE" w:rsidRPr="00616014" w:rsidRDefault="00A138AE" w:rsidP="00477A18">
            <w:pPr>
              <w:rPr>
                <w:rFonts w:ascii="Times New Roman" w:hAnsi="Times New Roman" w:cs="Times New Roman"/>
                <w:b/>
                <w:sz w:val="24"/>
                <w:szCs w:val="24"/>
              </w:rPr>
            </w:pPr>
          </w:p>
        </w:tc>
        <w:tc>
          <w:tcPr>
            <w:tcW w:w="2409" w:type="dxa"/>
          </w:tcPr>
          <w:p w:rsidR="00A138AE" w:rsidRPr="00616014" w:rsidRDefault="00163E81" w:rsidP="00163E81">
            <w:pPr>
              <w:rPr>
                <w:rFonts w:ascii="Times New Roman" w:hAnsi="Times New Roman" w:cs="Times New Roman"/>
                <w:sz w:val="24"/>
                <w:szCs w:val="24"/>
              </w:rPr>
            </w:pPr>
            <w:r w:rsidRPr="00616014">
              <w:rPr>
                <w:rFonts w:ascii="Times New Roman" w:hAnsi="Times New Roman" w:cs="Times New Roman"/>
                <w:sz w:val="24"/>
                <w:szCs w:val="24"/>
              </w:rPr>
              <w:t>Принимает и сохраняет учебную задачу, планирует необходимые действия; осознает познавательную задачу; читает и слушает, извлекая нужную информацию; строит монологические высказывания, осуществляет совместную деятельность в группе.</w:t>
            </w:r>
          </w:p>
        </w:tc>
      </w:tr>
      <w:tr w:rsidR="00A138AE" w:rsidTr="00A138AE">
        <w:tc>
          <w:tcPr>
            <w:tcW w:w="852" w:type="dxa"/>
          </w:tcPr>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t>104.</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Приставки, их </w:t>
            </w:r>
            <w:r w:rsidRPr="00616014">
              <w:rPr>
                <w:rFonts w:ascii="Times New Roman" w:hAnsi="Times New Roman" w:cs="Times New Roman"/>
                <w:sz w:val="24"/>
                <w:szCs w:val="24"/>
              </w:rPr>
              <w:lastRenderedPageBreak/>
              <w:t>словообразующая роль.</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lastRenderedPageBreak/>
              <w:t>Проекты-</w:t>
            </w:r>
            <w:r w:rsidRPr="00616014">
              <w:rPr>
                <w:rFonts w:ascii="Times New Roman" w:hAnsi="Times New Roman" w:cs="Times New Roman"/>
                <w:sz w:val="24"/>
                <w:szCs w:val="24"/>
              </w:rPr>
              <w:lastRenderedPageBreak/>
              <w:t>презентации с применением ИКТ</w:t>
            </w:r>
          </w:p>
        </w:tc>
        <w:tc>
          <w:tcPr>
            <w:tcW w:w="2551" w:type="dxa"/>
          </w:tcPr>
          <w:p w:rsidR="00A138AE" w:rsidRPr="00616014" w:rsidRDefault="00A138AE" w:rsidP="00D646A7">
            <w:pPr>
              <w:rPr>
                <w:rFonts w:ascii="Times New Roman" w:hAnsi="Times New Roman" w:cs="Times New Roman"/>
                <w:sz w:val="24"/>
                <w:szCs w:val="24"/>
              </w:rPr>
            </w:pPr>
            <w:r w:rsidRPr="00616014">
              <w:rPr>
                <w:rFonts w:ascii="Times New Roman" w:hAnsi="Times New Roman" w:cs="Times New Roman"/>
                <w:b/>
                <w:sz w:val="24"/>
                <w:szCs w:val="24"/>
              </w:rPr>
              <w:lastRenderedPageBreak/>
              <w:t xml:space="preserve">Знать: </w:t>
            </w:r>
            <w:r w:rsidRPr="00616014">
              <w:rPr>
                <w:rFonts w:ascii="Times New Roman" w:hAnsi="Times New Roman" w:cs="Times New Roman"/>
                <w:sz w:val="24"/>
                <w:szCs w:val="24"/>
              </w:rPr>
              <w:lastRenderedPageBreak/>
              <w:t>словообразовательную роль приставок, приставки существительных, прилагательных глаголов.</w:t>
            </w:r>
          </w:p>
          <w:p w:rsidR="00A138AE" w:rsidRPr="00616014" w:rsidRDefault="00A138AE" w:rsidP="008135BB">
            <w:pPr>
              <w:rPr>
                <w:rFonts w:ascii="Times New Roman" w:hAnsi="Times New Roman" w:cs="Times New Roman"/>
                <w:b/>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выделять приставку в слове, различать приставки и предлоги</w:t>
            </w:r>
          </w:p>
        </w:tc>
        <w:tc>
          <w:tcPr>
            <w:tcW w:w="2410" w:type="dxa"/>
          </w:tcPr>
          <w:p w:rsidR="00A138AE" w:rsidRPr="00616014" w:rsidRDefault="00163E81" w:rsidP="008135BB">
            <w:pPr>
              <w:rPr>
                <w:rFonts w:ascii="Times New Roman" w:hAnsi="Times New Roman" w:cs="Times New Roman"/>
                <w:sz w:val="24"/>
                <w:szCs w:val="24"/>
              </w:rPr>
            </w:pPr>
            <w:r w:rsidRPr="00616014">
              <w:rPr>
                <w:rFonts w:ascii="Times New Roman" w:hAnsi="Times New Roman" w:cs="Times New Roman"/>
                <w:sz w:val="24"/>
                <w:szCs w:val="24"/>
              </w:rPr>
              <w:lastRenderedPageBreak/>
              <w:t>Ж</w:t>
            </w:r>
            <w:r w:rsidR="00A138AE" w:rsidRPr="00616014">
              <w:rPr>
                <w:rFonts w:ascii="Times New Roman" w:hAnsi="Times New Roman" w:cs="Times New Roman"/>
                <w:sz w:val="24"/>
                <w:szCs w:val="24"/>
              </w:rPr>
              <w:t xml:space="preserve">елание осваивать </w:t>
            </w:r>
            <w:r w:rsidR="00A138AE" w:rsidRPr="00616014">
              <w:rPr>
                <w:rFonts w:ascii="Times New Roman" w:hAnsi="Times New Roman" w:cs="Times New Roman"/>
                <w:sz w:val="24"/>
                <w:szCs w:val="24"/>
              </w:rPr>
              <w:lastRenderedPageBreak/>
              <w:t>новые виды деятельности, участвовать в творческом процессе.</w:t>
            </w:r>
          </w:p>
          <w:p w:rsidR="00A138AE" w:rsidRPr="00616014" w:rsidRDefault="00A138AE" w:rsidP="008135BB">
            <w:pPr>
              <w:rPr>
                <w:rFonts w:ascii="Times New Roman" w:hAnsi="Times New Roman" w:cs="Times New Roman"/>
                <w:b/>
                <w:sz w:val="24"/>
                <w:szCs w:val="24"/>
              </w:rPr>
            </w:pPr>
          </w:p>
        </w:tc>
        <w:tc>
          <w:tcPr>
            <w:tcW w:w="2409" w:type="dxa"/>
          </w:tcPr>
          <w:p w:rsidR="00A138AE" w:rsidRPr="00616014" w:rsidRDefault="00163E81" w:rsidP="00163E81">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Самостоятельно </w:t>
            </w:r>
            <w:r w:rsidRPr="00616014">
              <w:rPr>
                <w:rFonts w:ascii="Times New Roman" w:hAnsi="Times New Roman" w:cs="Times New Roman"/>
                <w:sz w:val="24"/>
                <w:szCs w:val="24"/>
              </w:rPr>
              <w:lastRenderedPageBreak/>
              <w:t>обнаруживать ошибки и вносить коррективы; умеет выводить следствия и</w:t>
            </w:r>
            <w:r w:rsidRPr="00616014">
              <w:rPr>
                <w:rFonts w:ascii="Times New Roman" w:hAnsi="Times New Roman" w:cs="Times New Roman"/>
                <w:b/>
                <w:sz w:val="24"/>
                <w:szCs w:val="24"/>
              </w:rPr>
              <w:t xml:space="preserve">з </w:t>
            </w:r>
            <w:r w:rsidRPr="00616014">
              <w:rPr>
                <w:rFonts w:ascii="Times New Roman" w:hAnsi="Times New Roman" w:cs="Times New Roman"/>
                <w:sz w:val="24"/>
                <w:szCs w:val="24"/>
              </w:rPr>
              <w:t>имеющихся данных, определять последовательность действий; умеет обосновывать и доказывать свою точку зрения</w:t>
            </w:r>
          </w:p>
        </w:tc>
      </w:tr>
      <w:tr w:rsidR="00A138AE" w:rsidTr="00A138AE">
        <w:tc>
          <w:tcPr>
            <w:tcW w:w="852" w:type="dxa"/>
          </w:tcPr>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lastRenderedPageBreak/>
              <w:t>105,</w:t>
            </w:r>
          </w:p>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t>106.</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Изложение текста с изменением лица.</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(Уроки развития речи)</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Творческая работа; создание текстов определенного жанра</w:t>
            </w:r>
          </w:p>
        </w:tc>
        <w:tc>
          <w:tcPr>
            <w:tcW w:w="2551" w:type="dxa"/>
          </w:tcPr>
          <w:p w:rsidR="00A138AE" w:rsidRPr="00616014" w:rsidRDefault="00A138AE" w:rsidP="00D646A7">
            <w:pPr>
              <w:rPr>
                <w:rFonts w:ascii="Times New Roman" w:hAnsi="Times New Roman" w:cs="Times New Roman"/>
                <w:sz w:val="24"/>
                <w:szCs w:val="24"/>
              </w:rPr>
            </w:pPr>
            <w:r w:rsidRPr="00616014">
              <w:rPr>
                <w:rFonts w:ascii="Times New Roman" w:hAnsi="Times New Roman" w:cs="Times New Roman"/>
                <w:b/>
                <w:sz w:val="24"/>
                <w:szCs w:val="24"/>
              </w:rPr>
              <w:t xml:space="preserve">Уметь: </w:t>
            </w:r>
            <w:r w:rsidRPr="00616014">
              <w:rPr>
                <w:rFonts w:ascii="Times New Roman" w:hAnsi="Times New Roman" w:cs="Times New Roman"/>
                <w:sz w:val="24"/>
                <w:szCs w:val="24"/>
              </w:rPr>
              <w:t>создавать текст заданного стиля, редактировать текст</w:t>
            </w:r>
          </w:p>
        </w:tc>
        <w:tc>
          <w:tcPr>
            <w:tcW w:w="2410" w:type="dxa"/>
          </w:tcPr>
          <w:p w:rsidR="00A138AE" w:rsidRPr="00616014" w:rsidRDefault="00163E81" w:rsidP="008135BB">
            <w:pPr>
              <w:rPr>
                <w:rFonts w:ascii="Times New Roman" w:hAnsi="Times New Roman" w:cs="Times New Roman"/>
                <w:sz w:val="24"/>
                <w:szCs w:val="24"/>
              </w:rPr>
            </w:pPr>
            <w:r w:rsidRPr="00616014">
              <w:rPr>
                <w:rFonts w:ascii="Times New Roman" w:hAnsi="Times New Roman" w:cs="Times New Roman"/>
                <w:sz w:val="24"/>
                <w:szCs w:val="24"/>
              </w:rPr>
              <w:t>О</w:t>
            </w:r>
            <w:r w:rsidR="00A138AE" w:rsidRPr="00616014">
              <w:rPr>
                <w:rFonts w:ascii="Times New Roman" w:hAnsi="Times New Roman" w:cs="Times New Roman"/>
                <w:sz w:val="24"/>
                <w:szCs w:val="24"/>
              </w:rPr>
              <w:t>ценка действий с точки зрения соблюдения моральной нормы.</w:t>
            </w:r>
          </w:p>
          <w:p w:rsidR="00A138AE" w:rsidRPr="00616014" w:rsidRDefault="00A138AE" w:rsidP="008135BB">
            <w:pPr>
              <w:rPr>
                <w:rFonts w:ascii="Times New Roman" w:hAnsi="Times New Roman" w:cs="Times New Roman"/>
                <w:sz w:val="24"/>
                <w:szCs w:val="24"/>
              </w:rPr>
            </w:pPr>
          </w:p>
        </w:tc>
        <w:tc>
          <w:tcPr>
            <w:tcW w:w="2409" w:type="dxa"/>
          </w:tcPr>
          <w:p w:rsidR="00A138AE" w:rsidRPr="00616014" w:rsidRDefault="00163E81" w:rsidP="00163E81">
            <w:pPr>
              <w:rPr>
                <w:rFonts w:ascii="Times New Roman" w:hAnsi="Times New Roman" w:cs="Times New Roman"/>
                <w:sz w:val="24"/>
                <w:szCs w:val="24"/>
              </w:rPr>
            </w:pPr>
            <w:r w:rsidRPr="00616014">
              <w:rPr>
                <w:rFonts w:ascii="Times New Roman" w:hAnsi="Times New Roman" w:cs="Times New Roman"/>
                <w:sz w:val="24"/>
                <w:szCs w:val="24"/>
              </w:rPr>
              <w:t xml:space="preserve">Принимает и сохраняет учебную задачу, </w:t>
            </w:r>
            <w:proofErr w:type="gramStart"/>
            <w:r w:rsidRPr="00616014">
              <w:rPr>
                <w:rFonts w:ascii="Times New Roman" w:hAnsi="Times New Roman" w:cs="Times New Roman"/>
                <w:sz w:val="24"/>
                <w:szCs w:val="24"/>
              </w:rPr>
              <w:t>планирует</w:t>
            </w:r>
            <w:proofErr w:type="gramEnd"/>
            <w:r w:rsidRPr="00616014">
              <w:rPr>
                <w:rFonts w:ascii="Times New Roman" w:hAnsi="Times New Roman" w:cs="Times New Roman"/>
                <w:sz w:val="24"/>
                <w:szCs w:val="24"/>
              </w:rPr>
              <w:t xml:space="preserve"> необходимые действия и действует по плану; смысловое чтение как осмысление цели чтения; извлечение необходимой информации из прослушанных текстов; высказывает и обосновывает свою точку зрения</w:t>
            </w:r>
          </w:p>
        </w:tc>
      </w:tr>
      <w:tr w:rsidR="00A138AE" w:rsidTr="00A138AE">
        <w:tc>
          <w:tcPr>
            <w:tcW w:w="852" w:type="dxa"/>
          </w:tcPr>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107,</w:t>
            </w:r>
          </w:p>
          <w:p w:rsidR="00A138AE" w:rsidRPr="00616014" w:rsidRDefault="00A138AE" w:rsidP="00B43CBA">
            <w:pPr>
              <w:rPr>
                <w:rFonts w:ascii="Times New Roman" w:hAnsi="Times New Roman" w:cs="Times New Roman"/>
                <w:sz w:val="24"/>
                <w:szCs w:val="24"/>
              </w:rPr>
            </w:pPr>
            <w:r w:rsidRPr="00616014">
              <w:rPr>
                <w:rFonts w:ascii="Times New Roman" w:hAnsi="Times New Roman" w:cs="Times New Roman"/>
                <w:sz w:val="24"/>
                <w:szCs w:val="24"/>
              </w:rPr>
              <w:t>108.</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Чередование звуков. Беглые гласные.</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(Систематизация знаний, умений, навыков)</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анализ информации, представленной в виде таблиц и схем</w:t>
            </w:r>
          </w:p>
        </w:tc>
        <w:tc>
          <w:tcPr>
            <w:tcW w:w="2551" w:type="dxa"/>
          </w:tcPr>
          <w:p w:rsidR="00A138AE" w:rsidRPr="00616014" w:rsidRDefault="00A138AE" w:rsidP="00D646A7">
            <w:pPr>
              <w:rPr>
                <w:rFonts w:ascii="Times New Roman" w:hAnsi="Times New Roman" w:cs="Times New Roman"/>
                <w:sz w:val="24"/>
                <w:szCs w:val="24"/>
              </w:rPr>
            </w:pPr>
            <w:r w:rsidRPr="00616014">
              <w:rPr>
                <w:rFonts w:ascii="Times New Roman" w:hAnsi="Times New Roman" w:cs="Times New Roman"/>
                <w:b/>
                <w:sz w:val="24"/>
                <w:szCs w:val="24"/>
              </w:rPr>
              <w:t xml:space="preserve">Знать: </w:t>
            </w:r>
            <w:r w:rsidRPr="00616014">
              <w:rPr>
                <w:rFonts w:ascii="Times New Roman" w:hAnsi="Times New Roman" w:cs="Times New Roman"/>
                <w:sz w:val="24"/>
                <w:szCs w:val="24"/>
              </w:rPr>
              <w:t>понятие о чередовании, основные чередования согласных в корне; беглость гласных как варианты чередования</w:t>
            </w:r>
          </w:p>
        </w:tc>
        <w:tc>
          <w:tcPr>
            <w:tcW w:w="2410" w:type="dxa"/>
          </w:tcPr>
          <w:p w:rsidR="00A138AE" w:rsidRPr="00616014" w:rsidRDefault="00163E81" w:rsidP="002B68EE">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 осознание себя как индивидуальност</w:t>
            </w:r>
            <w:r w:rsidR="00A138AE" w:rsidRPr="00616014">
              <w:rPr>
                <w:rFonts w:ascii="Times New Roman" w:hAnsi="Times New Roman" w:cs="Times New Roman"/>
              </w:rPr>
              <w:lastRenderedPageBreak/>
              <w:t>и и одновременно как члена общества.</w:t>
            </w:r>
          </w:p>
          <w:p w:rsidR="00A138AE" w:rsidRPr="00616014" w:rsidRDefault="00A138AE" w:rsidP="002B68EE">
            <w:pPr>
              <w:pStyle w:val="ParagraphStyle"/>
              <w:spacing w:line="264" w:lineRule="auto"/>
              <w:rPr>
                <w:rFonts w:ascii="Times New Roman" w:hAnsi="Times New Roman" w:cs="Times New Roman"/>
              </w:rPr>
            </w:pPr>
          </w:p>
        </w:tc>
        <w:tc>
          <w:tcPr>
            <w:tcW w:w="2409" w:type="dxa"/>
          </w:tcPr>
          <w:p w:rsidR="00A138AE" w:rsidRPr="00616014" w:rsidRDefault="00163E81" w:rsidP="002B68EE">
            <w:pPr>
              <w:pStyle w:val="ParagraphStyle"/>
              <w:spacing w:line="264" w:lineRule="auto"/>
              <w:rPr>
                <w:rFonts w:ascii="Times New Roman" w:hAnsi="Times New Roman" w:cs="Times New Roman"/>
                <w:b/>
                <w:bCs/>
              </w:rPr>
            </w:pPr>
            <w:r w:rsidRPr="00616014">
              <w:rPr>
                <w:rFonts w:ascii="Times New Roman" w:hAnsi="Times New Roman" w:cs="Times New Roman"/>
              </w:rPr>
              <w:lastRenderedPageBreak/>
              <w:t xml:space="preserve">Принимает и сохраняет учебную задачу, </w:t>
            </w:r>
            <w:proofErr w:type="gramStart"/>
            <w:r w:rsidRPr="00616014">
              <w:rPr>
                <w:rFonts w:ascii="Times New Roman" w:hAnsi="Times New Roman" w:cs="Times New Roman"/>
              </w:rPr>
              <w:t>планирует</w:t>
            </w:r>
            <w:proofErr w:type="gramEnd"/>
            <w:r w:rsidRPr="00616014">
              <w:rPr>
                <w:rFonts w:ascii="Times New Roman" w:hAnsi="Times New Roman" w:cs="Times New Roman"/>
              </w:rPr>
              <w:t xml:space="preserve"> необходимые действия и действует по плану; смысловое чтение как осмысление цели чтения; извлечение </w:t>
            </w:r>
            <w:r w:rsidRPr="00616014">
              <w:rPr>
                <w:rFonts w:ascii="Times New Roman" w:hAnsi="Times New Roman" w:cs="Times New Roman"/>
              </w:rPr>
              <w:lastRenderedPageBreak/>
              <w:t>необходимой информации из прослушанных текстов; высказывает и обосновывает свою точку зрения</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lastRenderedPageBreak/>
              <w:t>109.</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Морфемный разбор слова.</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6A4A16">
            <w:pPr>
              <w:rPr>
                <w:rFonts w:ascii="Times New Roman" w:hAnsi="Times New Roman" w:cs="Times New Roman"/>
                <w:sz w:val="24"/>
                <w:szCs w:val="24"/>
              </w:rPr>
            </w:pPr>
            <w:r w:rsidRPr="00616014">
              <w:rPr>
                <w:rFonts w:ascii="Times New Roman" w:hAnsi="Times New Roman" w:cs="Times New Roman"/>
                <w:sz w:val="24"/>
                <w:szCs w:val="24"/>
              </w:rPr>
              <w:t>Организация совместной учебной деятельности, анализ информации, представленной в виде таблиц, схем, моделей;</w:t>
            </w:r>
          </w:p>
        </w:tc>
        <w:tc>
          <w:tcPr>
            <w:tcW w:w="2551" w:type="dxa"/>
          </w:tcPr>
          <w:p w:rsidR="00A138AE" w:rsidRPr="00616014" w:rsidRDefault="00A138AE" w:rsidP="002B68EE">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порядок разбора, </w:t>
            </w:r>
            <w:proofErr w:type="gramStart"/>
            <w:r w:rsidRPr="00616014">
              <w:rPr>
                <w:rFonts w:ascii="Times New Roman" w:hAnsi="Times New Roman" w:cs="Times New Roman"/>
              </w:rPr>
              <w:t>характерные</w:t>
            </w:r>
            <w:proofErr w:type="gramEnd"/>
            <w:r w:rsidRPr="00616014">
              <w:rPr>
                <w:rFonts w:ascii="Times New Roman" w:hAnsi="Times New Roman" w:cs="Times New Roman"/>
              </w:rPr>
              <w:t xml:space="preserve"> мор-</w:t>
            </w:r>
          </w:p>
          <w:p w:rsidR="00A138AE" w:rsidRPr="00616014" w:rsidRDefault="00A138AE" w:rsidP="002B68EE">
            <w:pPr>
              <w:pStyle w:val="ParagraphStyle"/>
              <w:spacing w:line="264" w:lineRule="auto"/>
              <w:rPr>
                <w:rFonts w:ascii="Times New Roman" w:hAnsi="Times New Roman" w:cs="Times New Roman"/>
              </w:rPr>
            </w:pPr>
            <w:proofErr w:type="spellStart"/>
            <w:r w:rsidRPr="00616014">
              <w:rPr>
                <w:rFonts w:ascii="Times New Roman" w:hAnsi="Times New Roman" w:cs="Times New Roman"/>
              </w:rPr>
              <w:t>фемы</w:t>
            </w:r>
            <w:proofErr w:type="spellEnd"/>
            <w:r w:rsidRPr="00616014">
              <w:rPr>
                <w:rFonts w:ascii="Times New Roman" w:hAnsi="Times New Roman" w:cs="Times New Roman"/>
              </w:rPr>
              <w:t>.</w:t>
            </w:r>
          </w:p>
          <w:p w:rsidR="00A138AE" w:rsidRPr="00616014" w:rsidRDefault="00A138AE" w:rsidP="002B68EE">
            <w:pPr>
              <w:pStyle w:val="ParagraphStyle"/>
              <w:spacing w:line="264" w:lineRule="auto"/>
              <w:rPr>
                <w:rFonts w:ascii="Times New Roman" w:hAnsi="Times New Roman" w:cs="Times New Roman"/>
              </w:rPr>
            </w:pPr>
            <w:r w:rsidRPr="00616014">
              <w:rPr>
                <w:rFonts w:ascii="Times New Roman" w:hAnsi="Times New Roman" w:cs="Times New Roman"/>
                <w:b/>
                <w:bCs/>
              </w:rPr>
              <w:t xml:space="preserve">Уметь: </w:t>
            </w:r>
            <w:r w:rsidRPr="00616014">
              <w:rPr>
                <w:rFonts w:ascii="Times New Roman" w:hAnsi="Times New Roman" w:cs="Times New Roman"/>
              </w:rPr>
              <w:t>производить морфемный и словообразовательный анализ слов</w:t>
            </w:r>
          </w:p>
          <w:p w:rsidR="00A138AE" w:rsidRPr="00616014" w:rsidRDefault="00A138AE" w:rsidP="00D646A7">
            <w:pPr>
              <w:rPr>
                <w:rFonts w:ascii="Times New Roman" w:hAnsi="Times New Roman" w:cs="Times New Roman"/>
                <w:b/>
                <w:sz w:val="24"/>
                <w:szCs w:val="24"/>
              </w:rPr>
            </w:pPr>
          </w:p>
        </w:tc>
        <w:tc>
          <w:tcPr>
            <w:tcW w:w="2410" w:type="dxa"/>
          </w:tcPr>
          <w:p w:rsidR="00A138AE" w:rsidRPr="00616014" w:rsidRDefault="00163E81" w:rsidP="002B68EE">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w:t>
            </w:r>
          </w:p>
          <w:p w:rsidR="00A138AE" w:rsidRPr="00616014" w:rsidRDefault="00A138AE" w:rsidP="002B68EE">
            <w:pPr>
              <w:pStyle w:val="ParagraphStyle"/>
              <w:spacing w:line="264" w:lineRule="auto"/>
              <w:rPr>
                <w:rFonts w:ascii="Times New Roman" w:hAnsi="Times New Roman" w:cs="Times New Roman"/>
              </w:rPr>
            </w:pPr>
          </w:p>
        </w:tc>
        <w:tc>
          <w:tcPr>
            <w:tcW w:w="2409" w:type="dxa"/>
          </w:tcPr>
          <w:p w:rsidR="00163E81" w:rsidRPr="00616014" w:rsidRDefault="00163E81" w:rsidP="00163E81">
            <w:pPr>
              <w:pStyle w:val="ParagraphStyle"/>
              <w:spacing w:after="12" w:line="264" w:lineRule="auto"/>
              <w:rPr>
                <w:rFonts w:ascii="Times New Roman" w:hAnsi="Times New Roman" w:cs="Times New Roman"/>
              </w:rPr>
            </w:pPr>
            <w:r w:rsidRPr="00616014">
              <w:rPr>
                <w:rFonts w:ascii="Times New Roman" w:hAnsi="Times New Roman" w:cs="Times New Roman"/>
              </w:rPr>
              <w:t>Планирует необходимые действия, операции, действует</w:t>
            </w:r>
          </w:p>
          <w:p w:rsidR="00A138AE" w:rsidRPr="00616014" w:rsidRDefault="00163E81" w:rsidP="002B68EE">
            <w:pPr>
              <w:pStyle w:val="ParagraphStyle"/>
              <w:spacing w:line="264" w:lineRule="auto"/>
              <w:rPr>
                <w:rFonts w:ascii="Times New Roman" w:hAnsi="Times New Roman" w:cs="Times New Roman"/>
              </w:rPr>
            </w:pPr>
            <w:r w:rsidRPr="00616014">
              <w:rPr>
                <w:rFonts w:ascii="Times New Roman" w:hAnsi="Times New Roman" w:cs="Times New Roman"/>
              </w:rPr>
              <w:t>по плану;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t>110.</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Книжные стили.  Научный стиль речи.</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2B68EE">
            <w:pPr>
              <w:pStyle w:val="ParagraphStyle"/>
              <w:spacing w:line="264" w:lineRule="auto"/>
              <w:rPr>
                <w:rFonts w:ascii="Times New Roman" w:hAnsi="Times New Roman" w:cs="Times New Roman"/>
              </w:rPr>
            </w:pPr>
            <w:r w:rsidRPr="00616014">
              <w:rPr>
                <w:rFonts w:ascii="Times New Roman" w:hAnsi="Times New Roman" w:cs="Times New Roman"/>
              </w:rPr>
              <w:t>Творческая работа; создание текстов определенного жанра</w:t>
            </w:r>
          </w:p>
        </w:tc>
        <w:tc>
          <w:tcPr>
            <w:tcW w:w="2551" w:type="dxa"/>
          </w:tcPr>
          <w:p w:rsidR="00A138AE" w:rsidRPr="00616014" w:rsidRDefault="00A138AE" w:rsidP="002B68EE">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создавать текст заданного стиля, редактировать текст</w:t>
            </w:r>
          </w:p>
          <w:p w:rsidR="00A138AE" w:rsidRPr="00616014" w:rsidRDefault="00A138AE" w:rsidP="002B68EE">
            <w:pPr>
              <w:pStyle w:val="ParagraphStyle"/>
              <w:spacing w:line="264" w:lineRule="auto"/>
              <w:rPr>
                <w:rFonts w:ascii="Times New Roman" w:hAnsi="Times New Roman" w:cs="Times New Roman"/>
                <w:b/>
                <w:bCs/>
              </w:rPr>
            </w:pPr>
          </w:p>
        </w:tc>
        <w:tc>
          <w:tcPr>
            <w:tcW w:w="2410" w:type="dxa"/>
          </w:tcPr>
          <w:p w:rsidR="00A138AE" w:rsidRPr="00616014" w:rsidRDefault="00163E81" w:rsidP="002B68EE">
            <w:pPr>
              <w:pStyle w:val="ParagraphStyle"/>
              <w:spacing w:line="264" w:lineRule="auto"/>
              <w:rPr>
                <w:rFonts w:ascii="Times New Roman" w:hAnsi="Times New Roman" w:cs="Times New Roman"/>
              </w:rPr>
            </w:pPr>
            <w:r w:rsidRPr="00616014">
              <w:rPr>
                <w:rFonts w:ascii="Times New Roman" w:hAnsi="Times New Roman" w:cs="Times New Roman"/>
              </w:rPr>
              <w:t>О</w:t>
            </w:r>
            <w:r w:rsidR="00A138AE" w:rsidRPr="00616014">
              <w:rPr>
                <w:rFonts w:ascii="Times New Roman" w:hAnsi="Times New Roman" w:cs="Times New Roman"/>
              </w:rPr>
              <w:t xml:space="preserve">сознание себя как гражданина, представителя определенного народа, определенной культуры, интерес и уважение к другим народам; признание для себя общепринятых морально-этических </w:t>
            </w:r>
            <w:r w:rsidR="00A138AE" w:rsidRPr="00616014">
              <w:rPr>
                <w:rFonts w:ascii="Times New Roman" w:hAnsi="Times New Roman" w:cs="Times New Roman"/>
              </w:rPr>
              <w:lastRenderedPageBreak/>
              <w:t>норм.</w:t>
            </w:r>
          </w:p>
          <w:p w:rsidR="00A138AE" w:rsidRPr="00616014" w:rsidRDefault="00A138AE" w:rsidP="002B68EE">
            <w:pPr>
              <w:pStyle w:val="ParagraphStyle"/>
              <w:spacing w:line="264" w:lineRule="auto"/>
              <w:rPr>
                <w:rFonts w:ascii="Times New Roman" w:hAnsi="Times New Roman" w:cs="Times New Roman"/>
              </w:rPr>
            </w:pPr>
          </w:p>
        </w:tc>
        <w:tc>
          <w:tcPr>
            <w:tcW w:w="2409" w:type="dxa"/>
          </w:tcPr>
          <w:p w:rsidR="00A138AE" w:rsidRPr="00616014" w:rsidRDefault="00163E81" w:rsidP="00163E81">
            <w:pPr>
              <w:pStyle w:val="ParagraphStyle"/>
              <w:spacing w:line="264" w:lineRule="auto"/>
              <w:rPr>
                <w:rFonts w:ascii="Times New Roman" w:hAnsi="Times New Roman" w:cs="Times New Roman"/>
              </w:rPr>
            </w:pPr>
            <w:r w:rsidRPr="00616014">
              <w:rPr>
                <w:rFonts w:ascii="Times New Roman" w:hAnsi="Times New Roman" w:cs="Times New Roman"/>
              </w:rPr>
              <w:lastRenderedPageBreak/>
              <w:t xml:space="preserve">Осознает познавательную задачу; читает и слушает, извлекая нужную информацию, самостоятельно находит ее в материалах учебников; строит понятные для партнера </w:t>
            </w:r>
            <w:r w:rsidRPr="00616014">
              <w:rPr>
                <w:rFonts w:ascii="Times New Roman" w:hAnsi="Times New Roman" w:cs="Times New Roman"/>
              </w:rPr>
              <w:lastRenderedPageBreak/>
              <w:t>монологические высказывания, осуществляет совместную деятельность в парах и рабочих группах с учетом конкретных учебно-познавательных задач</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lastRenderedPageBreak/>
              <w:t>111.</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Буквы о-а в корнях </w:t>
            </w:r>
            <w:proofErr w:type="gramStart"/>
            <w:r w:rsidRPr="00616014">
              <w:rPr>
                <w:rFonts w:ascii="Times New Roman" w:hAnsi="Times New Roman" w:cs="Times New Roman"/>
                <w:sz w:val="24"/>
                <w:szCs w:val="24"/>
              </w:rPr>
              <w:t>-л</w:t>
            </w:r>
            <w:proofErr w:type="gramEnd"/>
            <w:r w:rsidRPr="00616014">
              <w:rPr>
                <w:rFonts w:ascii="Times New Roman" w:hAnsi="Times New Roman" w:cs="Times New Roman"/>
                <w:sz w:val="24"/>
                <w:szCs w:val="24"/>
              </w:rPr>
              <w:t>аг-/-лож; -</w:t>
            </w:r>
            <w:proofErr w:type="spellStart"/>
            <w:r w:rsidRPr="00616014">
              <w:rPr>
                <w:rFonts w:ascii="Times New Roman" w:hAnsi="Times New Roman" w:cs="Times New Roman"/>
                <w:sz w:val="24"/>
                <w:szCs w:val="24"/>
              </w:rPr>
              <w:t>кас</w:t>
            </w:r>
            <w:proofErr w:type="spellEnd"/>
            <w:r w:rsidRPr="00616014">
              <w:rPr>
                <w:rFonts w:ascii="Times New Roman" w:hAnsi="Times New Roman" w:cs="Times New Roman"/>
                <w:sz w:val="24"/>
                <w:szCs w:val="24"/>
              </w:rPr>
              <w:t>-/   -кос- .</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3D4A1D">
            <w:pPr>
              <w:pStyle w:val="ParagraphStyle"/>
              <w:spacing w:line="264" w:lineRule="auto"/>
              <w:rPr>
                <w:rFonts w:ascii="Times New Roman" w:hAnsi="Times New Roman" w:cs="Times New Roman"/>
              </w:rPr>
            </w:pPr>
            <w:r w:rsidRPr="00616014">
              <w:rPr>
                <w:rFonts w:ascii="Times New Roman" w:hAnsi="Times New Roman" w:cs="Times New Roman"/>
              </w:rPr>
              <w:t>Комментированное письмо; самостоятельная работа, письмо</w:t>
            </w:r>
          </w:p>
          <w:p w:rsidR="00A138AE" w:rsidRPr="00616014" w:rsidRDefault="00A138AE" w:rsidP="003D4A1D">
            <w:pPr>
              <w:pStyle w:val="ParagraphStyle"/>
              <w:spacing w:line="264" w:lineRule="auto"/>
              <w:rPr>
                <w:rFonts w:ascii="Times New Roman" w:hAnsi="Times New Roman" w:cs="Times New Roman"/>
              </w:rPr>
            </w:pPr>
            <w:r w:rsidRPr="00616014">
              <w:rPr>
                <w:rFonts w:ascii="Times New Roman" w:hAnsi="Times New Roman" w:cs="Times New Roman"/>
              </w:rPr>
              <w:t>с «окошками»; чтение учебных текстов</w:t>
            </w:r>
          </w:p>
          <w:p w:rsidR="00A138AE" w:rsidRPr="00616014" w:rsidRDefault="00A138AE" w:rsidP="002B68EE">
            <w:pPr>
              <w:pStyle w:val="ParagraphStyle"/>
              <w:spacing w:line="264" w:lineRule="auto"/>
              <w:rPr>
                <w:rFonts w:ascii="Times New Roman" w:hAnsi="Times New Roman" w:cs="Times New Roman"/>
              </w:rPr>
            </w:pPr>
          </w:p>
        </w:tc>
        <w:tc>
          <w:tcPr>
            <w:tcW w:w="2551" w:type="dxa"/>
          </w:tcPr>
          <w:p w:rsidR="00A138AE" w:rsidRPr="00616014" w:rsidRDefault="00A138AE" w:rsidP="003D4A1D">
            <w:pPr>
              <w:pStyle w:val="ParagraphStyle"/>
              <w:spacing w:line="264" w:lineRule="auto"/>
              <w:rPr>
                <w:rFonts w:ascii="Times New Roman" w:hAnsi="Times New Roman" w:cs="Times New Roman"/>
                <w:i/>
                <w:iCs/>
              </w:rPr>
            </w:pPr>
            <w:r w:rsidRPr="00616014">
              <w:rPr>
                <w:rFonts w:ascii="Times New Roman" w:hAnsi="Times New Roman" w:cs="Times New Roman"/>
                <w:b/>
                <w:bCs/>
              </w:rPr>
              <w:t>Знать:</w:t>
            </w:r>
            <w:r w:rsidRPr="00616014">
              <w:rPr>
                <w:rFonts w:ascii="Times New Roman" w:hAnsi="Times New Roman" w:cs="Times New Roman"/>
              </w:rPr>
              <w:t xml:space="preserve"> правило правописания букв </w:t>
            </w:r>
            <w:r w:rsidRPr="00616014">
              <w:rPr>
                <w:rFonts w:ascii="Times New Roman" w:hAnsi="Times New Roman" w:cs="Times New Roman"/>
                <w:i/>
                <w:iCs/>
              </w:rPr>
              <w:t>о–а</w:t>
            </w:r>
            <w:r w:rsidRPr="00616014">
              <w:rPr>
                <w:rFonts w:ascii="Times New Roman" w:hAnsi="Times New Roman" w:cs="Times New Roman"/>
              </w:rPr>
              <w:t xml:space="preserve"> </w:t>
            </w:r>
            <w:r w:rsidRPr="00616014">
              <w:rPr>
                <w:rFonts w:ascii="Times New Roman" w:hAnsi="Times New Roman" w:cs="Times New Roman"/>
              </w:rPr>
              <w:br/>
              <w:t xml:space="preserve">в корнях </w:t>
            </w:r>
            <w:proofErr w:type="gramStart"/>
            <w:r w:rsidRPr="00616014">
              <w:rPr>
                <w:rFonts w:ascii="Times New Roman" w:hAnsi="Times New Roman" w:cs="Times New Roman"/>
                <w:i/>
                <w:iCs/>
              </w:rPr>
              <w:t>-л</w:t>
            </w:r>
            <w:proofErr w:type="gramEnd"/>
            <w:r w:rsidRPr="00616014">
              <w:rPr>
                <w:rFonts w:ascii="Times New Roman" w:hAnsi="Times New Roman" w:cs="Times New Roman"/>
                <w:i/>
                <w:iCs/>
              </w:rPr>
              <w:t xml:space="preserve">аг-, </w:t>
            </w:r>
          </w:p>
          <w:p w:rsidR="00A138AE" w:rsidRPr="00616014" w:rsidRDefault="00A138AE" w:rsidP="003D4A1D">
            <w:pPr>
              <w:pStyle w:val="ParagraphStyle"/>
              <w:spacing w:line="264" w:lineRule="auto"/>
              <w:rPr>
                <w:rFonts w:ascii="Times New Roman" w:hAnsi="Times New Roman" w:cs="Times New Roman"/>
              </w:rPr>
            </w:pPr>
            <w:r w:rsidRPr="00616014">
              <w:rPr>
                <w:rFonts w:ascii="Times New Roman" w:hAnsi="Times New Roman" w:cs="Times New Roman"/>
                <w:i/>
                <w:iCs/>
              </w:rPr>
              <w:t>-ло</w:t>
            </w:r>
            <w:proofErr w:type="gramStart"/>
            <w:r w:rsidRPr="00616014">
              <w:rPr>
                <w:rFonts w:ascii="Times New Roman" w:hAnsi="Times New Roman" w:cs="Times New Roman"/>
                <w:i/>
                <w:iCs/>
              </w:rPr>
              <w:t>ж-</w:t>
            </w:r>
            <w:proofErr w:type="gramEnd"/>
            <w:r w:rsidRPr="00616014">
              <w:rPr>
                <w:rFonts w:ascii="Times New Roman" w:hAnsi="Times New Roman" w:cs="Times New Roman"/>
              </w:rPr>
              <w:t xml:space="preserve">, </w:t>
            </w:r>
            <w:r w:rsidRPr="00616014">
              <w:rPr>
                <w:rFonts w:ascii="Times New Roman" w:hAnsi="Times New Roman" w:cs="Times New Roman"/>
                <w:i/>
              </w:rPr>
              <w:t>-</w:t>
            </w:r>
            <w:proofErr w:type="spellStart"/>
            <w:r w:rsidRPr="00616014">
              <w:rPr>
                <w:rFonts w:ascii="Times New Roman" w:hAnsi="Times New Roman" w:cs="Times New Roman"/>
                <w:i/>
              </w:rPr>
              <w:t>кас</w:t>
            </w:r>
            <w:proofErr w:type="spellEnd"/>
            <w:r w:rsidRPr="00616014">
              <w:rPr>
                <w:rFonts w:ascii="Times New Roman" w:hAnsi="Times New Roman" w:cs="Times New Roman"/>
                <w:i/>
              </w:rPr>
              <w:t>-, -кос-.</w:t>
            </w:r>
          </w:p>
          <w:p w:rsidR="00A138AE" w:rsidRPr="00616014" w:rsidRDefault="00A138AE" w:rsidP="003D4A1D">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данное правило; отличать слова с ложным чередованием</w:t>
            </w:r>
          </w:p>
          <w:p w:rsidR="00A138AE" w:rsidRPr="00616014" w:rsidRDefault="00A138AE" w:rsidP="002B68EE">
            <w:pPr>
              <w:pStyle w:val="ParagraphStyle"/>
              <w:spacing w:line="264" w:lineRule="auto"/>
              <w:rPr>
                <w:rFonts w:ascii="Times New Roman" w:hAnsi="Times New Roman" w:cs="Times New Roman"/>
                <w:b/>
                <w:bCs/>
              </w:rPr>
            </w:pPr>
          </w:p>
        </w:tc>
        <w:tc>
          <w:tcPr>
            <w:tcW w:w="2410" w:type="dxa"/>
          </w:tcPr>
          <w:p w:rsidR="00A138AE" w:rsidRPr="00616014" w:rsidRDefault="00163E81" w:rsidP="003D4A1D">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w:t>
            </w:r>
            <w:r w:rsidRPr="00616014">
              <w:rPr>
                <w:rFonts w:ascii="Times New Roman" w:hAnsi="Times New Roman" w:cs="Times New Roman"/>
              </w:rPr>
              <w:t xml:space="preserve">ельном процессе; осознание себя </w:t>
            </w:r>
            <w:r w:rsidR="00A138AE" w:rsidRPr="00616014">
              <w:rPr>
                <w:rFonts w:ascii="Times New Roman" w:hAnsi="Times New Roman" w:cs="Times New Roman"/>
              </w:rPr>
              <w:t>как </w:t>
            </w:r>
            <w:r w:rsidRPr="00616014">
              <w:rPr>
                <w:rFonts w:ascii="Times New Roman" w:hAnsi="Times New Roman" w:cs="Times New Roman"/>
              </w:rPr>
              <w:t xml:space="preserve"> </w:t>
            </w:r>
            <w:r w:rsidR="00A138AE" w:rsidRPr="00616014">
              <w:rPr>
                <w:rFonts w:ascii="Times New Roman" w:hAnsi="Times New Roman" w:cs="Times New Roman"/>
              </w:rPr>
              <w:t>индивидуальности и одновременно как члена общества.</w:t>
            </w:r>
          </w:p>
          <w:p w:rsidR="00A138AE" w:rsidRPr="00616014" w:rsidRDefault="00A138AE" w:rsidP="002B68EE">
            <w:pPr>
              <w:pStyle w:val="ParagraphStyle"/>
              <w:spacing w:line="264" w:lineRule="auto"/>
              <w:rPr>
                <w:rFonts w:ascii="Times New Roman" w:hAnsi="Times New Roman" w:cs="Times New Roman"/>
              </w:rPr>
            </w:pPr>
          </w:p>
        </w:tc>
        <w:tc>
          <w:tcPr>
            <w:tcW w:w="2409" w:type="dxa"/>
          </w:tcPr>
          <w:p w:rsidR="00A138AE" w:rsidRPr="00616014" w:rsidRDefault="00163E81" w:rsidP="003D4A1D">
            <w:pPr>
              <w:pStyle w:val="ParagraphStyle"/>
              <w:spacing w:line="264" w:lineRule="auto"/>
              <w:rPr>
                <w:rFonts w:ascii="Times New Roman" w:hAnsi="Times New Roman" w:cs="Times New Roman"/>
              </w:rPr>
            </w:pPr>
            <w:r w:rsidRPr="00616014">
              <w:rPr>
                <w:rFonts w:ascii="Times New Roman" w:hAnsi="Times New Roman" w:cs="Times New Roman"/>
              </w:rPr>
              <w:t>Принимает и сохраняет учебную задачу; планирует необходимые действия, операции, действует по плану;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t>112.</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Буквы о-а в корнях </w:t>
            </w:r>
            <w:proofErr w:type="gramStart"/>
            <w:r w:rsidRPr="00616014">
              <w:rPr>
                <w:rFonts w:ascii="Times New Roman" w:hAnsi="Times New Roman" w:cs="Times New Roman"/>
                <w:sz w:val="24"/>
                <w:szCs w:val="24"/>
              </w:rPr>
              <w:t>–</w:t>
            </w:r>
            <w:proofErr w:type="spellStart"/>
            <w:r w:rsidRPr="00616014">
              <w:rPr>
                <w:rFonts w:ascii="Times New Roman" w:hAnsi="Times New Roman" w:cs="Times New Roman"/>
                <w:sz w:val="24"/>
                <w:szCs w:val="24"/>
              </w:rPr>
              <w:t>р</w:t>
            </w:r>
            <w:proofErr w:type="gramEnd"/>
            <w:r w:rsidRPr="00616014">
              <w:rPr>
                <w:rFonts w:ascii="Times New Roman" w:hAnsi="Times New Roman" w:cs="Times New Roman"/>
                <w:sz w:val="24"/>
                <w:szCs w:val="24"/>
              </w:rPr>
              <w:t>аст</w:t>
            </w:r>
            <w:proofErr w:type="spellEnd"/>
            <w:r w:rsidRPr="00616014">
              <w:rPr>
                <w:rFonts w:ascii="Times New Roman" w:hAnsi="Times New Roman" w:cs="Times New Roman"/>
                <w:sz w:val="24"/>
                <w:szCs w:val="24"/>
              </w:rPr>
              <w:t>-/-</w:t>
            </w:r>
            <w:proofErr w:type="spellStart"/>
            <w:r w:rsidRPr="00616014">
              <w:rPr>
                <w:rFonts w:ascii="Times New Roman" w:hAnsi="Times New Roman" w:cs="Times New Roman"/>
                <w:sz w:val="24"/>
                <w:szCs w:val="24"/>
              </w:rPr>
              <w:t>ращ</w:t>
            </w:r>
            <w:proofErr w:type="spellEnd"/>
            <w:r w:rsidRPr="00616014">
              <w:rPr>
                <w:rFonts w:ascii="Times New Roman" w:hAnsi="Times New Roman" w:cs="Times New Roman"/>
                <w:sz w:val="24"/>
                <w:szCs w:val="24"/>
              </w:rPr>
              <w:t>-/-рос-.</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3D4A1D">
            <w:pPr>
              <w:pStyle w:val="ParagraphStyle"/>
              <w:spacing w:line="264" w:lineRule="auto"/>
              <w:rPr>
                <w:rFonts w:ascii="Times New Roman" w:hAnsi="Times New Roman" w:cs="Times New Roman"/>
              </w:rPr>
            </w:pPr>
            <w:r w:rsidRPr="00616014">
              <w:rPr>
                <w:rFonts w:ascii="Times New Roman" w:hAnsi="Times New Roman" w:cs="Times New Roman"/>
              </w:rPr>
              <w:t>Комментированное письмо; самостоятельная работа, письмо</w:t>
            </w:r>
          </w:p>
          <w:p w:rsidR="00A138AE" w:rsidRPr="00616014" w:rsidRDefault="00A138AE" w:rsidP="003D4A1D">
            <w:pPr>
              <w:pStyle w:val="ParagraphStyle"/>
              <w:spacing w:line="264" w:lineRule="auto"/>
              <w:rPr>
                <w:rFonts w:ascii="Times New Roman" w:hAnsi="Times New Roman" w:cs="Times New Roman"/>
              </w:rPr>
            </w:pPr>
            <w:r w:rsidRPr="00616014">
              <w:rPr>
                <w:rFonts w:ascii="Times New Roman" w:hAnsi="Times New Roman" w:cs="Times New Roman"/>
              </w:rPr>
              <w:t>с «окошками»; чтение учебных текстов</w:t>
            </w:r>
          </w:p>
          <w:p w:rsidR="00A138AE" w:rsidRPr="00616014" w:rsidRDefault="00A138AE" w:rsidP="003D4A1D">
            <w:pPr>
              <w:pStyle w:val="ParagraphStyle"/>
              <w:spacing w:line="264" w:lineRule="auto"/>
              <w:rPr>
                <w:rFonts w:ascii="Times New Roman" w:hAnsi="Times New Roman" w:cs="Times New Roman"/>
              </w:rPr>
            </w:pPr>
          </w:p>
        </w:tc>
        <w:tc>
          <w:tcPr>
            <w:tcW w:w="2551" w:type="dxa"/>
          </w:tcPr>
          <w:p w:rsidR="00A138AE" w:rsidRPr="00616014" w:rsidRDefault="00A138AE" w:rsidP="003D4A1D">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правило правописания букв </w:t>
            </w:r>
            <w:proofErr w:type="gramStart"/>
            <w:r w:rsidRPr="00616014">
              <w:rPr>
                <w:rFonts w:ascii="Times New Roman" w:hAnsi="Times New Roman" w:cs="Times New Roman"/>
                <w:i/>
                <w:iCs/>
              </w:rPr>
              <w:t>о–а</w:t>
            </w:r>
            <w:proofErr w:type="gramEnd"/>
            <w:r w:rsidRPr="00616014">
              <w:rPr>
                <w:rFonts w:ascii="Times New Roman" w:hAnsi="Times New Roman" w:cs="Times New Roman"/>
              </w:rPr>
              <w:t xml:space="preserve"> </w:t>
            </w:r>
            <w:r w:rsidRPr="00616014">
              <w:rPr>
                <w:rFonts w:ascii="Times New Roman" w:hAnsi="Times New Roman" w:cs="Times New Roman"/>
              </w:rPr>
              <w:br/>
              <w:t xml:space="preserve">в корнях </w:t>
            </w:r>
          </w:p>
          <w:p w:rsidR="00A138AE" w:rsidRPr="00616014" w:rsidRDefault="00A138AE" w:rsidP="003D4A1D">
            <w:pPr>
              <w:pStyle w:val="ParagraphStyle"/>
              <w:spacing w:line="264" w:lineRule="auto"/>
              <w:rPr>
                <w:rFonts w:ascii="Times New Roman" w:hAnsi="Times New Roman" w:cs="Times New Roman"/>
              </w:rPr>
            </w:pPr>
            <w:r w:rsidRPr="00616014">
              <w:rPr>
                <w:rFonts w:ascii="Times New Roman" w:hAnsi="Times New Roman" w:cs="Times New Roman"/>
                <w:i/>
                <w:iCs/>
              </w:rPr>
              <w:t>-</w:t>
            </w:r>
            <w:proofErr w:type="spellStart"/>
            <w:r w:rsidRPr="00616014">
              <w:rPr>
                <w:rFonts w:ascii="Times New Roman" w:hAnsi="Times New Roman" w:cs="Times New Roman"/>
                <w:i/>
                <w:iCs/>
              </w:rPr>
              <w:t>рас</w:t>
            </w:r>
            <w:proofErr w:type="gramStart"/>
            <w:r w:rsidRPr="00616014">
              <w:rPr>
                <w:rFonts w:ascii="Times New Roman" w:hAnsi="Times New Roman" w:cs="Times New Roman"/>
                <w:i/>
                <w:iCs/>
              </w:rPr>
              <w:t>т</w:t>
            </w:r>
            <w:proofErr w:type="spellEnd"/>
            <w:r w:rsidRPr="00616014">
              <w:rPr>
                <w:rFonts w:ascii="Times New Roman" w:hAnsi="Times New Roman" w:cs="Times New Roman"/>
                <w:i/>
                <w:iCs/>
              </w:rPr>
              <w:t>-</w:t>
            </w:r>
            <w:proofErr w:type="gramEnd"/>
            <w:r w:rsidRPr="00616014">
              <w:rPr>
                <w:rFonts w:ascii="Times New Roman" w:hAnsi="Times New Roman" w:cs="Times New Roman"/>
                <w:i/>
                <w:iCs/>
              </w:rPr>
              <w:t>, -</w:t>
            </w:r>
            <w:proofErr w:type="spellStart"/>
            <w:r w:rsidRPr="00616014">
              <w:rPr>
                <w:rFonts w:ascii="Times New Roman" w:hAnsi="Times New Roman" w:cs="Times New Roman"/>
                <w:i/>
                <w:iCs/>
              </w:rPr>
              <w:t>ращ</w:t>
            </w:r>
            <w:proofErr w:type="spellEnd"/>
            <w:r w:rsidRPr="00616014">
              <w:rPr>
                <w:rFonts w:ascii="Times New Roman" w:hAnsi="Times New Roman" w:cs="Times New Roman"/>
                <w:i/>
                <w:iCs/>
              </w:rPr>
              <w:t>-, -рос (л)-</w:t>
            </w:r>
            <w:r w:rsidRPr="00616014">
              <w:rPr>
                <w:rFonts w:ascii="Times New Roman" w:hAnsi="Times New Roman" w:cs="Times New Roman"/>
              </w:rPr>
              <w:t>.</w:t>
            </w:r>
          </w:p>
          <w:p w:rsidR="00A138AE" w:rsidRPr="00616014" w:rsidRDefault="00A138AE" w:rsidP="003D4A1D">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данное правило; </w:t>
            </w:r>
            <w:r w:rsidRPr="00616014">
              <w:rPr>
                <w:rFonts w:ascii="Times New Roman" w:hAnsi="Times New Roman" w:cs="Times New Roman"/>
              </w:rPr>
              <w:lastRenderedPageBreak/>
              <w:t>отличать слова с ложным чередованием</w:t>
            </w:r>
          </w:p>
          <w:p w:rsidR="00A138AE" w:rsidRPr="00616014" w:rsidRDefault="00A138AE" w:rsidP="003D4A1D">
            <w:pPr>
              <w:pStyle w:val="ParagraphStyle"/>
              <w:spacing w:line="264" w:lineRule="auto"/>
              <w:rPr>
                <w:rFonts w:ascii="Times New Roman" w:hAnsi="Times New Roman" w:cs="Times New Roman"/>
                <w:i/>
                <w:iCs/>
              </w:rPr>
            </w:pPr>
          </w:p>
          <w:p w:rsidR="00A138AE" w:rsidRPr="00616014" w:rsidRDefault="00A138AE" w:rsidP="003D4A1D">
            <w:pPr>
              <w:pStyle w:val="ParagraphStyle"/>
              <w:spacing w:line="264" w:lineRule="auto"/>
              <w:rPr>
                <w:rFonts w:ascii="Times New Roman" w:hAnsi="Times New Roman" w:cs="Times New Roman"/>
                <w:b/>
                <w:bCs/>
              </w:rPr>
            </w:pPr>
          </w:p>
        </w:tc>
        <w:tc>
          <w:tcPr>
            <w:tcW w:w="2410" w:type="dxa"/>
          </w:tcPr>
          <w:p w:rsidR="00A138AE" w:rsidRPr="00616014" w:rsidRDefault="00163E81" w:rsidP="003D4A1D">
            <w:pPr>
              <w:pStyle w:val="ParagraphStyle"/>
              <w:spacing w:line="264" w:lineRule="auto"/>
              <w:rPr>
                <w:rFonts w:ascii="Times New Roman" w:hAnsi="Times New Roman" w:cs="Times New Roman"/>
              </w:rPr>
            </w:pPr>
            <w:r w:rsidRPr="00616014">
              <w:rPr>
                <w:rFonts w:ascii="Times New Roman" w:hAnsi="Times New Roman" w:cs="Times New Roman"/>
              </w:rPr>
              <w:lastRenderedPageBreak/>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w:t>
            </w:r>
          </w:p>
          <w:p w:rsidR="00A138AE" w:rsidRPr="00616014" w:rsidRDefault="00A138AE" w:rsidP="003D4A1D">
            <w:pPr>
              <w:pStyle w:val="ParagraphStyle"/>
              <w:spacing w:line="264" w:lineRule="auto"/>
              <w:rPr>
                <w:rFonts w:ascii="Times New Roman" w:hAnsi="Times New Roman" w:cs="Times New Roman"/>
              </w:rPr>
            </w:pPr>
          </w:p>
        </w:tc>
        <w:tc>
          <w:tcPr>
            <w:tcW w:w="2409" w:type="dxa"/>
          </w:tcPr>
          <w:p w:rsidR="00163E81" w:rsidRPr="00616014" w:rsidRDefault="00163E81" w:rsidP="003D4A1D">
            <w:pPr>
              <w:pStyle w:val="ParagraphStyle"/>
              <w:spacing w:line="264" w:lineRule="auto"/>
              <w:rPr>
                <w:rFonts w:ascii="Times New Roman" w:hAnsi="Times New Roman" w:cs="Times New Roman"/>
              </w:rPr>
            </w:pPr>
            <w:r w:rsidRPr="00616014">
              <w:rPr>
                <w:rFonts w:ascii="Times New Roman" w:hAnsi="Times New Roman" w:cs="Times New Roman"/>
              </w:rPr>
              <w:t xml:space="preserve">Умеет задавать вопросы, слушать, отвечать на вопросы других, формулировать собственные мысли, высказывать и обосновывать свою </w:t>
            </w:r>
            <w:r w:rsidRPr="00616014">
              <w:rPr>
                <w:rFonts w:ascii="Times New Roman" w:hAnsi="Times New Roman" w:cs="Times New Roman"/>
              </w:rPr>
              <w:lastRenderedPageBreak/>
              <w:t>точку зрения</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lastRenderedPageBreak/>
              <w:t>113.</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Буквы о-а в корнях </w:t>
            </w:r>
            <w:proofErr w:type="gramStart"/>
            <w:r w:rsidRPr="00616014">
              <w:rPr>
                <w:rFonts w:ascii="Times New Roman" w:hAnsi="Times New Roman" w:cs="Times New Roman"/>
                <w:sz w:val="24"/>
                <w:szCs w:val="24"/>
              </w:rPr>
              <w:t>–</w:t>
            </w:r>
            <w:proofErr w:type="spellStart"/>
            <w:r w:rsidRPr="00616014">
              <w:rPr>
                <w:rFonts w:ascii="Times New Roman" w:hAnsi="Times New Roman" w:cs="Times New Roman"/>
                <w:sz w:val="24"/>
                <w:szCs w:val="24"/>
              </w:rPr>
              <w:t>з</w:t>
            </w:r>
            <w:proofErr w:type="gramEnd"/>
            <w:r w:rsidRPr="00616014">
              <w:rPr>
                <w:rFonts w:ascii="Times New Roman" w:hAnsi="Times New Roman" w:cs="Times New Roman"/>
                <w:sz w:val="24"/>
                <w:szCs w:val="24"/>
              </w:rPr>
              <w:t>ор</w:t>
            </w:r>
            <w:proofErr w:type="spellEnd"/>
            <w:r w:rsidRPr="00616014">
              <w:rPr>
                <w:rFonts w:ascii="Times New Roman" w:hAnsi="Times New Roman" w:cs="Times New Roman"/>
                <w:sz w:val="24"/>
                <w:szCs w:val="24"/>
              </w:rPr>
              <w:t>-/-</w:t>
            </w:r>
            <w:proofErr w:type="spellStart"/>
            <w:r w:rsidRPr="00616014">
              <w:rPr>
                <w:rFonts w:ascii="Times New Roman" w:hAnsi="Times New Roman" w:cs="Times New Roman"/>
                <w:sz w:val="24"/>
                <w:szCs w:val="24"/>
              </w:rPr>
              <w:t>зар</w:t>
            </w:r>
            <w:proofErr w:type="spellEnd"/>
            <w:r w:rsidRPr="00616014">
              <w:rPr>
                <w:rFonts w:ascii="Times New Roman" w:hAnsi="Times New Roman" w:cs="Times New Roman"/>
                <w:sz w:val="24"/>
                <w:szCs w:val="24"/>
              </w:rPr>
              <w:t>-, -гор-/-</w:t>
            </w:r>
            <w:proofErr w:type="spellStart"/>
            <w:r w:rsidRPr="00616014">
              <w:rPr>
                <w:rFonts w:ascii="Times New Roman" w:hAnsi="Times New Roman" w:cs="Times New Roman"/>
                <w:sz w:val="24"/>
                <w:szCs w:val="24"/>
              </w:rPr>
              <w:t>гар</w:t>
            </w:r>
            <w:proofErr w:type="spellEnd"/>
            <w:r w:rsidRPr="00616014">
              <w:rPr>
                <w:rFonts w:ascii="Times New Roman" w:hAnsi="Times New Roman" w:cs="Times New Roman"/>
                <w:sz w:val="24"/>
                <w:szCs w:val="24"/>
              </w:rPr>
              <w:t>-.</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rPr>
              <w:t>Комментированное письмо; самостоятельная работа, письмо</w:t>
            </w:r>
          </w:p>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rPr>
              <w:t>с «окошками»; чтение учебных текстов</w:t>
            </w:r>
          </w:p>
          <w:p w:rsidR="00A138AE" w:rsidRPr="00616014" w:rsidRDefault="00A138AE" w:rsidP="003D4A1D">
            <w:pPr>
              <w:pStyle w:val="ParagraphStyle"/>
              <w:spacing w:line="264" w:lineRule="auto"/>
              <w:rPr>
                <w:rFonts w:ascii="Times New Roman" w:hAnsi="Times New Roman" w:cs="Times New Roman"/>
              </w:rPr>
            </w:pPr>
          </w:p>
        </w:tc>
        <w:tc>
          <w:tcPr>
            <w:tcW w:w="2551" w:type="dxa"/>
          </w:tcPr>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правило правописания букв </w:t>
            </w:r>
            <w:proofErr w:type="gramStart"/>
            <w:r w:rsidRPr="00616014">
              <w:rPr>
                <w:rFonts w:ascii="Times New Roman" w:hAnsi="Times New Roman" w:cs="Times New Roman"/>
                <w:i/>
                <w:iCs/>
              </w:rPr>
              <w:t>о–а</w:t>
            </w:r>
            <w:proofErr w:type="gramEnd"/>
            <w:r w:rsidRPr="00616014">
              <w:rPr>
                <w:rFonts w:ascii="Times New Roman" w:hAnsi="Times New Roman" w:cs="Times New Roman"/>
              </w:rPr>
              <w:t xml:space="preserve"> </w:t>
            </w:r>
            <w:r w:rsidRPr="00616014">
              <w:rPr>
                <w:rFonts w:ascii="Times New Roman" w:hAnsi="Times New Roman" w:cs="Times New Roman"/>
              </w:rPr>
              <w:br/>
              <w:t xml:space="preserve">в корнях </w:t>
            </w:r>
          </w:p>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i/>
                <w:iCs/>
              </w:rPr>
              <w:t>-</w:t>
            </w:r>
            <w:proofErr w:type="spellStart"/>
            <w:r w:rsidRPr="00616014">
              <w:rPr>
                <w:rFonts w:ascii="Times New Roman" w:hAnsi="Times New Roman" w:cs="Times New Roman"/>
                <w:i/>
                <w:iCs/>
              </w:rPr>
              <w:t>зор</w:t>
            </w:r>
            <w:proofErr w:type="spellEnd"/>
            <w:r w:rsidRPr="00616014">
              <w:rPr>
                <w:rFonts w:ascii="Times New Roman" w:hAnsi="Times New Roman" w:cs="Times New Roman"/>
                <w:i/>
                <w:iCs/>
              </w:rPr>
              <w:t>-/-</w:t>
            </w:r>
            <w:proofErr w:type="spellStart"/>
            <w:r w:rsidRPr="00616014">
              <w:rPr>
                <w:rFonts w:ascii="Times New Roman" w:hAnsi="Times New Roman" w:cs="Times New Roman"/>
                <w:i/>
                <w:iCs/>
              </w:rPr>
              <w:t>за</w:t>
            </w:r>
            <w:proofErr w:type="gramStart"/>
            <w:r w:rsidRPr="00616014">
              <w:rPr>
                <w:rFonts w:ascii="Times New Roman" w:hAnsi="Times New Roman" w:cs="Times New Roman"/>
                <w:i/>
                <w:iCs/>
              </w:rPr>
              <w:t>р</w:t>
            </w:r>
            <w:proofErr w:type="spellEnd"/>
            <w:r w:rsidRPr="00616014">
              <w:rPr>
                <w:rFonts w:ascii="Times New Roman" w:hAnsi="Times New Roman" w:cs="Times New Roman"/>
                <w:i/>
                <w:iCs/>
              </w:rPr>
              <w:t>-</w:t>
            </w:r>
            <w:proofErr w:type="gramEnd"/>
            <w:r w:rsidRPr="00616014">
              <w:rPr>
                <w:rFonts w:ascii="Times New Roman" w:hAnsi="Times New Roman" w:cs="Times New Roman"/>
                <w:i/>
                <w:iCs/>
              </w:rPr>
              <w:t>, -гор-/-</w:t>
            </w:r>
            <w:proofErr w:type="spellStart"/>
            <w:r w:rsidRPr="00616014">
              <w:rPr>
                <w:rFonts w:ascii="Times New Roman" w:hAnsi="Times New Roman" w:cs="Times New Roman"/>
                <w:i/>
                <w:iCs/>
              </w:rPr>
              <w:t>гар</w:t>
            </w:r>
            <w:proofErr w:type="spellEnd"/>
            <w:r w:rsidRPr="00616014">
              <w:rPr>
                <w:rFonts w:ascii="Times New Roman" w:hAnsi="Times New Roman" w:cs="Times New Roman"/>
                <w:i/>
                <w:iCs/>
              </w:rPr>
              <w:t>-</w:t>
            </w:r>
          </w:p>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данное правило; отличать слова с ложным чередованием</w:t>
            </w:r>
          </w:p>
          <w:p w:rsidR="00A138AE" w:rsidRPr="00616014" w:rsidRDefault="00A138AE" w:rsidP="003D4A1D">
            <w:pPr>
              <w:pStyle w:val="ParagraphStyle"/>
              <w:spacing w:line="264" w:lineRule="auto"/>
              <w:rPr>
                <w:rFonts w:ascii="Times New Roman" w:hAnsi="Times New Roman" w:cs="Times New Roman"/>
                <w:b/>
                <w:bCs/>
              </w:rPr>
            </w:pPr>
          </w:p>
        </w:tc>
        <w:tc>
          <w:tcPr>
            <w:tcW w:w="2410" w:type="dxa"/>
          </w:tcPr>
          <w:p w:rsidR="00A138AE" w:rsidRPr="00616014" w:rsidRDefault="00C01BA1" w:rsidP="00E34347">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w:t>
            </w:r>
          </w:p>
          <w:p w:rsidR="00A138AE" w:rsidRPr="00616014" w:rsidRDefault="00A138AE" w:rsidP="00E34347">
            <w:pPr>
              <w:pStyle w:val="ParagraphStyle"/>
              <w:spacing w:line="264" w:lineRule="auto"/>
              <w:rPr>
                <w:rFonts w:ascii="Times New Roman" w:hAnsi="Times New Roman" w:cs="Times New Roman"/>
                <w:b/>
                <w:bCs/>
              </w:rPr>
            </w:pPr>
          </w:p>
        </w:tc>
        <w:tc>
          <w:tcPr>
            <w:tcW w:w="2409" w:type="dxa"/>
          </w:tcPr>
          <w:p w:rsidR="00A138AE" w:rsidRPr="00616014" w:rsidRDefault="00C01BA1" w:rsidP="00E34347">
            <w:pPr>
              <w:pStyle w:val="ParagraphStyle"/>
              <w:spacing w:line="264" w:lineRule="auto"/>
              <w:rPr>
                <w:rFonts w:ascii="Times New Roman" w:hAnsi="Times New Roman" w:cs="Times New Roman"/>
              </w:rPr>
            </w:pPr>
            <w:r w:rsidRPr="00616014">
              <w:rPr>
                <w:rFonts w:ascii="Times New Roman" w:hAnsi="Times New Roman" w:cs="Times New Roman"/>
              </w:rPr>
              <w:t>Планирует необходимые действия, операции, действует по плану; осознает познавательную задачу; читает и слушает, извлекая нужную информацию, самостоятельно находит ее в материалах учебников.</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114,</w:t>
            </w:r>
          </w:p>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115.</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Правописание корней с чередованием гласных </w:t>
            </w:r>
            <w:proofErr w:type="gramStart"/>
            <w:r w:rsidRPr="00616014">
              <w:rPr>
                <w:rFonts w:ascii="Times New Roman" w:hAnsi="Times New Roman" w:cs="Times New Roman"/>
                <w:sz w:val="24"/>
                <w:szCs w:val="24"/>
              </w:rPr>
              <w:t>е-и</w:t>
            </w:r>
            <w:proofErr w:type="gramEnd"/>
            <w:r w:rsidRPr="00616014">
              <w:rPr>
                <w:rFonts w:ascii="Times New Roman" w:hAnsi="Times New Roman" w:cs="Times New Roman"/>
                <w:sz w:val="24"/>
                <w:szCs w:val="24"/>
              </w:rPr>
              <w:t>.</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rPr>
              <w:t>Комментированное письмо; самостоятельная работа, письмо</w:t>
            </w:r>
          </w:p>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rPr>
              <w:t>с «окошками»; чтение учебных текстов</w:t>
            </w:r>
          </w:p>
          <w:p w:rsidR="00A138AE" w:rsidRPr="00616014" w:rsidRDefault="00A138AE" w:rsidP="00E34347">
            <w:pPr>
              <w:pStyle w:val="ParagraphStyle"/>
              <w:spacing w:line="264" w:lineRule="auto"/>
              <w:rPr>
                <w:rFonts w:ascii="Times New Roman" w:hAnsi="Times New Roman" w:cs="Times New Roman"/>
              </w:rPr>
            </w:pPr>
          </w:p>
        </w:tc>
        <w:tc>
          <w:tcPr>
            <w:tcW w:w="2551" w:type="dxa"/>
          </w:tcPr>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правила правописания корней с чередованием гласных </w:t>
            </w:r>
            <w:proofErr w:type="gramStart"/>
            <w:r w:rsidRPr="00616014">
              <w:rPr>
                <w:rFonts w:ascii="Times New Roman" w:hAnsi="Times New Roman" w:cs="Times New Roman"/>
              </w:rPr>
              <w:t>е-и</w:t>
            </w:r>
            <w:proofErr w:type="gramEnd"/>
          </w:p>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данные правила; отличать слова с ложным чередованием</w:t>
            </w:r>
          </w:p>
          <w:p w:rsidR="00A138AE" w:rsidRPr="00616014" w:rsidRDefault="00A138AE" w:rsidP="00E34347">
            <w:pPr>
              <w:pStyle w:val="ParagraphStyle"/>
              <w:spacing w:line="264" w:lineRule="auto"/>
              <w:rPr>
                <w:rFonts w:ascii="Times New Roman" w:hAnsi="Times New Roman" w:cs="Times New Roman"/>
                <w:b/>
                <w:bCs/>
              </w:rPr>
            </w:pPr>
          </w:p>
        </w:tc>
        <w:tc>
          <w:tcPr>
            <w:tcW w:w="2410" w:type="dxa"/>
          </w:tcPr>
          <w:p w:rsidR="00A138AE" w:rsidRPr="00616014" w:rsidRDefault="00C01BA1" w:rsidP="00E34347">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w:t>
            </w:r>
          </w:p>
          <w:p w:rsidR="00A138AE" w:rsidRPr="00616014" w:rsidRDefault="00A138AE" w:rsidP="00E34347">
            <w:pPr>
              <w:pStyle w:val="ParagraphStyle"/>
              <w:spacing w:line="264" w:lineRule="auto"/>
              <w:rPr>
                <w:rFonts w:ascii="Times New Roman" w:hAnsi="Times New Roman" w:cs="Times New Roman"/>
                <w:b/>
                <w:bCs/>
              </w:rPr>
            </w:pPr>
          </w:p>
        </w:tc>
        <w:tc>
          <w:tcPr>
            <w:tcW w:w="2409" w:type="dxa"/>
          </w:tcPr>
          <w:p w:rsidR="00A138AE" w:rsidRPr="00616014" w:rsidRDefault="00C01BA1" w:rsidP="00E34347">
            <w:pPr>
              <w:pStyle w:val="ParagraphStyle"/>
              <w:spacing w:line="264" w:lineRule="auto"/>
              <w:rPr>
                <w:rFonts w:ascii="Times New Roman" w:hAnsi="Times New Roman" w:cs="Times New Roman"/>
                <w:b/>
                <w:bCs/>
              </w:rPr>
            </w:pPr>
            <w:r w:rsidRPr="00616014">
              <w:rPr>
                <w:rFonts w:ascii="Times New Roman" w:hAnsi="Times New Roman" w:cs="Times New Roman"/>
              </w:rPr>
              <w:t>Планирует необходимые действия, операции, действует по плану; осознает познавательную задачу; читает и слушает, извлекая нужную информацию, самостоятельно находит ее в материалах учебников.</w:t>
            </w:r>
          </w:p>
        </w:tc>
      </w:tr>
      <w:tr w:rsidR="00A138AE" w:rsidTr="00A138AE">
        <w:tc>
          <w:tcPr>
            <w:tcW w:w="852" w:type="dxa"/>
          </w:tcPr>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lastRenderedPageBreak/>
              <w:t>116,</w:t>
            </w:r>
          </w:p>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t>117.</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Правописание гласных и согласных в приставках.</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rPr>
              <w:t>Комментированное письмо; самостоятельная работа, письмо с «окошками»; чтение учебных текстов</w:t>
            </w:r>
          </w:p>
          <w:p w:rsidR="00A138AE" w:rsidRPr="00616014" w:rsidRDefault="00A138AE" w:rsidP="00E34347">
            <w:pPr>
              <w:pStyle w:val="ParagraphStyle"/>
              <w:spacing w:line="264" w:lineRule="auto"/>
              <w:rPr>
                <w:rFonts w:ascii="Times New Roman" w:hAnsi="Times New Roman" w:cs="Times New Roman"/>
              </w:rPr>
            </w:pPr>
          </w:p>
        </w:tc>
        <w:tc>
          <w:tcPr>
            <w:tcW w:w="2551" w:type="dxa"/>
          </w:tcPr>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изменяемые и неизменяемые приставки, звонкость-глухость согласных, правило </w:t>
            </w:r>
            <w:r w:rsidRPr="00616014">
              <w:rPr>
                <w:rFonts w:ascii="Times New Roman" w:hAnsi="Times New Roman" w:cs="Times New Roman"/>
              </w:rPr>
              <w:br/>
              <w:t xml:space="preserve">о выборе буквы; правописание приставки </w:t>
            </w:r>
            <w:proofErr w:type="gramStart"/>
            <w:r w:rsidRPr="00616014">
              <w:rPr>
                <w:rFonts w:ascii="Times New Roman" w:hAnsi="Times New Roman" w:cs="Times New Roman"/>
                <w:i/>
                <w:iCs/>
              </w:rPr>
              <w:t>с</w:t>
            </w:r>
            <w:proofErr w:type="gramEnd"/>
            <w:r w:rsidRPr="00616014">
              <w:rPr>
                <w:rFonts w:ascii="Times New Roman" w:hAnsi="Times New Roman" w:cs="Times New Roman"/>
                <w:i/>
                <w:iCs/>
              </w:rPr>
              <w:t>-</w:t>
            </w:r>
            <w:r w:rsidRPr="00616014">
              <w:rPr>
                <w:rFonts w:ascii="Times New Roman" w:hAnsi="Times New Roman" w:cs="Times New Roman"/>
              </w:rPr>
              <w:t>.</w:t>
            </w:r>
          </w:p>
          <w:p w:rsidR="00A138AE" w:rsidRPr="00616014" w:rsidRDefault="00A138AE" w:rsidP="00E3434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изученные правила</w:t>
            </w:r>
          </w:p>
          <w:p w:rsidR="00A138AE" w:rsidRPr="00616014" w:rsidRDefault="00A138AE" w:rsidP="00E34347">
            <w:pPr>
              <w:pStyle w:val="ParagraphStyle"/>
              <w:spacing w:line="264" w:lineRule="auto"/>
              <w:rPr>
                <w:rFonts w:ascii="Times New Roman" w:hAnsi="Times New Roman" w:cs="Times New Roman"/>
                <w:b/>
                <w:bCs/>
              </w:rPr>
            </w:pPr>
          </w:p>
        </w:tc>
        <w:tc>
          <w:tcPr>
            <w:tcW w:w="2410" w:type="dxa"/>
          </w:tcPr>
          <w:p w:rsidR="00A138AE" w:rsidRPr="00616014" w:rsidRDefault="00C01BA1" w:rsidP="00E34347">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w:t>
            </w:r>
          </w:p>
          <w:p w:rsidR="00A138AE" w:rsidRPr="00616014" w:rsidRDefault="00A138AE" w:rsidP="00E34347">
            <w:pPr>
              <w:pStyle w:val="ParagraphStyle"/>
              <w:spacing w:line="264" w:lineRule="auto"/>
              <w:rPr>
                <w:rFonts w:ascii="Times New Roman" w:hAnsi="Times New Roman" w:cs="Times New Roman"/>
              </w:rPr>
            </w:pPr>
          </w:p>
        </w:tc>
        <w:tc>
          <w:tcPr>
            <w:tcW w:w="2409" w:type="dxa"/>
          </w:tcPr>
          <w:p w:rsidR="00A138AE" w:rsidRPr="00616014" w:rsidRDefault="00C01BA1" w:rsidP="00E34347">
            <w:pPr>
              <w:pStyle w:val="ParagraphStyle"/>
              <w:spacing w:line="264" w:lineRule="auto"/>
              <w:rPr>
                <w:rFonts w:ascii="Times New Roman" w:hAnsi="Times New Roman" w:cs="Times New Roman"/>
              </w:rPr>
            </w:pPr>
            <w:r w:rsidRPr="00616014">
              <w:rPr>
                <w:rFonts w:ascii="Times New Roman" w:hAnsi="Times New Roman" w:cs="Times New Roman"/>
              </w:rPr>
              <w:t>Принимает и сохраняет учебную задачу; планирует необходимые действия, операции, действует по плану;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118,</w:t>
            </w:r>
          </w:p>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 xml:space="preserve">119. </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Правописание приставок, оканчивающихся на </w:t>
            </w:r>
            <w:proofErr w:type="gramStart"/>
            <w:r w:rsidRPr="00616014">
              <w:rPr>
                <w:rFonts w:ascii="Times New Roman" w:hAnsi="Times New Roman" w:cs="Times New Roman"/>
                <w:sz w:val="24"/>
                <w:szCs w:val="24"/>
              </w:rPr>
              <w:t>З(</w:t>
            </w:r>
            <w:proofErr w:type="gramEnd"/>
            <w:r w:rsidRPr="00616014">
              <w:rPr>
                <w:rFonts w:ascii="Times New Roman" w:hAnsi="Times New Roman" w:cs="Times New Roman"/>
                <w:sz w:val="24"/>
                <w:szCs w:val="24"/>
              </w:rPr>
              <w:t>С).</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(Комбинированный)</w:t>
            </w:r>
          </w:p>
        </w:tc>
        <w:tc>
          <w:tcPr>
            <w:tcW w:w="2410" w:type="dxa"/>
          </w:tcPr>
          <w:p w:rsidR="00A138AE" w:rsidRPr="00616014" w:rsidRDefault="00A138AE" w:rsidP="00820CE2">
            <w:pPr>
              <w:pStyle w:val="ParagraphStyle"/>
              <w:spacing w:line="264" w:lineRule="auto"/>
              <w:rPr>
                <w:rFonts w:ascii="Times New Roman" w:hAnsi="Times New Roman" w:cs="Times New Roman"/>
              </w:rPr>
            </w:pPr>
            <w:r w:rsidRPr="00616014">
              <w:rPr>
                <w:rFonts w:ascii="Times New Roman" w:hAnsi="Times New Roman" w:cs="Times New Roman"/>
              </w:rPr>
              <w:t>Комментированное письмо; самостоятельная работа, письмо с «окошками»; чтение учебных текстов</w:t>
            </w:r>
          </w:p>
          <w:p w:rsidR="00A138AE" w:rsidRPr="00616014" w:rsidRDefault="00A138AE" w:rsidP="00E34347">
            <w:pPr>
              <w:pStyle w:val="ParagraphStyle"/>
              <w:spacing w:line="264" w:lineRule="auto"/>
              <w:rPr>
                <w:rFonts w:ascii="Times New Roman" w:hAnsi="Times New Roman" w:cs="Times New Roman"/>
              </w:rPr>
            </w:pPr>
          </w:p>
        </w:tc>
        <w:tc>
          <w:tcPr>
            <w:tcW w:w="2551" w:type="dxa"/>
          </w:tcPr>
          <w:p w:rsidR="00A138AE" w:rsidRPr="00616014" w:rsidRDefault="00A138AE" w:rsidP="00820CE2">
            <w:pPr>
              <w:pStyle w:val="ParagraphStyle"/>
              <w:spacing w:line="264" w:lineRule="auto"/>
              <w:rPr>
                <w:rFonts w:ascii="Times New Roman" w:hAnsi="Times New Roman" w:cs="Times New Roman"/>
                <w:i/>
                <w:iCs/>
              </w:rPr>
            </w:pPr>
            <w:r w:rsidRPr="00616014">
              <w:rPr>
                <w:rFonts w:ascii="Times New Roman" w:hAnsi="Times New Roman" w:cs="Times New Roman"/>
                <w:b/>
                <w:bCs/>
              </w:rPr>
              <w:t>Знать:</w:t>
            </w:r>
            <w:r w:rsidRPr="00616014">
              <w:rPr>
                <w:rFonts w:ascii="Times New Roman" w:hAnsi="Times New Roman" w:cs="Times New Roman"/>
              </w:rPr>
              <w:t xml:space="preserve"> правописание изменяемых и неизменяемых приставок, звонкость-глухость согласных, правило «Буквы </w:t>
            </w:r>
            <w:r w:rsidRPr="00616014">
              <w:rPr>
                <w:rFonts w:ascii="Times New Roman" w:hAnsi="Times New Roman" w:cs="Times New Roman"/>
                <w:i/>
                <w:iCs/>
              </w:rPr>
              <w:t xml:space="preserve">з–с </w:t>
            </w:r>
            <w:r w:rsidRPr="00616014">
              <w:rPr>
                <w:rFonts w:ascii="Times New Roman" w:hAnsi="Times New Roman" w:cs="Times New Roman"/>
              </w:rPr>
              <w:t>на конце приставок».</w:t>
            </w:r>
          </w:p>
          <w:p w:rsidR="00A138AE" w:rsidRPr="00616014" w:rsidRDefault="00A138AE" w:rsidP="00820CE2">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правило «Буквы </w:t>
            </w:r>
            <w:r w:rsidRPr="00616014">
              <w:rPr>
                <w:rFonts w:ascii="Times New Roman" w:hAnsi="Times New Roman" w:cs="Times New Roman"/>
                <w:i/>
                <w:iCs/>
              </w:rPr>
              <w:t>з–с</w:t>
            </w:r>
            <w:r w:rsidRPr="00616014">
              <w:rPr>
                <w:rFonts w:ascii="Times New Roman" w:hAnsi="Times New Roman" w:cs="Times New Roman"/>
              </w:rPr>
              <w:t xml:space="preserve">  на конце приставок», отличать слова с ложным чередованием</w:t>
            </w:r>
          </w:p>
          <w:p w:rsidR="00A138AE" w:rsidRPr="00616014" w:rsidRDefault="00A138AE" w:rsidP="00E34347">
            <w:pPr>
              <w:pStyle w:val="ParagraphStyle"/>
              <w:spacing w:line="264" w:lineRule="auto"/>
              <w:rPr>
                <w:rFonts w:ascii="Times New Roman" w:hAnsi="Times New Roman" w:cs="Times New Roman"/>
                <w:b/>
                <w:bCs/>
              </w:rPr>
            </w:pPr>
          </w:p>
        </w:tc>
        <w:tc>
          <w:tcPr>
            <w:tcW w:w="2410" w:type="dxa"/>
          </w:tcPr>
          <w:p w:rsidR="00A138AE" w:rsidRPr="00616014" w:rsidRDefault="00C01BA1" w:rsidP="00820CE2">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w:t>
            </w:r>
          </w:p>
          <w:p w:rsidR="00A138AE" w:rsidRPr="00616014" w:rsidRDefault="00A138AE" w:rsidP="00820CE2">
            <w:pPr>
              <w:pStyle w:val="ParagraphStyle"/>
              <w:spacing w:line="264" w:lineRule="auto"/>
              <w:rPr>
                <w:rFonts w:ascii="Times New Roman" w:hAnsi="Times New Roman" w:cs="Times New Roman"/>
              </w:rPr>
            </w:pPr>
          </w:p>
        </w:tc>
        <w:tc>
          <w:tcPr>
            <w:tcW w:w="2409" w:type="dxa"/>
          </w:tcPr>
          <w:p w:rsidR="00A138AE" w:rsidRPr="00616014" w:rsidRDefault="00C01BA1" w:rsidP="00820CE2">
            <w:pPr>
              <w:pStyle w:val="ParagraphStyle"/>
              <w:spacing w:line="264" w:lineRule="auto"/>
              <w:rPr>
                <w:rFonts w:ascii="Times New Roman" w:hAnsi="Times New Roman" w:cs="Times New Roman"/>
                <w:b/>
                <w:bCs/>
              </w:rPr>
            </w:pPr>
            <w:r w:rsidRPr="00616014">
              <w:rPr>
                <w:rFonts w:ascii="Times New Roman" w:hAnsi="Times New Roman" w:cs="Times New Roman"/>
              </w:rPr>
              <w:t>Принимает и сохраняет учебную задачу; планирует необходимые действия, операции, действует по плану;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t>120.</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Буква </w:t>
            </w:r>
            <w:proofErr w:type="gramStart"/>
            <w:r w:rsidRPr="00616014">
              <w:rPr>
                <w:rFonts w:ascii="Times New Roman" w:hAnsi="Times New Roman" w:cs="Times New Roman"/>
                <w:sz w:val="24"/>
                <w:szCs w:val="24"/>
              </w:rPr>
              <w:t>Ы</w:t>
            </w:r>
            <w:proofErr w:type="gramEnd"/>
            <w:r w:rsidRPr="00616014">
              <w:rPr>
                <w:rFonts w:ascii="Times New Roman" w:hAnsi="Times New Roman" w:cs="Times New Roman"/>
                <w:sz w:val="24"/>
                <w:szCs w:val="24"/>
              </w:rPr>
              <w:t xml:space="preserve"> после приставок, оканчивающихся на согласный.</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lastRenderedPageBreak/>
              <w:t>(Объяснение нового материала)</w:t>
            </w:r>
          </w:p>
        </w:tc>
        <w:tc>
          <w:tcPr>
            <w:tcW w:w="2410" w:type="dxa"/>
          </w:tcPr>
          <w:p w:rsidR="00A138AE" w:rsidRPr="00616014" w:rsidRDefault="00A138AE" w:rsidP="00820CE2">
            <w:pPr>
              <w:pStyle w:val="ParagraphStyle"/>
              <w:spacing w:line="264" w:lineRule="auto"/>
              <w:rPr>
                <w:rFonts w:ascii="Times New Roman" w:hAnsi="Times New Roman" w:cs="Times New Roman"/>
              </w:rPr>
            </w:pPr>
            <w:r w:rsidRPr="00616014">
              <w:rPr>
                <w:rFonts w:ascii="Times New Roman" w:hAnsi="Times New Roman" w:cs="Times New Roman"/>
              </w:rPr>
              <w:lastRenderedPageBreak/>
              <w:t xml:space="preserve">Комментированное письмо; самостоятельная </w:t>
            </w:r>
            <w:r w:rsidRPr="00616014">
              <w:rPr>
                <w:rFonts w:ascii="Times New Roman" w:hAnsi="Times New Roman" w:cs="Times New Roman"/>
              </w:rPr>
              <w:lastRenderedPageBreak/>
              <w:t>работа, письмо с «окошками»; чтение учебных текстов</w:t>
            </w:r>
          </w:p>
        </w:tc>
        <w:tc>
          <w:tcPr>
            <w:tcW w:w="2551" w:type="dxa"/>
          </w:tcPr>
          <w:p w:rsidR="00A138AE" w:rsidRPr="00616014" w:rsidRDefault="00A138AE" w:rsidP="00820CE2">
            <w:pPr>
              <w:pStyle w:val="ParagraphStyle"/>
              <w:spacing w:line="264" w:lineRule="auto"/>
              <w:rPr>
                <w:rFonts w:ascii="Times New Roman" w:hAnsi="Times New Roman" w:cs="Times New Roman"/>
                <w:i/>
                <w:iCs/>
              </w:rPr>
            </w:pPr>
            <w:r w:rsidRPr="00616014">
              <w:rPr>
                <w:rFonts w:ascii="Times New Roman" w:hAnsi="Times New Roman" w:cs="Times New Roman"/>
                <w:b/>
                <w:bCs/>
              </w:rPr>
              <w:lastRenderedPageBreak/>
              <w:t>Знать:</w:t>
            </w:r>
            <w:r w:rsidRPr="00616014">
              <w:rPr>
                <w:rFonts w:ascii="Times New Roman" w:hAnsi="Times New Roman" w:cs="Times New Roman"/>
              </w:rPr>
              <w:t xml:space="preserve"> правило «Буква </w:t>
            </w:r>
            <w:proofErr w:type="gramStart"/>
            <w:r w:rsidRPr="00616014">
              <w:rPr>
                <w:rFonts w:ascii="Times New Roman" w:hAnsi="Times New Roman" w:cs="Times New Roman"/>
              </w:rPr>
              <w:t>Ы</w:t>
            </w:r>
            <w:proofErr w:type="gramEnd"/>
            <w:r w:rsidRPr="00616014">
              <w:rPr>
                <w:rFonts w:ascii="Times New Roman" w:hAnsi="Times New Roman" w:cs="Times New Roman"/>
              </w:rPr>
              <w:t xml:space="preserve"> после приставок, </w:t>
            </w:r>
            <w:r w:rsidRPr="00616014">
              <w:rPr>
                <w:rFonts w:ascii="Times New Roman" w:hAnsi="Times New Roman" w:cs="Times New Roman"/>
              </w:rPr>
              <w:lastRenderedPageBreak/>
              <w:t>оканчивающихся на согласный».</w:t>
            </w:r>
          </w:p>
          <w:p w:rsidR="00A138AE" w:rsidRPr="00616014" w:rsidRDefault="00A138AE" w:rsidP="00820CE2">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правило данное правило</w:t>
            </w:r>
          </w:p>
          <w:p w:rsidR="00A138AE" w:rsidRPr="00616014" w:rsidRDefault="00A138AE" w:rsidP="00820CE2">
            <w:pPr>
              <w:pStyle w:val="ParagraphStyle"/>
              <w:spacing w:line="264" w:lineRule="auto"/>
              <w:rPr>
                <w:rFonts w:ascii="Times New Roman" w:hAnsi="Times New Roman" w:cs="Times New Roman"/>
                <w:b/>
                <w:bCs/>
              </w:rPr>
            </w:pPr>
          </w:p>
        </w:tc>
        <w:tc>
          <w:tcPr>
            <w:tcW w:w="2410" w:type="dxa"/>
          </w:tcPr>
          <w:p w:rsidR="00A138AE" w:rsidRPr="00616014" w:rsidRDefault="00C01BA1" w:rsidP="00820CE2">
            <w:pPr>
              <w:pStyle w:val="ParagraphStyle"/>
              <w:spacing w:line="264" w:lineRule="auto"/>
              <w:rPr>
                <w:rFonts w:ascii="Times New Roman" w:hAnsi="Times New Roman" w:cs="Times New Roman"/>
              </w:rPr>
            </w:pPr>
            <w:r w:rsidRPr="00616014">
              <w:rPr>
                <w:rFonts w:ascii="Times New Roman" w:hAnsi="Times New Roman" w:cs="Times New Roman"/>
              </w:rPr>
              <w:lastRenderedPageBreak/>
              <w:t>Ж</w:t>
            </w:r>
            <w:r w:rsidR="00A138AE" w:rsidRPr="00616014">
              <w:rPr>
                <w:rFonts w:ascii="Times New Roman" w:hAnsi="Times New Roman" w:cs="Times New Roman"/>
              </w:rPr>
              <w:t xml:space="preserve">елание осваивать новые виды деятельности, </w:t>
            </w:r>
            <w:r w:rsidR="00A138AE" w:rsidRPr="00616014">
              <w:rPr>
                <w:rFonts w:ascii="Times New Roman" w:hAnsi="Times New Roman" w:cs="Times New Roman"/>
              </w:rPr>
              <w:lastRenderedPageBreak/>
              <w:t>участвовать в творческом, созидательном процессе.</w:t>
            </w:r>
          </w:p>
          <w:p w:rsidR="00A138AE" w:rsidRPr="00616014" w:rsidRDefault="00A138AE" w:rsidP="00820CE2">
            <w:pPr>
              <w:pStyle w:val="ParagraphStyle"/>
              <w:spacing w:line="264" w:lineRule="auto"/>
              <w:rPr>
                <w:rFonts w:ascii="Times New Roman" w:hAnsi="Times New Roman" w:cs="Times New Roman"/>
                <w:b/>
                <w:bCs/>
              </w:rPr>
            </w:pPr>
          </w:p>
        </w:tc>
        <w:tc>
          <w:tcPr>
            <w:tcW w:w="2409" w:type="dxa"/>
          </w:tcPr>
          <w:p w:rsidR="00A138AE" w:rsidRPr="00616014" w:rsidRDefault="00C01BA1" w:rsidP="00C01BA1">
            <w:pPr>
              <w:pStyle w:val="ParagraphStyle"/>
              <w:spacing w:line="264" w:lineRule="auto"/>
              <w:rPr>
                <w:rFonts w:ascii="Times New Roman" w:hAnsi="Times New Roman" w:cs="Times New Roman"/>
              </w:rPr>
            </w:pPr>
            <w:r w:rsidRPr="00616014">
              <w:rPr>
                <w:rFonts w:ascii="Times New Roman" w:hAnsi="Times New Roman" w:cs="Times New Roman"/>
              </w:rPr>
              <w:lastRenderedPageBreak/>
              <w:t xml:space="preserve">Осознает познавательную задачу; читает и </w:t>
            </w:r>
            <w:r w:rsidRPr="00616014">
              <w:rPr>
                <w:rFonts w:ascii="Times New Roman" w:hAnsi="Times New Roman" w:cs="Times New Roman"/>
              </w:rPr>
              <w:lastRenderedPageBreak/>
              <w:t>слушает, извлекая нужную информацию, а также самостоятельно находит ее в материалах учебников; вступает в учебный диалог с учителем, одноклассниками, участвует в общей беседе, соблюдая правила речевого поведения</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lastRenderedPageBreak/>
              <w:t>121,</w:t>
            </w:r>
          </w:p>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122.</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Правописание приставок ПР</w:t>
            </w:r>
            <w:proofErr w:type="gramStart"/>
            <w:r w:rsidRPr="00616014">
              <w:rPr>
                <w:rFonts w:ascii="Times New Roman" w:hAnsi="Times New Roman" w:cs="Times New Roman"/>
                <w:sz w:val="24"/>
                <w:szCs w:val="24"/>
              </w:rPr>
              <w:t>И-</w:t>
            </w:r>
            <w:proofErr w:type="gramEnd"/>
            <w:r w:rsidRPr="00616014">
              <w:rPr>
                <w:rFonts w:ascii="Times New Roman" w:hAnsi="Times New Roman" w:cs="Times New Roman"/>
                <w:sz w:val="24"/>
                <w:szCs w:val="24"/>
              </w:rPr>
              <w:t xml:space="preserve"> и ПРЕ-.</w:t>
            </w:r>
          </w:p>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820CE2">
            <w:pPr>
              <w:pStyle w:val="ParagraphStyle"/>
              <w:spacing w:line="264" w:lineRule="auto"/>
              <w:rPr>
                <w:rFonts w:ascii="Times New Roman" w:hAnsi="Times New Roman" w:cs="Times New Roman"/>
              </w:rPr>
            </w:pPr>
            <w:r w:rsidRPr="00616014">
              <w:rPr>
                <w:rFonts w:ascii="Times New Roman" w:hAnsi="Times New Roman" w:cs="Times New Roman"/>
              </w:rPr>
              <w:t>Комментированное письмо; самостоятельная работа, письмо</w:t>
            </w:r>
          </w:p>
          <w:p w:rsidR="00A138AE" w:rsidRPr="00616014" w:rsidRDefault="00A138AE" w:rsidP="00820CE2">
            <w:pPr>
              <w:pStyle w:val="ParagraphStyle"/>
              <w:spacing w:line="264" w:lineRule="auto"/>
              <w:rPr>
                <w:rFonts w:ascii="Times New Roman" w:hAnsi="Times New Roman" w:cs="Times New Roman"/>
              </w:rPr>
            </w:pPr>
            <w:r w:rsidRPr="00616014">
              <w:rPr>
                <w:rFonts w:ascii="Times New Roman" w:hAnsi="Times New Roman" w:cs="Times New Roman"/>
              </w:rPr>
              <w:t>с «окошками»; чтение учебных текстов</w:t>
            </w:r>
          </w:p>
          <w:p w:rsidR="00A138AE" w:rsidRPr="00616014" w:rsidRDefault="00A138AE" w:rsidP="00820CE2">
            <w:pPr>
              <w:pStyle w:val="ParagraphStyle"/>
              <w:spacing w:line="264" w:lineRule="auto"/>
              <w:rPr>
                <w:rFonts w:ascii="Times New Roman" w:hAnsi="Times New Roman" w:cs="Times New Roman"/>
              </w:rPr>
            </w:pPr>
          </w:p>
        </w:tc>
        <w:tc>
          <w:tcPr>
            <w:tcW w:w="2551" w:type="dxa"/>
          </w:tcPr>
          <w:p w:rsidR="00A138AE" w:rsidRPr="00616014" w:rsidRDefault="00A138AE" w:rsidP="00820CE2">
            <w:pPr>
              <w:pStyle w:val="ParagraphStyle"/>
              <w:spacing w:line="264" w:lineRule="auto"/>
              <w:rPr>
                <w:rFonts w:ascii="Times New Roman" w:hAnsi="Times New Roman" w:cs="Times New Roman"/>
                <w:b/>
                <w:bCs/>
              </w:rPr>
            </w:pPr>
            <w:r w:rsidRPr="00616014">
              <w:rPr>
                <w:rFonts w:ascii="Times New Roman" w:hAnsi="Times New Roman" w:cs="Times New Roman"/>
                <w:b/>
                <w:bCs/>
              </w:rPr>
              <w:t>Знать</w:t>
            </w:r>
            <w:r w:rsidRPr="00616014">
              <w:rPr>
                <w:rFonts w:ascii="Times New Roman" w:hAnsi="Times New Roman" w:cs="Times New Roman"/>
              </w:rPr>
              <w:t xml:space="preserve"> и </w:t>
            </w:r>
            <w:r w:rsidRPr="00616014">
              <w:rPr>
                <w:rFonts w:ascii="Times New Roman" w:hAnsi="Times New Roman" w:cs="Times New Roman"/>
                <w:b/>
                <w:bCs/>
              </w:rPr>
              <w:t>уметь:</w:t>
            </w:r>
            <w:r w:rsidRPr="00616014">
              <w:rPr>
                <w:rFonts w:ascii="Times New Roman" w:hAnsi="Times New Roman" w:cs="Times New Roman"/>
              </w:rPr>
              <w:t xml:space="preserve"> применять правило правописания приставок </w:t>
            </w:r>
            <w:r w:rsidRPr="00616014">
              <w:rPr>
                <w:rFonts w:ascii="Times New Roman" w:hAnsi="Times New Roman" w:cs="Times New Roman"/>
                <w:i/>
                <w:iCs/>
              </w:rPr>
              <w:t>пре-</w:t>
            </w:r>
            <w:r w:rsidRPr="00616014">
              <w:rPr>
                <w:rFonts w:ascii="Times New Roman" w:hAnsi="Times New Roman" w:cs="Times New Roman"/>
              </w:rPr>
              <w:t xml:space="preserve"> и </w:t>
            </w:r>
            <w:proofErr w:type="gramStart"/>
            <w:r w:rsidRPr="00616014">
              <w:rPr>
                <w:rFonts w:ascii="Times New Roman" w:hAnsi="Times New Roman" w:cs="Times New Roman"/>
                <w:i/>
                <w:iCs/>
              </w:rPr>
              <w:t>при</w:t>
            </w:r>
            <w:proofErr w:type="gramEnd"/>
            <w:r w:rsidRPr="00616014">
              <w:rPr>
                <w:rFonts w:ascii="Times New Roman" w:hAnsi="Times New Roman" w:cs="Times New Roman"/>
                <w:i/>
                <w:iCs/>
              </w:rPr>
              <w:t>-</w:t>
            </w:r>
          </w:p>
        </w:tc>
        <w:tc>
          <w:tcPr>
            <w:tcW w:w="2410" w:type="dxa"/>
          </w:tcPr>
          <w:p w:rsidR="00A138AE" w:rsidRPr="00616014" w:rsidRDefault="00C01BA1" w:rsidP="00555D7C">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A138AE" w:rsidRPr="00616014" w:rsidRDefault="00A138AE" w:rsidP="00555D7C">
            <w:pPr>
              <w:pStyle w:val="ParagraphStyle"/>
              <w:spacing w:line="264" w:lineRule="auto"/>
              <w:rPr>
                <w:rFonts w:ascii="Times New Roman" w:hAnsi="Times New Roman" w:cs="Times New Roman"/>
              </w:rPr>
            </w:pPr>
          </w:p>
        </w:tc>
        <w:tc>
          <w:tcPr>
            <w:tcW w:w="2409" w:type="dxa"/>
          </w:tcPr>
          <w:p w:rsidR="00A138AE" w:rsidRPr="00616014" w:rsidRDefault="00C01BA1" w:rsidP="00555D7C">
            <w:pPr>
              <w:pStyle w:val="ParagraphStyle"/>
              <w:spacing w:line="264" w:lineRule="auto"/>
              <w:rPr>
                <w:rFonts w:ascii="Times New Roman" w:hAnsi="Times New Roman" w:cs="Times New Roman"/>
                <w:b/>
                <w:bCs/>
              </w:rPr>
            </w:pPr>
            <w:r w:rsidRPr="00616014">
              <w:rPr>
                <w:rFonts w:ascii="Times New Roman" w:hAnsi="Times New Roman" w:cs="Times New Roman"/>
              </w:rPr>
              <w:t>Осознает познавательную задачу; читает и слушает, извлекая нужную информацию, а также самостоятельно находит ее в материалах учебников; вступает в учебный диалог с учителем, одноклассниками, участвует в общей беседе, соблюдая правила речевого поведения</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lastRenderedPageBreak/>
              <w:t>123.</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471F70">
              <w:rPr>
                <w:rFonts w:ascii="Times New Roman" w:hAnsi="Times New Roman" w:cs="Times New Roman"/>
                <w:b/>
                <w:sz w:val="24"/>
                <w:szCs w:val="24"/>
              </w:rPr>
              <w:t>Р.Р.</w:t>
            </w:r>
            <w:r w:rsidRPr="00616014">
              <w:rPr>
                <w:rFonts w:ascii="Times New Roman" w:hAnsi="Times New Roman" w:cs="Times New Roman"/>
                <w:sz w:val="24"/>
                <w:szCs w:val="24"/>
              </w:rPr>
              <w:t xml:space="preserve"> Доказательство в рассуждении. Сочинение.</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(Урок развития речи)</w:t>
            </w:r>
          </w:p>
        </w:tc>
        <w:tc>
          <w:tcPr>
            <w:tcW w:w="2410" w:type="dxa"/>
          </w:tcPr>
          <w:p w:rsidR="00A138AE" w:rsidRPr="00616014" w:rsidRDefault="00A138AE" w:rsidP="00555D7C">
            <w:pPr>
              <w:pStyle w:val="ParagraphStyle"/>
              <w:spacing w:line="264" w:lineRule="auto"/>
              <w:rPr>
                <w:rFonts w:ascii="Times New Roman" w:hAnsi="Times New Roman" w:cs="Times New Roman"/>
              </w:rPr>
            </w:pPr>
            <w:r w:rsidRPr="00616014">
              <w:rPr>
                <w:rFonts w:ascii="Times New Roman" w:hAnsi="Times New Roman" w:cs="Times New Roman"/>
              </w:rPr>
              <w:t>Творческая работа; создание текстов определенного жанра</w:t>
            </w:r>
          </w:p>
          <w:p w:rsidR="00A138AE" w:rsidRPr="00616014" w:rsidRDefault="00A138AE" w:rsidP="00820CE2">
            <w:pPr>
              <w:pStyle w:val="ParagraphStyle"/>
              <w:spacing w:line="264" w:lineRule="auto"/>
              <w:rPr>
                <w:rFonts w:ascii="Times New Roman" w:hAnsi="Times New Roman" w:cs="Times New Roman"/>
              </w:rPr>
            </w:pPr>
          </w:p>
        </w:tc>
        <w:tc>
          <w:tcPr>
            <w:tcW w:w="2551" w:type="dxa"/>
          </w:tcPr>
          <w:p w:rsidR="00A138AE" w:rsidRPr="00616014" w:rsidRDefault="00A138AE" w:rsidP="00555D7C">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отличительные особенности доказательства в рассуждении (научный стиль речи).</w:t>
            </w:r>
          </w:p>
          <w:p w:rsidR="00A138AE" w:rsidRPr="00616014" w:rsidRDefault="00A138AE" w:rsidP="00555D7C">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создавать текст-рассуждение в научном стиле, самостоятельно его редактировать</w:t>
            </w:r>
          </w:p>
          <w:p w:rsidR="00A138AE" w:rsidRPr="00616014" w:rsidRDefault="00A138AE" w:rsidP="00820CE2">
            <w:pPr>
              <w:pStyle w:val="ParagraphStyle"/>
              <w:spacing w:line="264" w:lineRule="auto"/>
              <w:rPr>
                <w:rFonts w:ascii="Times New Roman" w:hAnsi="Times New Roman" w:cs="Times New Roman"/>
                <w:b/>
                <w:bCs/>
              </w:rPr>
            </w:pPr>
          </w:p>
        </w:tc>
        <w:tc>
          <w:tcPr>
            <w:tcW w:w="2410" w:type="dxa"/>
          </w:tcPr>
          <w:p w:rsidR="00A138AE" w:rsidRPr="00616014" w:rsidRDefault="00C01BA1" w:rsidP="00555D7C">
            <w:pPr>
              <w:pStyle w:val="ParagraphStyle"/>
              <w:spacing w:line="264" w:lineRule="auto"/>
              <w:rPr>
                <w:rFonts w:ascii="Times New Roman" w:hAnsi="Times New Roman" w:cs="Times New Roman"/>
              </w:rPr>
            </w:pPr>
            <w:r w:rsidRPr="00616014">
              <w:rPr>
                <w:rFonts w:ascii="Times New Roman" w:hAnsi="Times New Roman" w:cs="Times New Roman"/>
              </w:rPr>
              <w:t>О</w:t>
            </w:r>
            <w:r w:rsidR="00A138AE" w:rsidRPr="00616014">
              <w:rPr>
                <w:rFonts w:ascii="Times New Roman" w:hAnsi="Times New Roman" w:cs="Times New Roman"/>
              </w:rPr>
              <w:t>сознание себя как гражданина, представителя определенного народа, определенной культуры; признание для себя общепринятых морально-этических норм.</w:t>
            </w:r>
          </w:p>
          <w:p w:rsidR="00A138AE" w:rsidRPr="00616014" w:rsidRDefault="00A138AE" w:rsidP="00555D7C">
            <w:pPr>
              <w:pStyle w:val="ParagraphStyle"/>
              <w:spacing w:line="264" w:lineRule="auto"/>
              <w:rPr>
                <w:rFonts w:ascii="Times New Roman" w:hAnsi="Times New Roman" w:cs="Times New Roman"/>
              </w:rPr>
            </w:pPr>
          </w:p>
        </w:tc>
        <w:tc>
          <w:tcPr>
            <w:tcW w:w="2409" w:type="dxa"/>
          </w:tcPr>
          <w:p w:rsidR="00A138AE" w:rsidRPr="00616014" w:rsidRDefault="00C01BA1" w:rsidP="00555D7C">
            <w:pPr>
              <w:pStyle w:val="ParagraphStyle"/>
              <w:spacing w:line="264" w:lineRule="auto"/>
              <w:rPr>
                <w:rFonts w:ascii="Times New Roman" w:hAnsi="Times New Roman" w:cs="Times New Roman"/>
              </w:rPr>
            </w:pPr>
            <w:r w:rsidRPr="00616014">
              <w:rPr>
                <w:rFonts w:ascii="Times New Roman" w:hAnsi="Times New Roman" w:cs="Times New Roman"/>
              </w:rPr>
              <w:t>Выполняет учебно-познавательные действия в материализованной и умственной форме;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124,</w:t>
            </w:r>
          </w:p>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125.</w:t>
            </w:r>
          </w:p>
        </w:tc>
        <w:tc>
          <w:tcPr>
            <w:tcW w:w="1559" w:type="dxa"/>
          </w:tcPr>
          <w:p w:rsidR="002D17AA" w:rsidRPr="00616014" w:rsidRDefault="002D17AA"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Основные способы образования слов.</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555D7C">
            <w:pPr>
              <w:pStyle w:val="ParagraphStyle"/>
              <w:spacing w:line="264" w:lineRule="auto"/>
              <w:rPr>
                <w:rFonts w:ascii="Times New Roman" w:hAnsi="Times New Roman" w:cs="Times New Roman"/>
              </w:rPr>
            </w:pPr>
            <w:r w:rsidRPr="00616014">
              <w:rPr>
                <w:rFonts w:ascii="Times New Roman" w:hAnsi="Times New Roman" w:cs="Times New Roman"/>
              </w:rPr>
              <w:t>Осложненное списывание</w:t>
            </w:r>
          </w:p>
        </w:tc>
        <w:tc>
          <w:tcPr>
            <w:tcW w:w="2551" w:type="dxa"/>
          </w:tcPr>
          <w:p w:rsidR="00A138AE" w:rsidRPr="00616014" w:rsidRDefault="00A138AE" w:rsidP="00555D7C">
            <w:pPr>
              <w:pStyle w:val="ParagraphStyle"/>
              <w:spacing w:line="264" w:lineRule="auto"/>
              <w:rPr>
                <w:rFonts w:ascii="Times New Roman" w:hAnsi="Times New Roman" w:cs="Times New Roman"/>
                <w:bCs/>
              </w:rPr>
            </w:pPr>
            <w:r w:rsidRPr="00616014">
              <w:rPr>
                <w:rFonts w:ascii="Times New Roman" w:hAnsi="Times New Roman" w:cs="Times New Roman"/>
                <w:b/>
                <w:bCs/>
              </w:rPr>
              <w:t xml:space="preserve">Знать: </w:t>
            </w:r>
            <w:r w:rsidRPr="00616014">
              <w:rPr>
                <w:rFonts w:ascii="Times New Roman" w:hAnsi="Times New Roman" w:cs="Times New Roman"/>
                <w:bCs/>
              </w:rPr>
              <w:t xml:space="preserve">основные способы образования слов. </w:t>
            </w:r>
            <w:r w:rsidRPr="00616014">
              <w:rPr>
                <w:rFonts w:ascii="Times New Roman" w:hAnsi="Times New Roman" w:cs="Times New Roman"/>
                <w:b/>
                <w:bCs/>
              </w:rPr>
              <w:t xml:space="preserve">Уметь: </w:t>
            </w:r>
            <w:r w:rsidRPr="00616014">
              <w:rPr>
                <w:rFonts w:ascii="Times New Roman" w:hAnsi="Times New Roman" w:cs="Times New Roman"/>
                <w:bCs/>
              </w:rPr>
              <w:t>производить словообразовательный разбор</w:t>
            </w:r>
          </w:p>
        </w:tc>
        <w:tc>
          <w:tcPr>
            <w:tcW w:w="2410" w:type="dxa"/>
          </w:tcPr>
          <w:p w:rsidR="00A138AE" w:rsidRPr="00616014" w:rsidRDefault="00C01BA1" w:rsidP="00A95C0C">
            <w:pPr>
              <w:pStyle w:val="ParagraphStyle"/>
              <w:spacing w:line="264" w:lineRule="auto"/>
              <w:rPr>
                <w:rFonts w:ascii="Times New Roman" w:hAnsi="Times New Roman" w:cs="Times New Roman"/>
              </w:rPr>
            </w:pPr>
            <w:r w:rsidRPr="00616014">
              <w:rPr>
                <w:rFonts w:ascii="Times New Roman" w:hAnsi="Times New Roman" w:cs="Times New Roman"/>
                <w:b/>
                <w:bCs/>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p w:rsidR="00A138AE" w:rsidRPr="00616014" w:rsidRDefault="00A138AE" w:rsidP="00A95C0C">
            <w:pPr>
              <w:pStyle w:val="ParagraphStyle"/>
              <w:spacing w:line="264" w:lineRule="auto"/>
              <w:rPr>
                <w:rFonts w:ascii="Times New Roman" w:hAnsi="Times New Roman" w:cs="Times New Roman"/>
                <w:b/>
                <w:bCs/>
              </w:rPr>
            </w:pPr>
          </w:p>
        </w:tc>
        <w:tc>
          <w:tcPr>
            <w:tcW w:w="2409" w:type="dxa"/>
          </w:tcPr>
          <w:p w:rsidR="00A138AE" w:rsidRPr="00616014" w:rsidRDefault="00C01BA1" w:rsidP="00A95C0C">
            <w:pPr>
              <w:pStyle w:val="ParagraphStyle"/>
              <w:spacing w:line="264" w:lineRule="auto"/>
              <w:rPr>
                <w:rFonts w:ascii="Times New Roman" w:hAnsi="Times New Roman" w:cs="Times New Roman"/>
              </w:rPr>
            </w:pPr>
            <w:r w:rsidRPr="00616014">
              <w:rPr>
                <w:rFonts w:ascii="Times New Roman" w:hAnsi="Times New Roman" w:cs="Times New Roman"/>
              </w:rPr>
              <w:t>Принимает и сохраняет учебную задачу; планирует необходимые действия, операции, действует по плану; 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t>126.</w:t>
            </w:r>
          </w:p>
        </w:tc>
        <w:tc>
          <w:tcPr>
            <w:tcW w:w="1559" w:type="dxa"/>
          </w:tcPr>
          <w:p w:rsidR="00A138AE" w:rsidRPr="00616014" w:rsidRDefault="00A138AE" w:rsidP="00D870B0">
            <w:pPr>
              <w:rPr>
                <w:rFonts w:ascii="Times New Roman" w:hAnsi="Times New Roman" w:cs="Times New Roman"/>
                <w:sz w:val="24"/>
                <w:szCs w:val="24"/>
              </w:rPr>
            </w:pPr>
          </w:p>
        </w:tc>
        <w:tc>
          <w:tcPr>
            <w:tcW w:w="2977" w:type="dxa"/>
          </w:tcPr>
          <w:p w:rsidR="00A138AE" w:rsidRPr="00616014" w:rsidRDefault="00A138AE" w:rsidP="00D870B0">
            <w:pPr>
              <w:rPr>
                <w:rFonts w:ascii="Times New Roman" w:hAnsi="Times New Roman" w:cs="Times New Roman"/>
                <w:sz w:val="24"/>
                <w:szCs w:val="24"/>
              </w:rPr>
            </w:pPr>
            <w:r w:rsidRPr="00616014">
              <w:rPr>
                <w:rFonts w:ascii="Times New Roman" w:hAnsi="Times New Roman" w:cs="Times New Roman"/>
                <w:sz w:val="24"/>
                <w:szCs w:val="24"/>
              </w:rPr>
              <w:t xml:space="preserve">Сложные и сложносокращенные </w:t>
            </w:r>
            <w:r w:rsidRPr="00616014">
              <w:rPr>
                <w:rFonts w:ascii="Times New Roman" w:hAnsi="Times New Roman" w:cs="Times New Roman"/>
                <w:sz w:val="24"/>
                <w:szCs w:val="24"/>
              </w:rPr>
              <w:lastRenderedPageBreak/>
              <w:t>слова.</w:t>
            </w:r>
          </w:p>
          <w:p w:rsidR="00A138AE" w:rsidRPr="00616014" w:rsidRDefault="00A138AE" w:rsidP="00D870B0">
            <w:pPr>
              <w:rPr>
                <w:rFonts w:ascii="Times New Roman" w:hAnsi="Times New Roman" w:cs="Times New Roman"/>
                <w:i/>
                <w:sz w:val="24"/>
                <w:szCs w:val="24"/>
              </w:rPr>
            </w:pPr>
            <w:r w:rsidRPr="00616014">
              <w:rPr>
                <w:rFonts w:ascii="Times New Roman" w:hAnsi="Times New Roman" w:cs="Times New Roman"/>
                <w:i/>
                <w:sz w:val="24"/>
                <w:szCs w:val="24"/>
              </w:rPr>
              <w:t>(Объяснение нового материала)</w:t>
            </w:r>
          </w:p>
        </w:tc>
        <w:tc>
          <w:tcPr>
            <w:tcW w:w="2410" w:type="dxa"/>
          </w:tcPr>
          <w:p w:rsidR="00A138AE" w:rsidRPr="00616014" w:rsidRDefault="00A138AE" w:rsidP="00555D7C">
            <w:pPr>
              <w:pStyle w:val="ParagraphStyle"/>
              <w:spacing w:line="264" w:lineRule="auto"/>
              <w:rPr>
                <w:rFonts w:ascii="Times New Roman" w:hAnsi="Times New Roman" w:cs="Times New Roman"/>
              </w:rPr>
            </w:pPr>
            <w:r w:rsidRPr="00616014">
              <w:rPr>
                <w:rFonts w:ascii="Times New Roman" w:hAnsi="Times New Roman" w:cs="Times New Roman"/>
              </w:rPr>
              <w:lastRenderedPageBreak/>
              <w:t xml:space="preserve">Работа со словарем, комментированное </w:t>
            </w:r>
            <w:r w:rsidRPr="00616014">
              <w:rPr>
                <w:rFonts w:ascii="Times New Roman" w:hAnsi="Times New Roman" w:cs="Times New Roman"/>
              </w:rPr>
              <w:lastRenderedPageBreak/>
              <w:t>письмо, самостоятельная работа</w:t>
            </w:r>
          </w:p>
        </w:tc>
        <w:tc>
          <w:tcPr>
            <w:tcW w:w="2551" w:type="dxa"/>
          </w:tcPr>
          <w:p w:rsidR="00A138AE" w:rsidRPr="00616014" w:rsidRDefault="00A138AE" w:rsidP="00555D7C">
            <w:pPr>
              <w:pStyle w:val="ParagraphStyle"/>
              <w:spacing w:line="264" w:lineRule="auto"/>
              <w:rPr>
                <w:rFonts w:ascii="Times New Roman" w:hAnsi="Times New Roman" w:cs="Times New Roman"/>
                <w:bCs/>
              </w:rPr>
            </w:pPr>
            <w:r w:rsidRPr="00616014">
              <w:rPr>
                <w:rFonts w:ascii="Times New Roman" w:hAnsi="Times New Roman" w:cs="Times New Roman"/>
                <w:b/>
                <w:bCs/>
              </w:rPr>
              <w:lastRenderedPageBreak/>
              <w:t xml:space="preserve">Знать: </w:t>
            </w:r>
            <w:r w:rsidRPr="00616014">
              <w:rPr>
                <w:rFonts w:ascii="Times New Roman" w:hAnsi="Times New Roman" w:cs="Times New Roman"/>
                <w:bCs/>
              </w:rPr>
              <w:t xml:space="preserve">различные виды сложения, виды </w:t>
            </w:r>
            <w:r w:rsidRPr="00616014">
              <w:rPr>
                <w:rFonts w:ascii="Times New Roman" w:hAnsi="Times New Roman" w:cs="Times New Roman"/>
                <w:bCs/>
              </w:rPr>
              <w:lastRenderedPageBreak/>
              <w:t>сложносокращенных слов по способу образования.</w:t>
            </w:r>
          </w:p>
          <w:p w:rsidR="00A138AE" w:rsidRPr="00616014" w:rsidRDefault="00A138AE" w:rsidP="00555D7C">
            <w:pPr>
              <w:pStyle w:val="ParagraphStyle"/>
              <w:spacing w:line="264" w:lineRule="auto"/>
              <w:rPr>
                <w:rFonts w:ascii="Times New Roman" w:hAnsi="Times New Roman" w:cs="Times New Roman"/>
                <w:bCs/>
              </w:rPr>
            </w:pPr>
            <w:r w:rsidRPr="00616014">
              <w:rPr>
                <w:rFonts w:ascii="Times New Roman" w:hAnsi="Times New Roman" w:cs="Times New Roman"/>
                <w:b/>
                <w:bCs/>
              </w:rPr>
              <w:t xml:space="preserve">Уметь: </w:t>
            </w:r>
            <w:r w:rsidRPr="00616014">
              <w:rPr>
                <w:rFonts w:ascii="Times New Roman" w:hAnsi="Times New Roman" w:cs="Times New Roman"/>
                <w:bCs/>
              </w:rPr>
              <w:t>согласовывать со сложносокращенными словами прилагательные и глаголы.</w:t>
            </w:r>
          </w:p>
        </w:tc>
        <w:tc>
          <w:tcPr>
            <w:tcW w:w="2410" w:type="dxa"/>
          </w:tcPr>
          <w:p w:rsidR="00A138AE" w:rsidRPr="00616014" w:rsidRDefault="00C01BA1" w:rsidP="00E44710">
            <w:pPr>
              <w:rPr>
                <w:rFonts w:ascii="Times New Roman" w:hAnsi="Times New Roman" w:cs="Times New Roman"/>
                <w:sz w:val="24"/>
                <w:szCs w:val="24"/>
              </w:rPr>
            </w:pPr>
            <w:r w:rsidRPr="00616014">
              <w:rPr>
                <w:rFonts w:ascii="Times New Roman" w:hAnsi="Times New Roman" w:cs="Times New Roman"/>
                <w:sz w:val="24"/>
                <w:szCs w:val="24"/>
              </w:rPr>
              <w:lastRenderedPageBreak/>
              <w:t>О</w:t>
            </w:r>
            <w:r w:rsidR="00A138AE" w:rsidRPr="00616014">
              <w:rPr>
                <w:rFonts w:ascii="Times New Roman" w:hAnsi="Times New Roman" w:cs="Times New Roman"/>
                <w:sz w:val="24"/>
                <w:szCs w:val="24"/>
              </w:rPr>
              <w:t xml:space="preserve">риентирование на моральную норму; </w:t>
            </w:r>
            <w:r w:rsidR="00A138AE" w:rsidRPr="00616014">
              <w:rPr>
                <w:rFonts w:ascii="Times New Roman" w:hAnsi="Times New Roman" w:cs="Times New Roman"/>
                <w:sz w:val="24"/>
                <w:szCs w:val="24"/>
              </w:rPr>
              <w:lastRenderedPageBreak/>
              <w:t>умение аргументировать необходимость выполнения моральной нормы.</w:t>
            </w:r>
          </w:p>
          <w:p w:rsidR="00A138AE" w:rsidRPr="00616014" w:rsidRDefault="00A138AE" w:rsidP="00E44710">
            <w:pPr>
              <w:pStyle w:val="ParagraphStyle"/>
              <w:spacing w:line="264" w:lineRule="auto"/>
              <w:rPr>
                <w:rFonts w:ascii="Times New Roman" w:hAnsi="Times New Roman" w:cs="Times New Roman"/>
                <w:b/>
                <w:bCs/>
              </w:rPr>
            </w:pPr>
          </w:p>
        </w:tc>
        <w:tc>
          <w:tcPr>
            <w:tcW w:w="2409" w:type="dxa"/>
          </w:tcPr>
          <w:p w:rsidR="00A138AE" w:rsidRPr="00616014" w:rsidRDefault="00C01BA1" w:rsidP="00C01BA1">
            <w:pPr>
              <w:rPr>
                <w:rFonts w:ascii="Times New Roman" w:hAnsi="Times New Roman" w:cs="Times New Roman"/>
                <w:sz w:val="24"/>
                <w:szCs w:val="24"/>
              </w:rPr>
            </w:pPr>
            <w:r w:rsidRPr="00616014">
              <w:rPr>
                <w:rFonts w:ascii="Times New Roman" w:hAnsi="Times New Roman" w:cs="Times New Roman"/>
                <w:sz w:val="24"/>
                <w:szCs w:val="24"/>
              </w:rPr>
              <w:lastRenderedPageBreak/>
              <w:t xml:space="preserve">Определяет последовательность </w:t>
            </w:r>
            <w:r w:rsidRPr="00616014">
              <w:rPr>
                <w:rFonts w:ascii="Times New Roman" w:hAnsi="Times New Roman" w:cs="Times New Roman"/>
                <w:sz w:val="24"/>
                <w:szCs w:val="24"/>
              </w:rPr>
              <w:lastRenderedPageBreak/>
              <w:t>промежуточных целей с учетом конечного результата; понимает информацию, представленную в схематичной форме; умеет задавать вопросы, слушать и отвечать на вопросы других, формулировать собственные мысли</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lastRenderedPageBreak/>
              <w:t>127,</w:t>
            </w:r>
          </w:p>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128.</w:t>
            </w:r>
          </w:p>
        </w:tc>
        <w:tc>
          <w:tcPr>
            <w:tcW w:w="1559" w:type="dxa"/>
          </w:tcPr>
          <w:p w:rsidR="002D17AA" w:rsidRPr="00616014" w:rsidRDefault="002D17AA" w:rsidP="00E44710">
            <w:pPr>
              <w:pStyle w:val="ParagraphStyle"/>
              <w:spacing w:line="264" w:lineRule="auto"/>
              <w:rPr>
                <w:rFonts w:ascii="Times New Roman" w:hAnsi="Times New Roman" w:cs="Times New Roman"/>
              </w:rPr>
            </w:pPr>
          </w:p>
        </w:tc>
        <w:tc>
          <w:tcPr>
            <w:tcW w:w="2977"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 xml:space="preserve">Повторение </w:t>
            </w:r>
            <w:proofErr w:type="gramStart"/>
            <w:r w:rsidRPr="00616014">
              <w:rPr>
                <w:rFonts w:ascii="Times New Roman" w:hAnsi="Times New Roman" w:cs="Times New Roman"/>
              </w:rPr>
              <w:t>изученного</w:t>
            </w:r>
            <w:proofErr w:type="gramEnd"/>
            <w:r w:rsidRPr="00616014">
              <w:rPr>
                <w:rFonts w:ascii="Times New Roman" w:hAnsi="Times New Roman" w:cs="Times New Roman"/>
              </w:rPr>
              <w:t xml:space="preserve"> в разделе «</w:t>
            </w:r>
            <w:proofErr w:type="spellStart"/>
            <w:r w:rsidRPr="00616014">
              <w:rPr>
                <w:rFonts w:ascii="Times New Roman" w:hAnsi="Times New Roman" w:cs="Times New Roman"/>
              </w:rPr>
              <w:t>Морфемика</w:t>
            </w:r>
            <w:proofErr w:type="spellEnd"/>
            <w:r w:rsidRPr="00616014">
              <w:rPr>
                <w:rFonts w:ascii="Times New Roman" w:hAnsi="Times New Roman" w:cs="Times New Roman"/>
              </w:rPr>
              <w:t>. Словообразование и орфография».</w:t>
            </w:r>
          </w:p>
          <w:p w:rsidR="00A138AE" w:rsidRPr="00616014" w:rsidRDefault="00A138AE" w:rsidP="00E44710">
            <w:pPr>
              <w:pStyle w:val="ParagraphStyle"/>
              <w:spacing w:line="264" w:lineRule="auto"/>
              <w:rPr>
                <w:rFonts w:ascii="Times New Roman" w:hAnsi="Times New Roman" w:cs="Times New Roman"/>
                <w:i/>
              </w:rPr>
            </w:pPr>
            <w:r w:rsidRPr="00616014">
              <w:rPr>
                <w:rFonts w:ascii="Times New Roman" w:hAnsi="Times New Roman" w:cs="Times New Roman"/>
                <w:i/>
              </w:rPr>
              <w:t>(Систематизация знаний, умений, навыков)</w:t>
            </w:r>
          </w:p>
        </w:tc>
        <w:tc>
          <w:tcPr>
            <w:tcW w:w="2410"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Организация совместной учебной деятельности;</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i/>
                <w:iCs/>
              </w:rPr>
              <w:t>запоминание:</w:t>
            </w:r>
            <w:r w:rsidRPr="00616014">
              <w:rPr>
                <w:rFonts w:ascii="Times New Roman" w:hAnsi="Times New Roman" w:cs="Times New Roman"/>
              </w:rPr>
              <w:t xml:space="preserve"> для слов с </w:t>
            </w:r>
            <w:proofErr w:type="gramStart"/>
            <w:r w:rsidRPr="00616014">
              <w:rPr>
                <w:rFonts w:ascii="Times New Roman" w:hAnsi="Times New Roman" w:cs="Times New Roman"/>
              </w:rPr>
              <w:t>чередующими</w:t>
            </w:r>
            <w:proofErr w:type="gramEnd"/>
            <w:r w:rsidRPr="00616014">
              <w:rPr>
                <w:rFonts w:ascii="Times New Roman" w:hAnsi="Times New Roman" w:cs="Times New Roman"/>
              </w:rPr>
              <w:t>-</w:t>
            </w:r>
          </w:p>
          <w:p w:rsidR="00A138AE" w:rsidRPr="00616014" w:rsidRDefault="00A138AE" w:rsidP="00E44710">
            <w:pPr>
              <w:pStyle w:val="ParagraphStyle"/>
              <w:spacing w:line="264" w:lineRule="auto"/>
              <w:rPr>
                <w:rFonts w:ascii="Times New Roman" w:hAnsi="Times New Roman" w:cs="Times New Roman"/>
              </w:rPr>
            </w:pPr>
            <w:proofErr w:type="spellStart"/>
            <w:r w:rsidRPr="00616014">
              <w:rPr>
                <w:rFonts w:ascii="Times New Roman" w:hAnsi="Times New Roman" w:cs="Times New Roman"/>
              </w:rPr>
              <w:t>ся</w:t>
            </w:r>
            <w:proofErr w:type="spellEnd"/>
            <w:r w:rsidRPr="00616014">
              <w:rPr>
                <w:rFonts w:ascii="Times New Roman" w:hAnsi="Times New Roman" w:cs="Times New Roman"/>
              </w:rPr>
              <w:t xml:space="preserve"> гласными нельзя использовать правило</w:t>
            </w:r>
          </w:p>
          <w:p w:rsidR="00A138AE" w:rsidRPr="00616014" w:rsidRDefault="00A138AE" w:rsidP="00555D7C">
            <w:pPr>
              <w:pStyle w:val="ParagraphStyle"/>
              <w:spacing w:line="264" w:lineRule="auto"/>
              <w:rPr>
                <w:rFonts w:ascii="Times New Roman" w:hAnsi="Times New Roman" w:cs="Times New Roman"/>
              </w:rPr>
            </w:pPr>
            <w:r w:rsidRPr="00616014">
              <w:rPr>
                <w:rFonts w:ascii="Times New Roman" w:hAnsi="Times New Roman" w:cs="Times New Roman"/>
              </w:rPr>
              <w:t>проверки безударных гласных</w:t>
            </w:r>
          </w:p>
        </w:tc>
        <w:tc>
          <w:tcPr>
            <w:tcW w:w="2551"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виды морфем, чередование звуков в морфемах, основные способы образования слов.</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b/>
                <w:bCs/>
              </w:rPr>
              <w:t xml:space="preserve">Уметь: </w:t>
            </w:r>
            <w:r w:rsidRPr="00616014">
              <w:rPr>
                <w:rFonts w:ascii="Times New Roman" w:hAnsi="Times New Roman" w:cs="Times New Roman"/>
              </w:rPr>
              <w:t>применять знания по </w:t>
            </w:r>
            <w:proofErr w:type="spellStart"/>
            <w:r w:rsidRPr="00616014">
              <w:rPr>
                <w:rFonts w:ascii="Times New Roman" w:hAnsi="Times New Roman" w:cs="Times New Roman"/>
              </w:rPr>
              <w:t>морфемике</w:t>
            </w:r>
            <w:proofErr w:type="spellEnd"/>
          </w:p>
          <w:p w:rsidR="00A138AE" w:rsidRPr="00616014" w:rsidRDefault="00A138AE" w:rsidP="00555D7C">
            <w:pPr>
              <w:pStyle w:val="ParagraphStyle"/>
              <w:spacing w:line="264" w:lineRule="auto"/>
              <w:rPr>
                <w:rFonts w:ascii="Times New Roman" w:hAnsi="Times New Roman" w:cs="Times New Roman"/>
              </w:rPr>
            </w:pPr>
            <w:r w:rsidRPr="00616014">
              <w:rPr>
                <w:rFonts w:ascii="Times New Roman" w:hAnsi="Times New Roman" w:cs="Times New Roman"/>
              </w:rPr>
              <w:t>и словообразованию в практике правописания</w:t>
            </w:r>
          </w:p>
        </w:tc>
        <w:tc>
          <w:tcPr>
            <w:tcW w:w="2410" w:type="dxa"/>
          </w:tcPr>
          <w:p w:rsidR="00A138AE" w:rsidRPr="00616014" w:rsidRDefault="00C01BA1" w:rsidP="00E44710">
            <w:pPr>
              <w:pStyle w:val="ParagraphStyle"/>
              <w:spacing w:line="264" w:lineRule="auto"/>
              <w:rPr>
                <w:rFonts w:ascii="Times New Roman" w:hAnsi="Times New Roman" w:cs="Times New Roman"/>
              </w:rPr>
            </w:pPr>
            <w:r w:rsidRPr="00616014">
              <w:rPr>
                <w:rFonts w:ascii="Times New Roman" w:hAnsi="Times New Roman" w:cs="Times New Roman"/>
              </w:rPr>
              <w:t>У</w:t>
            </w:r>
            <w:r w:rsidR="00A138AE" w:rsidRPr="00616014">
              <w:rPr>
                <w:rFonts w:ascii="Times New Roman" w:hAnsi="Times New Roman" w:cs="Times New Roman"/>
              </w:rPr>
              <w:t>становление связи между целью учебной деятельности и ее мотивом, нравственно-этическое оценивание усваиваемого содержания.</w:t>
            </w:r>
          </w:p>
          <w:p w:rsidR="00A138AE" w:rsidRPr="00616014" w:rsidRDefault="00A138AE" w:rsidP="00E44710">
            <w:pPr>
              <w:pStyle w:val="ParagraphStyle"/>
              <w:spacing w:line="264" w:lineRule="auto"/>
              <w:rPr>
                <w:rFonts w:ascii="Times New Roman" w:hAnsi="Times New Roman" w:cs="Times New Roman"/>
              </w:rPr>
            </w:pPr>
          </w:p>
        </w:tc>
        <w:tc>
          <w:tcPr>
            <w:tcW w:w="2409" w:type="dxa"/>
          </w:tcPr>
          <w:p w:rsidR="00A138AE" w:rsidRPr="00616014" w:rsidRDefault="00C01BA1" w:rsidP="00E44710">
            <w:pPr>
              <w:pStyle w:val="ParagraphStyle"/>
              <w:spacing w:line="264" w:lineRule="auto"/>
              <w:rPr>
                <w:rFonts w:ascii="Times New Roman" w:hAnsi="Times New Roman" w:cs="Times New Roman"/>
              </w:rPr>
            </w:pPr>
            <w:r w:rsidRPr="00616014">
              <w:rPr>
                <w:rFonts w:ascii="Times New Roman" w:hAnsi="Times New Roman" w:cs="Times New Roman"/>
              </w:rPr>
              <w:t xml:space="preserve">Контролирует процесс и результаты деятельности, вносит необходимые коррективы; выполняет учебно-познавательные действия в материализованной и умственной форме; осуществляет для решения учебных задач операции  анализа, синтеза, сравнения, классификации, устанавливает причинно-следственные связи, </w:t>
            </w:r>
            <w:r w:rsidRPr="00616014">
              <w:rPr>
                <w:rFonts w:ascii="Times New Roman" w:hAnsi="Times New Roman" w:cs="Times New Roman"/>
              </w:rPr>
              <w:lastRenderedPageBreak/>
              <w:t>делает обобщения, выводы.</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lastRenderedPageBreak/>
              <w:t>129,</w:t>
            </w:r>
          </w:p>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130.</w:t>
            </w:r>
          </w:p>
        </w:tc>
        <w:tc>
          <w:tcPr>
            <w:tcW w:w="1559" w:type="dxa"/>
          </w:tcPr>
          <w:p w:rsidR="002D17AA" w:rsidRPr="00616014" w:rsidRDefault="002D17AA" w:rsidP="00E44710">
            <w:pPr>
              <w:pStyle w:val="ParagraphStyle"/>
              <w:spacing w:line="264" w:lineRule="auto"/>
              <w:rPr>
                <w:rFonts w:ascii="Times New Roman" w:hAnsi="Times New Roman" w:cs="Times New Roman"/>
              </w:rPr>
            </w:pPr>
          </w:p>
        </w:tc>
        <w:tc>
          <w:tcPr>
            <w:tcW w:w="2977" w:type="dxa"/>
          </w:tcPr>
          <w:p w:rsidR="00A138AE" w:rsidRPr="00DA2E7C" w:rsidRDefault="00A138AE" w:rsidP="00E44710">
            <w:pPr>
              <w:pStyle w:val="ParagraphStyle"/>
              <w:spacing w:line="264" w:lineRule="auto"/>
              <w:rPr>
                <w:rFonts w:ascii="Times New Roman" w:hAnsi="Times New Roman" w:cs="Times New Roman"/>
                <w:b/>
              </w:rPr>
            </w:pPr>
            <w:r w:rsidRPr="00DA2E7C">
              <w:rPr>
                <w:rFonts w:ascii="Times New Roman" w:hAnsi="Times New Roman" w:cs="Times New Roman"/>
                <w:b/>
              </w:rPr>
              <w:t>Контрольный диктант по теме «</w:t>
            </w:r>
            <w:proofErr w:type="spellStart"/>
            <w:r w:rsidRPr="00DA2E7C">
              <w:rPr>
                <w:rFonts w:ascii="Times New Roman" w:hAnsi="Times New Roman" w:cs="Times New Roman"/>
                <w:b/>
              </w:rPr>
              <w:t>Морфемика</w:t>
            </w:r>
            <w:proofErr w:type="spellEnd"/>
            <w:r w:rsidRPr="00DA2E7C">
              <w:rPr>
                <w:rFonts w:ascii="Times New Roman" w:hAnsi="Times New Roman" w:cs="Times New Roman"/>
                <w:b/>
              </w:rPr>
              <w:t>. Словообразование и орфография» и его анализ.</w:t>
            </w:r>
          </w:p>
          <w:p w:rsidR="00A138AE" w:rsidRPr="00616014" w:rsidRDefault="00A138AE" w:rsidP="00E44710">
            <w:pPr>
              <w:pStyle w:val="ParagraphStyle"/>
              <w:spacing w:line="264" w:lineRule="auto"/>
              <w:rPr>
                <w:rFonts w:ascii="Times New Roman" w:hAnsi="Times New Roman" w:cs="Times New Roman"/>
                <w:i/>
              </w:rPr>
            </w:pPr>
            <w:r w:rsidRPr="00616014">
              <w:rPr>
                <w:rFonts w:ascii="Times New Roman" w:hAnsi="Times New Roman" w:cs="Times New Roman"/>
                <w:i/>
              </w:rPr>
              <w:t>(Урок контроля знаний, умений, навыков)</w:t>
            </w:r>
          </w:p>
        </w:tc>
        <w:tc>
          <w:tcPr>
            <w:tcW w:w="2410"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Тренинг, практикум</w:t>
            </w:r>
          </w:p>
          <w:p w:rsidR="00A138AE" w:rsidRPr="00616014" w:rsidRDefault="00A138AE" w:rsidP="00E44710">
            <w:pPr>
              <w:pStyle w:val="ParagraphStyle"/>
              <w:spacing w:line="264" w:lineRule="auto"/>
              <w:rPr>
                <w:rFonts w:ascii="Times New Roman" w:hAnsi="Times New Roman" w:cs="Times New Roman"/>
              </w:rPr>
            </w:pPr>
          </w:p>
        </w:tc>
        <w:tc>
          <w:tcPr>
            <w:tcW w:w="2551"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основные нормы русского литературного языка.</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изученные орфограммы; соблюдать основные правила орфографии</w:t>
            </w:r>
          </w:p>
          <w:p w:rsidR="00A138AE" w:rsidRPr="00616014" w:rsidRDefault="00A138AE" w:rsidP="00E44710">
            <w:pPr>
              <w:pStyle w:val="ParagraphStyle"/>
              <w:spacing w:line="264" w:lineRule="auto"/>
              <w:rPr>
                <w:rFonts w:ascii="Times New Roman" w:hAnsi="Times New Roman" w:cs="Times New Roman"/>
                <w:b/>
                <w:bCs/>
              </w:rPr>
            </w:pPr>
          </w:p>
        </w:tc>
        <w:tc>
          <w:tcPr>
            <w:tcW w:w="2410" w:type="dxa"/>
          </w:tcPr>
          <w:p w:rsidR="00A138AE" w:rsidRPr="00616014" w:rsidRDefault="00C01BA1" w:rsidP="00E44710">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осознавать свои трудности и стремиться к их преодолению, способность к самооценке своих действий, поступков.</w:t>
            </w:r>
          </w:p>
          <w:p w:rsidR="00A138AE" w:rsidRPr="00616014" w:rsidRDefault="00A138AE" w:rsidP="00E44710">
            <w:pPr>
              <w:pStyle w:val="ParagraphStyle"/>
              <w:spacing w:line="264" w:lineRule="auto"/>
              <w:rPr>
                <w:rFonts w:ascii="Times New Roman" w:hAnsi="Times New Roman" w:cs="Times New Roman"/>
              </w:rPr>
            </w:pPr>
          </w:p>
        </w:tc>
        <w:tc>
          <w:tcPr>
            <w:tcW w:w="2409" w:type="dxa"/>
          </w:tcPr>
          <w:p w:rsidR="00A138AE" w:rsidRPr="00616014" w:rsidRDefault="00C01BA1" w:rsidP="00C01BA1">
            <w:pPr>
              <w:pStyle w:val="ParagraphStyle"/>
              <w:spacing w:line="264" w:lineRule="auto"/>
              <w:rPr>
                <w:rFonts w:ascii="Times New Roman" w:hAnsi="Times New Roman" w:cs="Times New Roman"/>
              </w:rPr>
            </w:pPr>
            <w:r w:rsidRPr="00616014">
              <w:rPr>
                <w:rFonts w:ascii="Times New Roman" w:hAnsi="Times New Roman" w:cs="Times New Roman"/>
              </w:rPr>
              <w:t>Адекватно оценивает свои достижения, осознает возникающие трудности, ищет их причины и пути преодоления;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 высказывает и обосновывает свою точку зрения</w:t>
            </w:r>
          </w:p>
        </w:tc>
      </w:tr>
      <w:tr w:rsidR="00471F70" w:rsidTr="00471F70">
        <w:trPr>
          <w:trHeight w:val="904"/>
        </w:trPr>
        <w:tc>
          <w:tcPr>
            <w:tcW w:w="15168" w:type="dxa"/>
            <w:gridSpan w:val="7"/>
          </w:tcPr>
          <w:p w:rsidR="00471F70" w:rsidRDefault="00471F70" w:rsidP="00471F70">
            <w:pPr>
              <w:pStyle w:val="ParagraphStyle"/>
              <w:spacing w:line="264" w:lineRule="auto"/>
              <w:jc w:val="center"/>
              <w:rPr>
                <w:rFonts w:ascii="Times New Roman" w:hAnsi="Times New Roman" w:cs="Times New Roman"/>
                <w:b/>
              </w:rPr>
            </w:pPr>
          </w:p>
          <w:p w:rsidR="00471F70" w:rsidRPr="00616014" w:rsidRDefault="00471F70" w:rsidP="00471F70">
            <w:pPr>
              <w:pStyle w:val="ParagraphStyle"/>
              <w:spacing w:line="264" w:lineRule="auto"/>
              <w:jc w:val="center"/>
              <w:rPr>
                <w:rFonts w:ascii="Times New Roman" w:hAnsi="Times New Roman" w:cs="Times New Roman"/>
              </w:rPr>
            </w:pPr>
            <w:r>
              <w:rPr>
                <w:rFonts w:ascii="Times New Roman" w:hAnsi="Times New Roman" w:cs="Times New Roman"/>
                <w:b/>
              </w:rPr>
              <w:t xml:space="preserve">Лексикология и фразеология </w:t>
            </w:r>
            <w:r>
              <w:rPr>
                <w:rFonts w:ascii="Times New Roman" w:hAnsi="Times New Roman" w:cs="Times New Roman"/>
              </w:rPr>
              <w:t xml:space="preserve">– </w:t>
            </w:r>
            <w:r>
              <w:rPr>
                <w:rFonts w:ascii="Times New Roman" w:hAnsi="Times New Roman" w:cs="Times New Roman"/>
                <w:b/>
              </w:rPr>
              <w:t>24 часа</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t>131.</w:t>
            </w:r>
          </w:p>
        </w:tc>
        <w:tc>
          <w:tcPr>
            <w:tcW w:w="1559" w:type="dxa"/>
          </w:tcPr>
          <w:p w:rsidR="00A138AE" w:rsidRPr="00616014" w:rsidRDefault="00A138AE" w:rsidP="00E44710">
            <w:pPr>
              <w:pStyle w:val="ParagraphStyle"/>
              <w:spacing w:line="264" w:lineRule="auto"/>
              <w:rPr>
                <w:rFonts w:ascii="Times New Roman" w:hAnsi="Times New Roman" w:cs="Times New Roman"/>
              </w:rPr>
            </w:pPr>
          </w:p>
        </w:tc>
        <w:tc>
          <w:tcPr>
            <w:tcW w:w="2977"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Словарное богатство русского языка.</w:t>
            </w:r>
          </w:p>
          <w:p w:rsidR="00A138AE" w:rsidRPr="00616014" w:rsidRDefault="00A138AE" w:rsidP="00E44710">
            <w:pPr>
              <w:pStyle w:val="ParagraphStyle"/>
              <w:spacing w:line="264" w:lineRule="auto"/>
              <w:rPr>
                <w:rFonts w:ascii="Times New Roman" w:hAnsi="Times New Roman" w:cs="Times New Roman"/>
                <w:i/>
              </w:rPr>
            </w:pPr>
            <w:r w:rsidRPr="00616014">
              <w:rPr>
                <w:rFonts w:ascii="Times New Roman" w:hAnsi="Times New Roman" w:cs="Times New Roman"/>
                <w:i/>
              </w:rPr>
              <w:t>(Объяснение нового материала)</w:t>
            </w:r>
          </w:p>
        </w:tc>
        <w:tc>
          <w:tcPr>
            <w:tcW w:w="2410" w:type="dxa"/>
          </w:tcPr>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rPr>
              <w:t>Организация совместной учебной деятельности;</w:t>
            </w:r>
          </w:p>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rPr>
              <w:t>чтение учебных текстов</w:t>
            </w:r>
          </w:p>
          <w:p w:rsidR="00A138AE" w:rsidRPr="00616014" w:rsidRDefault="00A138AE" w:rsidP="00E44710">
            <w:pPr>
              <w:pStyle w:val="ParagraphStyle"/>
              <w:spacing w:line="264" w:lineRule="auto"/>
              <w:rPr>
                <w:rFonts w:ascii="Times New Roman" w:hAnsi="Times New Roman" w:cs="Times New Roman"/>
              </w:rPr>
            </w:pPr>
          </w:p>
        </w:tc>
        <w:tc>
          <w:tcPr>
            <w:tcW w:w="2551" w:type="dxa"/>
          </w:tcPr>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понятие о лексическом и грамматическом значении слова; толковый словарь.</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составлять </w:t>
            </w:r>
            <w:r w:rsidRPr="00616014">
              <w:rPr>
                <w:rFonts w:ascii="Times New Roman" w:hAnsi="Times New Roman" w:cs="Times New Roman"/>
              </w:rPr>
              <w:lastRenderedPageBreak/>
              <w:t>словарную статью на самостоятельно выбранное слово в соответствии с образцом; редактировать текст</w:t>
            </w:r>
          </w:p>
        </w:tc>
        <w:tc>
          <w:tcPr>
            <w:tcW w:w="2410" w:type="dxa"/>
          </w:tcPr>
          <w:p w:rsidR="00A138AE" w:rsidRPr="00616014" w:rsidRDefault="009046FE" w:rsidP="00B52EFE">
            <w:pPr>
              <w:pStyle w:val="ParagraphStyle"/>
              <w:spacing w:line="264" w:lineRule="auto"/>
              <w:rPr>
                <w:rFonts w:ascii="Times New Roman" w:hAnsi="Times New Roman" w:cs="Times New Roman"/>
              </w:rPr>
            </w:pPr>
            <w:r w:rsidRPr="00616014">
              <w:rPr>
                <w:rFonts w:ascii="Times New Roman" w:hAnsi="Times New Roman" w:cs="Times New Roman"/>
              </w:rPr>
              <w:lastRenderedPageBreak/>
              <w:t>П</w:t>
            </w:r>
            <w:r w:rsidR="00A138AE" w:rsidRPr="00616014">
              <w:rPr>
                <w:rFonts w:ascii="Times New Roman" w:hAnsi="Times New Roman" w:cs="Times New Roman"/>
              </w:rPr>
              <w:t xml:space="preserve">оложительное отношение к учению, познавательной деятельности, желание приобретать </w:t>
            </w:r>
            <w:r w:rsidR="00A138AE" w:rsidRPr="00616014">
              <w:rPr>
                <w:rFonts w:ascii="Times New Roman" w:hAnsi="Times New Roman" w:cs="Times New Roman"/>
              </w:rPr>
              <w:lastRenderedPageBreak/>
              <w:t>новые знания, умения, совершенствовать имеющиеся.</w:t>
            </w:r>
          </w:p>
          <w:p w:rsidR="00A138AE" w:rsidRPr="00616014" w:rsidRDefault="00A138AE" w:rsidP="00B52EFE">
            <w:pPr>
              <w:pStyle w:val="ParagraphStyle"/>
              <w:spacing w:line="264" w:lineRule="auto"/>
              <w:rPr>
                <w:rFonts w:ascii="Times New Roman" w:hAnsi="Times New Roman" w:cs="Times New Roman"/>
              </w:rPr>
            </w:pPr>
          </w:p>
        </w:tc>
        <w:tc>
          <w:tcPr>
            <w:tcW w:w="2409" w:type="dxa"/>
          </w:tcPr>
          <w:p w:rsidR="009046FE" w:rsidRPr="00616014" w:rsidRDefault="009046FE" w:rsidP="009046FE">
            <w:pPr>
              <w:pStyle w:val="ParagraphStyle"/>
              <w:spacing w:line="264" w:lineRule="auto"/>
              <w:rPr>
                <w:rFonts w:ascii="Times New Roman" w:hAnsi="Times New Roman" w:cs="Times New Roman"/>
              </w:rPr>
            </w:pPr>
            <w:r w:rsidRPr="00616014">
              <w:rPr>
                <w:rFonts w:ascii="Times New Roman" w:hAnsi="Times New Roman" w:cs="Times New Roman"/>
              </w:rPr>
              <w:lastRenderedPageBreak/>
              <w:t>Принимает и сохраняет учебную задачу; планирует необходимые действия, операции, действует по плану;</w:t>
            </w:r>
          </w:p>
          <w:p w:rsidR="00A138AE" w:rsidRPr="00616014" w:rsidRDefault="009046FE" w:rsidP="00B52EFE">
            <w:pPr>
              <w:pStyle w:val="ParagraphStyle"/>
              <w:spacing w:line="264" w:lineRule="auto"/>
              <w:rPr>
                <w:rFonts w:ascii="Times New Roman" w:hAnsi="Times New Roman" w:cs="Times New Roman"/>
              </w:rPr>
            </w:pPr>
            <w:r w:rsidRPr="00616014">
              <w:rPr>
                <w:rFonts w:ascii="Times New Roman" w:hAnsi="Times New Roman" w:cs="Times New Roman"/>
              </w:rPr>
              <w:lastRenderedPageBreak/>
              <w:t>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F211B1">
            <w:pPr>
              <w:rPr>
                <w:rFonts w:ascii="Times New Roman" w:hAnsi="Times New Roman" w:cs="Times New Roman"/>
                <w:sz w:val="24"/>
                <w:szCs w:val="24"/>
              </w:rPr>
            </w:pPr>
            <w:r w:rsidRPr="00616014">
              <w:rPr>
                <w:rFonts w:ascii="Times New Roman" w:hAnsi="Times New Roman" w:cs="Times New Roman"/>
                <w:sz w:val="24"/>
                <w:szCs w:val="24"/>
              </w:rPr>
              <w:lastRenderedPageBreak/>
              <w:t>132.</w:t>
            </w:r>
          </w:p>
        </w:tc>
        <w:tc>
          <w:tcPr>
            <w:tcW w:w="1559" w:type="dxa"/>
          </w:tcPr>
          <w:p w:rsidR="00A138AE" w:rsidRPr="00616014" w:rsidRDefault="00A138AE" w:rsidP="00E44710">
            <w:pPr>
              <w:pStyle w:val="ParagraphStyle"/>
              <w:spacing w:line="264" w:lineRule="auto"/>
              <w:rPr>
                <w:rFonts w:ascii="Times New Roman" w:hAnsi="Times New Roman" w:cs="Times New Roman"/>
              </w:rPr>
            </w:pPr>
          </w:p>
        </w:tc>
        <w:tc>
          <w:tcPr>
            <w:tcW w:w="2977"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Лексическое значение слова. Словари.</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i/>
              </w:rPr>
              <w:t>(Объяснение нового материала)</w:t>
            </w:r>
          </w:p>
        </w:tc>
        <w:tc>
          <w:tcPr>
            <w:tcW w:w="2410" w:type="dxa"/>
          </w:tcPr>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rPr>
              <w:t>Организация совместной учебной деятельности;</w:t>
            </w:r>
          </w:p>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rPr>
              <w:t>чтение учебных текстов</w:t>
            </w:r>
          </w:p>
          <w:p w:rsidR="00A138AE" w:rsidRPr="00616014" w:rsidRDefault="00A138AE" w:rsidP="00B52EFE">
            <w:pPr>
              <w:pStyle w:val="ParagraphStyle"/>
              <w:spacing w:line="264" w:lineRule="auto"/>
              <w:rPr>
                <w:rFonts w:ascii="Times New Roman" w:hAnsi="Times New Roman" w:cs="Times New Roman"/>
              </w:rPr>
            </w:pPr>
          </w:p>
        </w:tc>
        <w:tc>
          <w:tcPr>
            <w:tcW w:w="2551" w:type="dxa"/>
          </w:tcPr>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понятие о лексическом и грамматическом значении слова; толковый словарь.</w:t>
            </w:r>
          </w:p>
          <w:p w:rsidR="00A138AE" w:rsidRPr="00616014" w:rsidRDefault="00A138AE" w:rsidP="00B52EFE">
            <w:pPr>
              <w:pStyle w:val="ParagraphStyle"/>
              <w:spacing w:line="264" w:lineRule="auto"/>
              <w:rPr>
                <w:rFonts w:ascii="Times New Roman" w:hAnsi="Times New Roman" w:cs="Times New Roman"/>
                <w:b/>
                <w:bCs/>
              </w:rPr>
            </w:pPr>
            <w:r w:rsidRPr="00616014">
              <w:rPr>
                <w:rFonts w:ascii="Times New Roman" w:hAnsi="Times New Roman" w:cs="Times New Roman"/>
                <w:b/>
                <w:bCs/>
              </w:rPr>
              <w:t>Уметь:</w:t>
            </w:r>
            <w:r w:rsidRPr="00616014">
              <w:rPr>
                <w:rFonts w:ascii="Times New Roman" w:hAnsi="Times New Roman" w:cs="Times New Roman"/>
              </w:rPr>
              <w:t xml:space="preserve"> составлять словарную статью на самостоятельно выбранное слово в соответствии с образцом; редактировать текст</w:t>
            </w:r>
          </w:p>
        </w:tc>
        <w:tc>
          <w:tcPr>
            <w:tcW w:w="2410" w:type="dxa"/>
          </w:tcPr>
          <w:p w:rsidR="00A138AE" w:rsidRPr="00616014" w:rsidRDefault="009046FE" w:rsidP="00B52EFE">
            <w:pPr>
              <w:pStyle w:val="ParagraphStyle"/>
              <w:spacing w:line="264" w:lineRule="auto"/>
              <w:rPr>
                <w:rFonts w:ascii="Times New Roman" w:hAnsi="Times New Roman" w:cs="Times New Roman"/>
              </w:rPr>
            </w:pPr>
            <w:r w:rsidRPr="00616014">
              <w:rPr>
                <w:rFonts w:ascii="Times New Roman" w:hAnsi="Times New Roman" w:cs="Times New Roman"/>
              </w:rPr>
              <w:t>П</w:t>
            </w:r>
            <w:r w:rsidR="00A138AE" w:rsidRPr="00616014">
              <w:rPr>
                <w:rFonts w:ascii="Times New Roman" w:hAnsi="Times New Roman" w:cs="Times New Roman"/>
              </w:rPr>
              <w:t>оложительное отношение к учению, познавательной деятельности, желание приобретать новые знания, умения, совершенствовать имеющиеся.</w:t>
            </w:r>
          </w:p>
          <w:p w:rsidR="00A138AE" w:rsidRPr="00616014" w:rsidRDefault="00A138AE" w:rsidP="00B52EFE">
            <w:pPr>
              <w:pStyle w:val="ParagraphStyle"/>
              <w:spacing w:line="264" w:lineRule="auto"/>
              <w:rPr>
                <w:rFonts w:ascii="Times New Roman" w:hAnsi="Times New Roman" w:cs="Times New Roman"/>
                <w:b/>
                <w:bCs/>
              </w:rPr>
            </w:pPr>
          </w:p>
        </w:tc>
        <w:tc>
          <w:tcPr>
            <w:tcW w:w="2409" w:type="dxa"/>
          </w:tcPr>
          <w:p w:rsidR="009046FE" w:rsidRPr="00616014" w:rsidRDefault="009046FE" w:rsidP="009046FE">
            <w:pPr>
              <w:pStyle w:val="ParagraphStyle"/>
              <w:spacing w:line="264" w:lineRule="auto"/>
              <w:rPr>
                <w:rFonts w:ascii="Times New Roman" w:hAnsi="Times New Roman" w:cs="Times New Roman"/>
              </w:rPr>
            </w:pPr>
            <w:r w:rsidRPr="00616014">
              <w:rPr>
                <w:rFonts w:ascii="Times New Roman" w:hAnsi="Times New Roman" w:cs="Times New Roman"/>
              </w:rPr>
              <w:t>Принимает и сохраняет учебную задачу; планирует необходимые действия, операции, действует по плану;</w:t>
            </w:r>
          </w:p>
          <w:p w:rsidR="00A138AE" w:rsidRPr="00616014" w:rsidRDefault="009046FE" w:rsidP="009046FE">
            <w:pPr>
              <w:pStyle w:val="ParagraphStyle"/>
              <w:spacing w:line="264" w:lineRule="auto"/>
              <w:rPr>
                <w:rFonts w:ascii="Times New Roman" w:hAnsi="Times New Roman" w:cs="Times New Roman"/>
                <w:b/>
                <w:bCs/>
              </w:rPr>
            </w:pPr>
            <w:r w:rsidRPr="00616014">
              <w:rPr>
                <w:rFonts w:ascii="Times New Roman" w:hAnsi="Times New Roman" w:cs="Times New Roman"/>
              </w:rPr>
              <w:t>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t>133,</w:t>
            </w:r>
          </w:p>
          <w:p w:rsidR="00A138AE" w:rsidRPr="00616014" w:rsidRDefault="00A138AE" w:rsidP="005C091C">
            <w:pPr>
              <w:rPr>
                <w:rFonts w:ascii="Times New Roman" w:hAnsi="Times New Roman" w:cs="Times New Roman"/>
                <w:sz w:val="24"/>
                <w:szCs w:val="24"/>
              </w:rPr>
            </w:pPr>
            <w:r w:rsidRPr="00616014">
              <w:rPr>
                <w:rFonts w:ascii="Times New Roman" w:hAnsi="Times New Roman" w:cs="Times New Roman"/>
                <w:sz w:val="24"/>
                <w:szCs w:val="24"/>
              </w:rPr>
              <w:t>134.</w:t>
            </w:r>
          </w:p>
        </w:tc>
        <w:tc>
          <w:tcPr>
            <w:tcW w:w="1559" w:type="dxa"/>
          </w:tcPr>
          <w:p w:rsidR="00B162DB" w:rsidRPr="00616014" w:rsidRDefault="00B162DB" w:rsidP="00E44710">
            <w:pPr>
              <w:pStyle w:val="ParagraphStyle"/>
              <w:spacing w:line="264" w:lineRule="auto"/>
              <w:rPr>
                <w:rFonts w:ascii="Times New Roman" w:hAnsi="Times New Roman" w:cs="Times New Roman"/>
              </w:rPr>
            </w:pPr>
          </w:p>
        </w:tc>
        <w:tc>
          <w:tcPr>
            <w:tcW w:w="2977"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Однозначные и многозначные слова.</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i/>
              </w:rPr>
              <w:t>(Объяснение нового материала)</w:t>
            </w:r>
          </w:p>
        </w:tc>
        <w:tc>
          <w:tcPr>
            <w:tcW w:w="2410" w:type="dxa"/>
          </w:tcPr>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rPr>
              <w:t xml:space="preserve">Конструирование предложений, анализ информации, представленной в виде таблиц, схем, моделей; использование для решения практических задач </w:t>
            </w:r>
            <w:r w:rsidRPr="00616014">
              <w:rPr>
                <w:rFonts w:ascii="Times New Roman" w:hAnsi="Times New Roman" w:cs="Times New Roman"/>
              </w:rPr>
              <w:lastRenderedPageBreak/>
              <w:t>словарей, справочников</w:t>
            </w:r>
          </w:p>
          <w:p w:rsidR="00A138AE" w:rsidRPr="00616014" w:rsidRDefault="00A138AE" w:rsidP="00B52EFE">
            <w:pPr>
              <w:pStyle w:val="ParagraphStyle"/>
              <w:spacing w:line="264" w:lineRule="auto"/>
              <w:rPr>
                <w:rFonts w:ascii="Times New Roman" w:hAnsi="Times New Roman" w:cs="Times New Roman"/>
              </w:rPr>
            </w:pPr>
          </w:p>
        </w:tc>
        <w:tc>
          <w:tcPr>
            <w:tcW w:w="2551" w:type="dxa"/>
          </w:tcPr>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b/>
                <w:bCs/>
              </w:rPr>
              <w:lastRenderedPageBreak/>
              <w:t>Знать:</w:t>
            </w:r>
            <w:r w:rsidRPr="00616014">
              <w:rPr>
                <w:rFonts w:ascii="Times New Roman" w:hAnsi="Times New Roman" w:cs="Times New Roman"/>
              </w:rPr>
              <w:t xml:space="preserve"> понятие однозначных и многозначных слов.</w:t>
            </w:r>
          </w:p>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определять значение многозначного слова, соответствующее ситуации; пользоваться </w:t>
            </w:r>
            <w:r w:rsidRPr="00616014">
              <w:rPr>
                <w:rFonts w:ascii="Times New Roman" w:hAnsi="Times New Roman" w:cs="Times New Roman"/>
              </w:rPr>
              <w:lastRenderedPageBreak/>
              <w:t>толковым словарем</w:t>
            </w:r>
          </w:p>
          <w:p w:rsidR="00A138AE" w:rsidRPr="00616014" w:rsidRDefault="00A138AE" w:rsidP="00B52EFE">
            <w:pPr>
              <w:pStyle w:val="ParagraphStyle"/>
              <w:spacing w:line="264" w:lineRule="auto"/>
              <w:rPr>
                <w:rFonts w:ascii="Times New Roman" w:hAnsi="Times New Roman" w:cs="Times New Roman"/>
                <w:b/>
                <w:bCs/>
              </w:rPr>
            </w:pPr>
          </w:p>
        </w:tc>
        <w:tc>
          <w:tcPr>
            <w:tcW w:w="2410" w:type="dxa"/>
          </w:tcPr>
          <w:p w:rsidR="00A138AE" w:rsidRPr="00616014" w:rsidRDefault="009046FE" w:rsidP="00B52EFE">
            <w:pPr>
              <w:pStyle w:val="ParagraphStyle"/>
              <w:spacing w:line="264" w:lineRule="auto"/>
              <w:rPr>
                <w:rFonts w:ascii="Times New Roman" w:hAnsi="Times New Roman" w:cs="Times New Roman"/>
              </w:rPr>
            </w:pPr>
            <w:r w:rsidRPr="00616014">
              <w:rPr>
                <w:rFonts w:ascii="Times New Roman" w:hAnsi="Times New Roman" w:cs="Times New Roman"/>
              </w:rPr>
              <w:lastRenderedPageBreak/>
              <w:t>О</w:t>
            </w:r>
            <w:r w:rsidR="00A138AE" w:rsidRPr="00616014">
              <w:rPr>
                <w:rFonts w:ascii="Times New Roman" w:hAnsi="Times New Roman" w:cs="Times New Roman"/>
              </w:rPr>
              <w:t>сознание себя как гражданина, представителя определенного народа, определенной культуры,</w:t>
            </w:r>
          </w:p>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rPr>
              <w:t>интерес и уважение к другим народам.</w:t>
            </w:r>
          </w:p>
          <w:p w:rsidR="00A138AE" w:rsidRPr="00616014" w:rsidRDefault="00A138AE" w:rsidP="00B52EFE">
            <w:pPr>
              <w:pStyle w:val="ParagraphStyle"/>
              <w:spacing w:after="12" w:line="264" w:lineRule="auto"/>
              <w:rPr>
                <w:rFonts w:ascii="Times New Roman" w:hAnsi="Times New Roman" w:cs="Times New Roman"/>
              </w:rPr>
            </w:pPr>
          </w:p>
        </w:tc>
        <w:tc>
          <w:tcPr>
            <w:tcW w:w="2409" w:type="dxa"/>
          </w:tcPr>
          <w:p w:rsidR="009046FE" w:rsidRPr="00616014" w:rsidRDefault="009046FE" w:rsidP="009046FE">
            <w:pPr>
              <w:pStyle w:val="ParagraphStyle"/>
              <w:spacing w:line="264" w:lineRule="auto"/>
              <w:rPr>
                <w:rFonts w:ascii="Times New Roman" w:hAnsi="Times New Roman" w:cs="Times New Roman"/>
              </w:rPr>
            </w:pPr>
            <w:r w:rsidRPr="00616014">
              <w:rPr>
                <w:rFonts w:ascii="Times New Roman" w:hAnsi="Times New Roman" w:cs="Times New Roman"/>
              </w:rPr>
              <w:lastRenderedPageBreak/>
              <w:t>Принимает и сохраняет учебную задачу; планирует необходимые действия, операции, действует по плану;</w:t>
            </w:r>
          </w:p>
          <w:p w:rsidR="00A138AE" w:rsidRPr="00616014" w:rsidRDefault="009046FE" w:rsidP="009046FE">
            <w:pPr>
              <w:pStyle w:val="ParagraphStyle"/>
              <w:spacing w:line="264" w:lineRule="auto"/>
              <w:rPr>
                <w:rFonts w:ascii="Times New Roman" w:hAnsi="Times New Roman" w:cs="Times New Roman"/>
                <w:b/>
                <w:bCs/>
              </w:rPr>
            </w:pPr>
            <w:r w:rsidRPr="00616014">
              <w:rPr>
                <w:rFonts w:ascii="Times New Roman" w:hAnsi="Times New Roman" w:cs="Times New Roman"/>
              </w:rPr>
              <w:t xml:space="preserve">понимает и интегрирует информацию в </w:t>
            </w:r>
            <w:r w:rsidRPr="00616014">
              <w:rPr>
                <w:rFonts w:ascii="Times New Roman" w:hAnsi="Times New Roman" w:cs="Times New Roman"/>
              </w:rPr>
              <w:lastRenderedPageBreak/>
              <w:t>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lastRenderedPageBreak/>
              <w:t>135,</w:t>
            </w:r>
          </w:p>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136.</w:t>
            </w:r>
          </w:p>
        </w:tc>
        <w:tc>
          <w:tcPr>
            <w:tcW w:w="1559" w:type="dxa"/>
          </w:tcPr>
          <w:p w:rsidR="00B162DB" w:rsidRPr="00616014" w:rsidRDefault="00B162DB" w:rsidP="00E44710">
            <w:pPr>
              <w:pStyle w:val="ParagraphStyle"/>
              <w:spacing w:line="264" w:lineRule="auto"/>
              <w:rPr>
                <w:rFonts w:ascii="Times New Roman" w:hAnsi="Times New Roman" w:cs="Times New Roman"/>
              </w:rPr>
            </w:pPr>
          </w:p>
        </w:tc>
        <w:tc>
          <w:tcPr>
            <w:tcW w:w="2977"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Прямое и переносное значение слова.</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i/>
              </w:rPr>
              <w:t>(Объяснение нового материала)</w:t>
            </w:r>
          </w:p>
        </w:tc>
        <w:tc>
          <w:tcPr>
            <w:tcW w:w="2410" w:type="dxa"/>
          </w:tcPr>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 словарей, справочников</w:t>
            </w:r>
          </w:p>
          <w:p w:rsidR="00A138AE" w:rsidRPr="00616014" w:rsidRDefault="00A138AE" w:rsidP="00B52EFE">
            <w:pPr>
              <w:pStyle w:val="ParagraphStyle"/>
              <w:spacing w:line="264" w:lineRule="auto"/>
              <w:rPr>
                <w:rFonts w:ascii="Times New Roman" w:hAnsi="Times New Roman" w:cs="Times New Roman"/>
              </w:rPr>
            </w:pPr>
          </w:p>
        </w:tc>
        <w:tc>
          <w:tcPr>
            <w:tcW w:w="2551" w:type="dxa"/>
          </w:tcPr>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понятие </w:t>
            </w:r>
            <w:r w:rsidRPr="00616014">
              <w:rPr>
                <w:rFonts w:ascii="Times New Roman" w:hAnsi="Times New Roman" w:cs="Times New Roman"/>
                <w:i/>
                <w:iCs/>
              </w:rPr>
              <w:t>прямое</w:t>
            </w:r>
            <w:r w:rsidRPr="00616014">
              <w:rPr>
                <w:rFonts w:ascii="Times New Roman" w:hAnsi="Times New Roman" w:cs="Times New Roman"/>
              </w:rPr>
              <w:t xml:space="preserve"> </w:t>
            </w:r>
            <w:r w:rsidRPr="00616014">
              <w:rPr>
                <w:rFonts w:ascii="Times New Roman" w:hAnsi="Times New Roman" w:cs="Times New Roman"/>
              </w:rPr>
              <w:br/>
              <w:t xml:space="preserve">и </w:t>
            </w:r>
            <w:r w:rsidRPr="00616014">
              <w:rPr>
                <w:rFonts w:ascii="Times New Roman" w:hAnsi="Times New Roman" w:cs="Times New Roman"/>
                <w:i/>
                <w:iCs/>
              </w:rPr>
              <w:t>переносное значения слова</w:t>
            </w:r>
            <w:r w:rsidRPr="00616014">
              <w:rPr>
                <w:rFonts w:ascii="Times New Roman" w:hAnsi="Times New Roman" w:cs="Times New Roman"/>
              </w:rPr>
              <w:t>.</w:t>
            </w:r>
          </w:p>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различать прямое и переносное значения слова; сравнивать статьи в толковом словаре</w:t>
            </w:r>
          </w:p>
          <w:p w:rsidR="00A138AE" w:rsidRPr="00616014" w:rsidRDefault="00A138AE" w:rsidP="00B52EFE">
            <w:pPr>
              <w:pStyle w:val="ParagraphStyle"/>
              <w:spacing w:line="264" w:lineRule="auto"/>
              <w:rPr>
                <w:rFonts w:ascii="Times New Roman" w:hAnsi="Times New Roman" w:cs="Times New Roman"/>
                <w:b/>
                <w:bCs/>
              </w:rPr>
            </w:pPr>
          </w:p>
        </w:tc>
        <w:tc>
          <w:tcPr>
            <w:tcW w:w="2410" w:type="dxa"/>
          </w:tcPr>
          <w:p w:rsidR="00A138AE" w:rsidRPr="00616014" w:rsidRDefault="009046FE" w:rsidP="00B52EFE">
            <w:pPr>
              <w:pStyle w:val="ParagraphStyle"/>
              <w:spacing w:line="264" w:lineRule="auto"/>
              <w:rPr>
                <w:rFonts w:ascii="Times New Roman" w:hAnsi="Times New Roman" w:cs="Times New Roman"/>
              </w:rPr>
            </w:pPr>
            <w:r w:rsidRPr="00616014">
              <w:rPr>
                <w:rFonts w:ascii="Times New Roman" w:hAnsi="Times New Roman" w:cs="Times New Roman"/>
              </w:rPr>
              <w:t>О</w:t>
            </w:r>
            <w:r w:rsidR="00A138AE" w:rsidRPr="00616014">
              <w:rPr>
                <w:rFonts w:ascii="Times New Roman" w:hAnsi="Times New Roman" w:cs="Times New Roman"/>
              </w:rPr>
              <w:t>сознание необходимости самосовершенствования.</w:t>
            </w:r>
          </w:p>
          <w:p w:rsidR="00A138AE" w:rsidRPr="00616014" w:rsidRDefault="00A138AE" w:rsidP="00B52EFE">
            <w:pPr>
              <w:pStyle w:val="ParagraphStyle"/>
              <w:spacing w:line="264" w:lineRule="auto"/>
              <w:rPr>
                <w:rFonts w:ascii="Times New Roman" w:hAnsi="Times New Roman" w:cs="Times New Roman"/>
              </w:rPr>
            </w:pPr>
          </w:p>
        </w:tc>
        <w:tc>
          <w:tcPr>
            <w:tcW w:w="2409" w:type="dxa"/>
          </w:tcPr>
          <w:p w:rsidR="009046FE" w:rsidRPr="00616014" w:rsidRDefault="009046FE" w:rsidP="009046FE">
            <w:pPr>
              <w:pStyle w:val="ParagraphStyle"/>
              <w:spacing w:line="264" w:lineRule="auto"/>
              <w:rPr>
                <w:rFonts w:ascii="Times New Roman" w:hAnsi="Times New Roman" w:cs="Times New Roman"/>
              </w:rPr>
            </w:pPr>
            <w:r w:rsidRPr="00616014">
              <w:rPr>
                <w:rFonts w:ascii="Times New Roman" w:hAnsi="Times New Roman" w:cs="Times New Roman"/>
              </w:rPr>
              <w:t>Принимает и сохраняет учебную задачу; планирует необходимые действия, операции, действует по плану;</w:t>
            </w:r>
          </w:p>
          <w:p w:rsidR="00A138AE" w:rsidRPr="00616014" w:rsidRDefault="009046FE" w:rsidP="009046FE">
            <w:pPr>
              <w:pStyle w:val="ParagraphStyle"/>
              <w:spacing w:line="264" w:lineRule="auto"/>
              <w:rPr>
                <w:rFonts w:ascii="Times New Roman" w:hAnsi="Times New Roman" w:cs="Times New Roman"/>
                <w:b/>
                <w:bCs/>
              </w:rPr>
            </w:pPr>
            <w:r w:rsidRPr="00616014">
              <w:rPr>
                <w:rFonts w:ascii="Times New Roman" w:hAnsi="Times New Roman" w:cs="Times New Roman"/>
              </w:rPr>
              <w:t>понимает и интегрирует информацию в имеющийся запас знаний, преобразует, структурирует, воспроизводит и применяет с учетом решаемых задач.</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137.</w:t>
            </w:r>
          </w:p>
        </w:tc>
        <w:tc>
          <w:tcPr>
            <w:tcW w:w="1559" w:type="dxa"/>
          </w:tcPr>
          <w:p w:rsidR="00A138AE" w:rsidRPr="00616014" w:rsidRDefault="00A138AE" w:rsidP="00E44710">
            <w:pPr>
              <w:pStyle w:val="ParagraphStyle"/>
              <w:spacing w:line="264" w:lineRule="auto"/>
              <w:rPr>
                <w:rFonts w:ascii="Times New Roman" w:hAnsi="Times New Roman" w:cs="Times New Roman"/>
              </w:rPr>
            </w:pPr>
          </w:p>
        </w:tc>
        <w:tc>
          <w:tcPr>
            <w:tcW w:w="2977"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Омонимы.</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i/>
              </w:rPr>
              <w:t>(Объяснение нового материала)</w:t>
            </w:r>
          </w:p>
        </w:tc>
        <w:tc>
          <w:tcPr>
            <w:tcW w:w="2410" w:type="dxa"/>
          </w:tcPr>
          <w:p w:rsidR="00A138AE" w:rsidRPr="00616014" w:rsidRDefault="00A138AE" w:rsidP="00B52EFE">
            <w:pPr>
              <w:pStyle w:val="ParagraphStyle"/>
              <w:spacing w:line="264" w:lineRule="auto"/>
              <w:rPr>
                <w:rFonts w:ascii="Times New Roman" w:hAnsi="Times New Roman" w:cs="Times New Roman"/>
              </w:rPr>
            </w:pPr>
            <w:r w:rsidRPr="00616014">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w:t>
            </w:r>
          </w:p>
        </w:tc>
        <w:tc>
          <w:tcPr>
            <w:tcW w:w="2551"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понятие </w:t>
            </w:r>
            <w:r w:rsidRPr="00616014">
              <w:rPr>
                <w:rFonts w:ascii="Times New Roman" w:hAnsi="Times New Roman" w:cs="Times New Roman"/>
                <w:i/>
                <w:iCs/>
              </w:rPr>
              <w:t>омонимы</w:t>
            </w:r>
            <w:r w:rsidRPr="00616014">
              <w:rPr>
                <w:rFonts w:ascii="Times New Roman" w:hAnsi="Times New Roman" w:cs="Times New Roman"/>
              </w:rPr>
              <w:t>.</w:t>
            </w:r>
          </w:p>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определять омонимы, их значение в контексте, отличать омонимы от многозначных слов</w:t>
            </w:r>
          </w:p>
          <w:p w:rsidR="00A138AE" w:rsidRPr="00616014" w:rsidRDefault="00A138AE" w:rsidP="00B52EFE">
            <w:pPr>
              <w:pStyle w:val="ParagraphStyle"/>
              <w:spacing w:line="264" w:lineRule="auto"/>
              <w:rPr>
                <w:rFonts w:ascii="Times New Roman" w:hAnsi="Times New Roman" w:cs="Times New Roman"/>
                <w:b/>
                <w:bCs/>
              </w:rPr>
            </w:pPr>
          </w:p>
        </w:tc>
        <w:tc>
          <w:tcPr>
            <w:tcW w:w="2410" w:type="dxa"/>
          </w:tcPr>
          <w:p w:rsidR="00A138AE" w:rsidRPr="00616014" w:rsidRDefault="007E7762" w:rsidP="002A2B77">
            <w:pPr>
              <w:pStyle w:val="ParagraphStyle"/>
              <w:spacing w:line="264" w:lineRule="auto"/>
              <w:rPr>
                <w:rFonts w:ascii="Times New Roman" w:hAnsi="Times New Roman" w:cs="Times New Roman"/>
              </w:rPr>
            </w:pPr>
            <w:r w:rsidRPr="00616014">
              <w:rPr>
                <w:rFonts w:ascii="Times New Roman" w:hAnsi="Times New Roman" w:cs="Times New Roman"/>
              </w:rPr>
              <w:t>О</w:t>
            </w:r>
            <w:r w:rsidR="00A138AE" w:rsidRPr="00616014">
              <w:rPr>
                <w:rFonts w:ascii="Times New Roman" w:hAnsi="Times New Roman" w:cs="Times New Roman"/>
              </w:rPr>
              <w:t>сознание себя как гражданина, представителя определенного народа, определенной культуры, интерес и уважение к другим народам.</w:t>
            </w:r>
          </w:p>
          <w:p w:rsidR="00A138AE" w:rsidRPr="00616014" w:rsidRDefault="00A138AE" w:rsidP="00B52EFE">
            <w:pPr>
              <w:pStyle w:val="ParagraphStyle"/>
              <w:spacing w:line="264" w:lineRule="auto"/>
              <w:rPr>
                <w:rFonts w:ascii="Times New Roman" w:hAnsi="Times New Roman" w:cs="Times New Roman"/>
              </w:rPr>
            </w:pPr>
          </w:p>
        </w:tc>
        <w:tc>
          <w:tcPr>
            <w:tcW w:w="2409" w:type="dxa"/>
          </w:tcPr>
          <w:p w:rsidR="007E7762"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t xml:space="preserve">Планирует </w:t>
            </w:r>
          </w:p>
          <w:p w:rsidR="007E7762"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t>необходимые действия, операции, действует</w:t>
            </w:r>
          </w:p>
          <w:p w:rsidR="007E7762"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t xml:space="preserve">по плану; осуществляет </w:t>
            </w:r>
          </w:p>
          <w:p w:rsidR="00A138AE" w:rsidRPr="00616014" w:rsidRDefault="007E7762" w:rsidP="002A2B77">
            <w:pPr>
              <w:pStyle w:val="ParagraphStyle"/>
              <w:spacing w:line="264" w:lineRule="auto"/>
              <w:rPr>
                <w:rFonts w:ascii="Times New Roman" w:hAnsi="Times New Roman" w:cs="Times New Roman"/>
              </w:rPr>
            </w:pPr>
            <w:r w:rsidRPr="00616014">
              <w:rPr>
                <w:rFonts w:ascii="Times New Roman" w:hAnsi="Times New Roman" w:cs="Times New Roman"/>
              </w:rPr>
              <w:t xml:space="preserve">анализ объектов с выделением существенных и несущественных признаков; извлекает нужную </w:t>
            </w:r>
            <w:r w:rsidRPr="00616014">
              <w:rPr>
                <w:rFonts w:ascii="Times New Roman" w:hAnsi="Times New Roman" w:cs="Times New Roman"/>
              </w:rPr>
              <w:lastRenderedPageBreak/>
              <w:t>информацию из различных источников.</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lastRenderedPageBreak/>
              <w:t>138.</w:t>
            </w:r>
          </w:p>
        </w:tc>
        <w:tc>
          <w:tcPr>
            <w:tcW w:w="1559" w:type="dxa"/>
          </w:tcPr>
          <w:p w:rsidR="00A138AE" w:rsidRPr="00616014" w:rsidRDefault="00A138AE" w:rsidP="00E44710">
            <w:pPr>
              <w:pStyle w:val="ParagraphStyle"/>
              <w:spacing w:line="264" w:lineRule="auto"/>
              <w:rPr>
                <w:rFonts w:ascii="Times New Roman" w:hAnsi="Times New Roman" w:cs="Times New Roman"/>
              </w:rPr>
            </w:pPr>
          </w:p>
        </w:tc>
        <w:tc>
          <w:tcPr>
            <w:tcW w:w="2977"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Синонимы.</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i/>
              </w:rPr>
              <w:t>(Объяснение нового материала)</w:t>
            </w:r>
          </w:p>
        </w:tc>
        <w:tc>
          <w:tcPr>
            <w:tcW w:w="2410"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 словарей, справочников</w:t>
            </w:r>
          </w:p>
          <w:p w:rsidR="00A138AE" w:rsidRPr="00616014" w:rsidRDefault="00A138AE" w:rsidP="00B52EFE">
            <w:pPr>
              <w:pStyle w:val="ParagraphStyle"/>
              <w:spacing w:line="264" w:lineRule="auto"/>
              <w:rPr>
                <w:rFonts w:ascii="Times New Roman" w:hAnsi="Times New Roman" w:cs="Times New Roman"/>
              </w:rPr>
            </w:pPr>
          </w:p>
        </w:tc>
        <w:tc>
          <w:tcPr>
            <w:tcW w:w="2551"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отличие синонимов от многозначных слов; синонимы, обозначающие цвета и краски.</w:t>
            </w:r>
          </w:p>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определять стилистическую окраску синонимов</w:t>
            </w:r>
          </w:p>
          <w:p w:rsidR="00A138AE" w:rsidRPr="00616014" w:rsidRDefault="00A138AE" w:rsidP="002A2B77">
            <w:pPr>
              <w:pStyle w:val="ParagraphStyle"/>
              <w:spacing w:line="264" w:lineRule="auto"/>
              <w:rPr>
                <w:rFonts w:ascii="Times New Roman" w:hAnsi="Times New Roman" w:cs="Times New Roman"/>
                <w:b/>
                <w:bCs/>
              </w:rPr>
            </w:pPr>
          </w:p>
        </w:tc>
        <w:tc>
          <w:tcPr>
            <w:tcW w:w="2410" w:type="dxa"/>
          </w:tcPr>
          <w:p w:rsidR="00A138AE" w:rsidRPr="00616014" w:rsidRDefault="007E7762" w:rsidP="002A2B77">
            <w:pPr>
              <w:pStyle w:val="ParagraphStyle"/>
              <w:spacing w:line="264" w:lineRule="auto"/>
              <w:rPr>
                <w:rFonts w:ascii="Times New Roman" w:hAnsi="Times New Roman" w:cs="Times New Roman"/>
              </w:rPr>
            </w:pPr>
            <w:r w:rsidRPr="00616014">
              <w:rPr>
                <w:rFonts w:ascii="Times New Roman" w:hAnsi="Times New Roman" w:cs="Times New Roman"/>
              </w:rPr>
              <w:t>Н</w:t>
            </w:r>
            <w:r w:rsidR="00A138AE" w:rsidRPr="00616014">
              <w:rPr>
                <w:rFonts w:ascii="Times New Roman" w:hAnsi="Times New Roman" w:cs="Times New Roman"/>
              </w:rPr>
              <w:t>аличие адекватной позитивной самооценки, самоуважения и </w:t>
            </w:r>
            <w:proofErr w:type="spellStart"/>
            <w:r w:rsidR="00A138AE" w:rsidRPr="00616014">
              <w:rPr>
                <w:rFonts w:ascii="Times New Roman" w:hAnsi="Times New Roman" w:cs="Times New Roman"/>
              </w:rPr>
              <w:t>самопринятия</w:t>
            </w:r>
            <w:proofErr w:type="spellEnd"/>
            <w:r w:rsidR="00A138AE" w:rsidRPr="00616014">
              <w:rPr>
                <w:rFonts w:ascii="Times New Roman" w:hAnsi="Times New Roman" w:cs="Times New Roman"/>
              </w:rPr>
              <w:t>.</w:t>
            </w:r>
          </w:p>
          <w:p w:rsidR="00A138AE" w:rsidRPr="00616014" w:rsidRDefault="00A138AE" w:rsidP="002A2B77">
            <w:pPr>
              <w:pStyle w:val="ParagraphStyle"/>
              <w:spacing w:line="264" w:lineRule="auto"/>
              <w:rPr>
                <w:rFonts w:ascii="Times New Roman" w:hAnsi="Times New Roman" w:cs="Times New Roman"/>
              </w:rPr>
            </w:pPr>
          </w:p>
        </w:tc>
        <w:tc>
          <w:tcPr>
            <w:tcW w:w="2409" w:type="dxa"/>
          </w:tcPr>
          <w:p w:rsidR="007E7762"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t xml:space="preserve">Планирует </w:t>
            </w:r>
          </w:p>
          <w:p w:rsidR="007E7762"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t>необходимые действия, операции, действует</w:t>
            </w:r>
          </w:p>
          <w:p w:rsidR="007E7762"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t xml:space="preserve">по плану; осуществляет </w:t>
            </w:r>
          </w:p>
          <w:p w:rsidR="00A138AE" w:rsidRPr="00616014" w:rsidRDefault="007E7762" w:rsidP="007E7762">
            <w:pPr>
              <w:pStyle w:val="ParagraphStyle"/>
              <w:spacing w:line="264" w:lineRule="auto"/>
              <w:rPr>
                <w:rFonts w:ascii="Times New Roman" w:hAnsi="Times New Roman" w:cs="Times New Roman"/>
                <w:b/>
                <w:bCs/>
              </w:rPr>
            </w:pPr>
            <w:r w:rsidRPr="00616014">
              <w:rPr>
                <w:rFonts w:ascii="Times New Roman" w:hAnsi="Times New Roman" w:cs="Times New Roman"/>
              </w:rPr>
              <w:t>анализ объектов с выделением существенных и несущественных признаков; извлекает нужную информацию из различных источников.</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139.</w:t>
            </w:r>
          </w:p>
        </w:tc>
        <w:tc>
          <w:tcPr>
            <w:tcW w:w="1559" w:type="dxa"/>
          </w:tcPr>
          <w:p w:rsidR="00A138AE" w:rsidRPr="00616014" w:rsidRDefault="00A138AE" w:rsidP="00E44710">
            <w:pPr>
              <w:pStyle w:val="ParagraphStyle"/>
              <w:spacing w:line="264" w:lineRule="auto"/>
              <w:rPr>
                <w:rFonts w:ascii="Times New Roman" w:hAnsi="Times New Roman" w:cs="Times New Roman"/>
              </w:rPr>
            </w:pPr>
          </w:p>
        </w:tc>
        <w:tc>
          <w:tcPr>
            <w:tcW w:w="2977" w:type="dxa"/>
          </w:tcPr>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rPr>
              <w:t>Антонимы.</w:t>
            </w:r>
          </w:p>
          <w:p w:rsidR="00A138AE" w:rsidRPr="00616014" w:rsidRDefault="00A138AE" w:rsidP="00E44710">
            <w:pPr>
              <w:pStyle w:val="ParagraphStyle"/>
              <w:spacing w:line="264" w:lineRule="auto"/>
              <w:rPr>
                <w:rFonts w:ascii="Times New Roman" w:hAnsi="Times New Roman" w:cs="Times New Roman"/>
              </w:rPr>
            </w:pPr>
            <w:r w:rsidRPr="00616014">
              <w:rPr>
                <w:rFonts w:ascii="Times New Roman" w:hAnsi="Times New Roman" w:cs="Times New Roman"/>
                <w:i/>
              </w:rPr>
              <w:t>(Объяснение нового материала)</w:t>
            </w:r>
          </w:p>
        </w:tc>
        <w:tc>
          <w:tcPr>
            <w:tcW w:w="2410"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Конструирование предложений, анализ информации, представленной в виде таблиц, схем, моделей</w:t>
            </w:r>
          </w:p>
        </w:tc>
        <w:tc>
          <w:tcPr>
            <w:tcW w:w="2551"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понятие </w:t>
            </w:r>
            <w:r w:rsidRPr="00616014">
              <w:rPr>
                <w:rFonts w:ascii="Times New Roman" w:hAnsi="Times New Roman" w:cs="Times New Roman"/>
                <w:i/>
                <w:iCs/>
              </w:rPr>
              <w:t>антонимы</w:t>
            </w:r>
            <w:r w:rsidRPr="00616014">
              <w:rPr>
                <w:rFonts w:ascii="Times New Roman" w:hAnsi="Times New Roman" w:cs="Times New Roman"/>
              </w:rPr>
              <w:t>; антонимические пары – одна</w:t>
            </w:r>
          </w:p>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и та же часть речи.</w:t>
            </w:r>
          </w:p>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пользоваться антонимами для усиления выразительности речи</w:t>
            </w:r>
          </w:p>
          <w:p w:rsidR="00A138AE" w:rsidRPr="00616014" w:rsidRDefault="00A138AE" w:rsidP="002A2B77">
            <w:pPr>
              <w:pStyle w:val="ParagraphStyle"/>
              <w:spacing w:line="264" w:lineRule="auto"/>
              <w:rPr>
                <w:rFonts w:ascii="Times New Roman" w:hAnsi="Times New Roman" w:cs="Times New Roman"/>
                <w:b/>
                <w:bCs/>
              </w:rPr>
            </w:pPr>
          </w:p>
        </w:tc>
        <w:tc>
          <w:tcPr>
            <w:tcW w:w="2410" w:type="dxa"/>
          </w:tcPr>
          <w:p w:rsidR="00A138AE" w:rsidRPr="00616014" w:rsidRDefault="007E7762" w:rsidP="002A2B77">
            <w:pPr>
              <w:pStyle w:val="ParagraphStyle"/>
              <w:spacing w:line="264" w:lineRule="auto"/>
              <w:rPr>
                <w:rFonts w:ascii="Times New Roman" w:hAnsi="Times New Roman" w:cs="Times New Roman"/>
              </w:rPr>
            </w:pPr>
            <w:r w:rsidRPr="00616014">
              <w:rPr>
                <w:rFonts w:ascii="Times New Roman" w:hAnsi="Times New Roman" w:cs="Times New Roman"/>
              </w:rPr>
              <w:t>О</w:t>
            </w:r>
            <w:r w:rsidR="00A138AE" w:rsidRPr="00616014">
              <w:rPr>
                <w:rFonts w:ascii="Times New Roman" w:hAnsi="Times New Roman" w:cs="Times New Roman"/>
              </w:rPr>
              <w:t>сознание себя как гражданина, представителя определенного народа, определенной культуры,</w:t>
            </w:r>
          </w:p>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интерес и уважение к другим народам.</w:t>
            </w:r>
          </w:p>
          <w:p w:rsidR="00A138AE" w:rsidRPr="00616014" w:rsidRDefault="00A138AE" w:rsidP="002A2B77">
            <w:pPr>
              <w:pStyle w:val="ParagraphStyle"/>
              <w:spacing w:line="264" w:lineRule="auto"/>
              <w:rPr>
                <w:rFonts w:ascii="Times New Roman" w:hAnsi="Times New Roman" w:cs="Times New Roman"/>
              </w:rPr>
            </w:pPr>
          </w:p>
        </w:tc>
        <w:tc>
          <w:tcPr>
            <w:tcW w:w="2409" w:type="dxa"/>
          </w:tcPr>
          <w:p w:rsidR="00A138AE"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t xml:space="preserve">Принимает и сохраняет учебную задачу; действует по плану; осознает познавательную задачу; читает и слушает, извлекая нужную информацию, самостоятельно находит ее в учебных материалах; формулирует собственные мысли, высказывает </w:t>
            </w:r>
            <w:r w:rsidRPr="00616014">
              <w:rPr>
                <w:rFonts w:ascii="Times New Roman" w:hAnsi="Times New Roman" w:cs="Times New Roman"/>
              </w:rPr>
              <w:lastRenderedPageBreak/>
              <w:t>и обосновывает свою точку зрения</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lastRenderedPageBreak/>
              <w:t>140,</w:t>
            </w:r>
          </w:p>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141.</w:t>
            </w:r>
          </w:p>
        </w:tc>
        <w:tc>
          <w:tcPr>
            <w:tcW w:w="1559" w:type="dxa"/>
          </w:tcPr>
          <w:p w:rsidR="00B162DB" w:rsidRPr="00616014" w:rsidRDefault="00B162DB" w:rsidP="002A2B77">
            <w:pPr>
              <w:pStyle w:val="ParagraphStyle"/>
              <w:spacing w:line="264" w:lineRule="auto"/>
              <w:rPr>
                <w:rFonts w:ascii="Times New Roman" w:hAnsi="Times New Roman" w:cs="Times New Roman"/>
              </w:rPr>
            </w:pPr>
          </w:p>
        </w:tc>
        <w:tc>
          <w:tcPr>
            <w:tcW w:w="2977" w:type="dxa"/>
          </w:tcPr>
          <w:p w:rsidR="00A138AE" w:rsidRPr="00616014" w:rsidRDefault="00A138AE" w:rsidP="002A2B77">
            <w:pPr>
              <w:pStyle w:val="ParagraphStyle"/>
              <w:spacing w:line="264" w:lineRule="auto"/>
              <w:rPr>
                <w:rFonts w:ascii="Times New Roman" w:hAnsi="Times New Roman" w:cs="Times New Roman"/>
              </w:rPr>
            </w:pPr>
            <w:r w:rsidRPr="00471F70">
              <w:rPr>
                <w:rFonts w:ascii="Times New Roman" w:hAnsi="Times New Roman" w:cs="Times New Roman"/>
                <w:b/>
              </w:rPr>
              <w:t>Р.Р.</w:t>
            </w:r>
            <w:r w:rsidRPr="00616014">
              <w:rPr>
                <w:rFonts w:ascii="Times New Roman" w:hAnsi="Times New Roman" w:cs="Times New Roman"/>
              </w:rPr>
              <w:t xml:space="preserve"> Сочинение</w:t>
            </w:r>
          </w:p>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по картине И. Э. Грабаря «Февральская лазурь».</w:t>
            </w:r>
          </w:p>
          <w:p w:rsidR="00A138AE" w:rsidRPr="00616014" w:rsidRDefault="00A138AE" w:rsidP="002A2B77">
            <w:pPr>
              <w:pStyle w:val="ParagraphStyle"/>
              <w:spacing w:line="264" w:lineRule="auto"/>
              <w:rPr>
                <w:rFonts w:ascii="Times New Roman" w:hAnsi="Times New Roman" w:cs="Times New Roman"/>
                <w:i/>
              </w:rPr>
            </w:pPr>
            <w:r w:rsidRPr="00616014">
              <w:rPr>
                <w:rFonts w:ascii="Times New Roman" w:hAnsi="Times New Roman" w:cs="Times New Roman"/>
                <w:i/>
              </w:rPr>
              <w:t>(Уроки развития речи)</w:t>
            </w:r>
          </w:p>
          <w:p w:rsidR="00A138AE" w:rsidRPr="00616014" w:rsidRDefault="00A138AE" w:rsidP="00E44710">
            <w:pPr>
              <w:pStyle w:val="ParagraphStyle"/>
              <w:spacing w:line="264" w:lineRule="auto"/>
              <w:rPr>
                <w:rFonts w:ascii="Times New Roman" w:hAnsi="Times New Roman" w:cs="Times New Roman"/>
              </w:rPr>
            </w:pPr>
          </w:p>
        </w:tc>
        <w:tc>
          <w:tcPr>
            <w:tcW w:w="2410"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Творческая работа; создание текстов определенного жанра</w:t>
            </w:r>
          </w:p>
          <w:p w:rsidR="00A138AE" w:rsidRPr="00616014" w:rsidRDefault="00A138AE" w:rsidP="002A2B77">
            <w:pPr>
              <w:pStyle w:val="ParagraphStyle"/>
              <w:spacing w:line="264" w:lineRule="auto"/>
              <w:rPr>
                <w:rFonts w:ascii="Times New Roman" w:hAnsi="Times New Roman" w:cs="Times New Roman"/>
              </w:rPr>
            </w:pPr>
          </w:p>
        </w:tc>
        <w:tc>
          <w:tcPr>
            <w:tcW w:w="2551"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создавать текст заданного стиля, редактировать текст</w:t>
            </w:r>
          </w:p>
          <w:p w:rsidR="00A138AE" w:rsidRPr="00616014" w:rsidRDefault="00A138AE" w:rsidP="002A2B77">
            <w:pPr>
              <w:pStyle w:val="ParagraphStyle"/>
              <w:spacing w:line="264" w:lineRule="auto"/>
              <w:rPr>
                <w:rFonts w:ascii="Times New Roman" w:hAnsi="Times New Roman" w:cs="Times New Roman"/>
                <w:b/>
                <w:bCs/>
              </w:rPr>
            </w:pPr>
          </w:p>
        </w:tc>
        <w:tc>
          <w:tcPr>
            <w:tcW w:w="2410" w:type="dxa"/>
          </w:tcPr>
          <w:p w:rsidR="00A138AE"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w:t>
            </w:r>
          </w:p>
        </w:tc>
        <w:tc>
          <w:tcPr>
            <w:tcW w:w="2409" w:type="dxa"/>
          </w:tcPr>
          <w:p w:rsidR="00A138AE"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t>Планирует необходимые действия, операции, действует по плану; ориентируется на разнообразие способов решения учебных задач; структурирует знания.</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142.</w:t>
            </w:r>
          </w:p>
        </w:tc>
        <w:tc>
          <w:tcPr>
            <w:tcW w:w="1559" w:type="dxa"/>
          </w:tcPr>
          <w:p w:rsidR="00A138AE" w:rsidRPr="00616014" w:rsidRDefault="00A138AE" w:rsidP="002A2B77">
            <w:pPr>
              <w:pStyle w:val="ParagraphStyle"/>
              <w:spacing w:line="264" w:lineRule="auto"/>
              <w:rPr>
                <w:rFonts w:ascii="Times New Roman" w:hAnsi="Times New Roman" w:cs="Times New Roman"/>
              </w:rPr>
            </w:pPr>
          </w:p>
        </w:tc>
        <w:tc>
          <w:tcPr>
            <w:tcW w:w="2977"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Слова общеупотребительные и ограниченные в употреблении.</w:t>
            </w:r>
          </w:p>
          <w:p w:rsidR="00A138AE" w:rsidRPr="00616014" w:rsidRDefault="00A138AE" w:rsidP="002A2B77">
            <w:pPr>
              <w:pStyle w:val="ParagraphStyle"/>
              <w:spacing w:line="264" w:lineRule="auto"/>
              <w:rPr>
                <w:rFonts w:ascii="Times New Roman" w:hAnsi="Times New Roman" w:cs="Times New Roman"/>
                <w:i/>
              </w:rPr>
            </w:pPr>
            <w:r w:rsidRPr="00616014">
              <w:rPr>
                <w:rFonts w:ascii="Times New Roman" w:hAnsi="Times New Roman" w:cs="Times New Roman"/>
                <w:i/>
              </w:rPr>
              <w:t>(Объяснение нового материала)</w:t>
            </w:r>
          </w:p>
        </w:tc>
        <w:tc>
          <w:tcPr>
            <w:tcW w:w="2410"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Конструирование предложений, анализ информации, представленной в виде таблиц, схем, моделей</w:t>
            </w:r>
          </w:p>
        </w:tc>
        <w:tc>
          <w:tcPr>
            <w:tcW w:w="2551" w:type="dxa"/>
          </w:tcPr>
          <w:p w:rsidR="00A138AE" w:rsidRPr="00616014" w:rsidRDefault="00A138AE" w:rsidP="00FC60EA">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общеупотребительные и </w:t>
            </w:r>
            <w:proofErr w:type="spellStart"/>
            <w:r w:rsidRPr="00616014">
              <w:rPr>
                <w:rFonts w:ascii="Times New Roman" w:hAnsi="Times New Roman" w:cs="Times New Roman"/>
              </w:rPr>
              <w:t>необщеупотребительные</w:t>
            </w:r>
            <w:proofErr w:type="spellEnd"/>
            <w:r w:rsidRPr="00616014">
              <w:rPr>
                <w:rFonts w:ascii="Times New Roman" w:hAnsi="Times New Roman" w:cs="Times New Roman"/>
              </w:rPr>
              <w:t xml:space="preserve"> слова, их роль в художественной литературе, лексикологии, лексикографии.</w:t>
            </w:r>
          </w:p>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находить, определять архаизмы, историзмы в текстах</w:t>
            </w:r>
          </w:p>
        </w:tc>
        <w:tc>
          <w:tcPr>
            <w:tcW w:w="2410" w:type="dxa"/>
          </w:tcPr>
          <w:p w:rsidR="00A138AE" w:rsidRPr="00616014" w:rsidRDefault="007E7762" w:rsidP="00FC60EA">
            <w:pPr>
              <w:pStyle w:val="ParagraphStyle"/>
              <w:spacing w:line="264" w:lineRule="auto"/>
              <w:rPr>
                <w:rFonts w:ascii="Times New Roman" w:hAnsi="Times New Roman" w:cs="Times New Roman"/>
              </w:rPr>
            </w:pPr>
            <w:r w:rsidRPr="00616014">
              <w:rPr>
                <w:rFonts w:ascii="Times New Roman" w:hAnsi="Times New Roman" w:cs="Times New Roman"/>
              </w:rPr>
              <w:t>О</w:t>
            </w:r>
            <w:r w:rsidR="00A138AE" w:rsidRPr="00616014">
              <w:rPr>
                <w:rFonts w:ascii="Times New Roman" w:hAnsi="Times New Roman" w:cs="Times New Roman"/>
              </w:rPr>
              <w:t>сознание необходимости самосовершенствования.</w:t>
            </w:r>
          </w:p>
          <w:p w:rsidR="00A138AE" w:rsidRPr="00616014" w:rsidRDefault="00A138AE" w:rsidP="00FC60EA">
            <w:pPr>
              <w:pStyle w:val="ParagraphStyle"/>
              <w:spacing w:line="264" w:lineRule="auto"/>
              <w:rPr>
                <w:rFonts w:ascii="Times New Roman" w:hAnsi="Times New Roman" w:cs="Times New Roman"/>
                <w:b/>
                <w:bCs/>
              </w:rPr>
            </w:pPr>
          </w:p>
        </w:tc>
        <w:tc>
          <w:tcPr>
            <w:tcW w:w="2409" w:type="dxa"/>
          </w:tcPr>
          <w:p w:rsidR="00A138AE" w:rsidRPr="00616014" w:rsidRDefault="007E7762" w:rsidP="00FC60EA">
            <w:pPr>
              <w:pStyle w:val="ParagraphStyle"/>
              <w:spacing w:line="264" w:lineRule="auto"/>
              <w:rPr>
                <w:rFonts w:ascii="Times New Roman" w:hAnsi="Times New Roman" w:cs="Times New Roman"/>
                <w:b/>
                <w:bCs/>
              </w:rPr>
            </w:pPr>
            <w:r w:rsidRPr="00616014">
              <w:rPr>
                <w:rFonts w:ascii="Times New Roman" w:hAnsi="Times New Roman" w:cs="Times New Roman"/>
              </w:rPr>
              <w:t>Принимает и сохраняет учебную задачу; действует по плану; осознает познавательную задачу; читает и слушает, извлекая нужную информацию, самостоятельно находит ее в учебных материалах; формулирует собственные мысли, высказывает и обосновывает свою точку зрения</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143.</w:t>
            </w:r>
          </w:p>
        </w:tc>
        <w:tc>
          <w:tcPr>
            <w:tcW w:w="1559" w:type="dxa"/>
          </w:tcPr>
          <w:p w:rsidR="00A138AE" w:rsidRPr="00616014" w:rsidRDefault="00A138AE" w:rsidP="002A2B77">
            <w:pPr>
              <w:pStyle w:val="ParagraphStyle"/>
              <w:spacing w:line="264" w:lineRule="auto"/>
              <w:rPr>
                <w:rFonts w:ascii="Times New Roman" w:hAnsi="Times New Roman" w:cs="Times New Roman"/>
              </w:rPr>
            </w:pPr>
          </w:p>
        </w:tc>
        <w:tc>
          <w:tcPr>
            <w:tcW w:w="2977"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Историзмы, архаизмы и неологизмы.</w:t>
            </w:r>
          </w:p>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i/>
              </w:rPr>
              <w:t xml:space="preserve">(Объяснение нового </w:t>
            </w:r>
            <w:r w:rsidRPr="00616014">
              <w:rPr>
                <w:rFonts w:ascii="Times New Roman" w:hAnsi="Times New Roman" w:cs="Times New Roman"/>
                <w:i/>
              </w:rPr>
              <w:lastRenderedPageBreak/>
              <w:t>материала)</w:t>
            </w:r>
          </w:p>
        </w:tc>
        <w:tc>
          <w:tcPr>
            <w:tcW w:w="2410" w:type="dxa"/>
          </w:tcPr>
          <w:p w:rsidR="00A138AE" w:rsidRPr="00616014" w:rsidRDefault="00A138AE" w:rsidP="002D4A65">
            <w:pPr>
              <w:pStyle w:val="ParagraphStyle"/>
              <w:spacing w:line="264" w:lineRule="auto"/>
              <w:rPr>
                <w:rFonts w:ascii="Times New Roman" w:hAnsi="Times New Roman" w:cs="Times New Roman"/>
              </w:rPr>
            </w:pPr>
            <w:r w:rsidRPr="00616014">
              <w:rPr>
                <w:rFonts w:ascii="Times New Roman" w:hAnsi="Times New Roman" w:cs="Times New Roman"/>
              </w:rPr>
              <w:lastRenderedPageBreak/>
              <w:t xml:space="preserve">Конструирование предложений, анализ информации, </w:t>
            </w:r>
            <w:r w:rsidRPr="00616014">
              <w:rPr>
                <w:rFonts w:ascii="Times New Roman" w:hAnsi="Times New Roman" w:cs="Times New Roman"/>
              </w:rPr>
              <w:lastRenderedPageBreak/>
              <w:t>представленной в виде таблиц, схем, моделей; использование для решения практических задач словарей, справочников</w:t>
            </w:r>
          </w:p>
          <w:p w:rsidR="00A138AE" w:rsidRPr="00616014" w:rsidRDefault="00A138AE" w:rsidP="002A2B77">
            <w:pPr>
              <w:pStyle w:val="ParagraphStyle"/>
              <w:spacing w:line="264" w:lineRule="auto"/>
              <w:rPr>
                <w:rFonts w:ascii="Times New Roman" w:hAnsi="Times New Roman" w:cs="Times New Roman"/>
              </w:rPr>
            </w:pPr>
          </w:p>
        </w:tc>
        <w:tc>
          <w:tcPr>
            <w:tcW w:w="2551" w:type="dxa"/>
          </w:tcPr>
          <w:p w:rsidR="00A138AE" w:rsidRPr="00616014" w:rsidRDefault="00A138AE" w:rsidP="002D4A65">
            <w:pPr>
              <w:pStyle w:val="ParagraphStyle"/>
              <w:spacing w:line="264" w:lineRule="auto"/>
              <w:rPr>
                <w:rFonts w:ascii="Times New Roman" w:hAnsi="Times New Roman" w:cs="Times New Roman"/>
              </w:rPr>
            </w:pPr>
            <w:r w:rsidRPr="00616014">
              <w:rPr>
                <w:rFonts w:ascii="Times New Roman" w:hAnsi="Times New Roman" w:cs="Times New Roman"/>
                <w:b/>
                <w:bCs/>
              </w:rPr>
              <w:lastRenderedPageBreak/>
              <w:t>Знать:</w:t>
            </w:r>
            <w:r w:rsidRPr="00616014">
              <w:rPr>
                <w:rFonts w:ascii="Times New Roman" w:hAnsi="Times New Roman" w:cs="Times New Roman"/>
              </w:rPr>
              <w:t xml:space="preserve"> общеупотребительные, устаревшие и новые </w:t>
            </w:r>
            <w:r w:rsidRPr="00616014">
              <w:rPr>
                <w:rFonts w:ascii="Times New Roman" w:hAnsi="Times New Roman" w:cs="Times New Roman"/>
              </w:rPr>
              <w:lastRenderedPageBreak/>
              <w:t>слова, их роль в художественной литературе, лексикологии, лексикографии.</w:t>
            </w:r>
          </w:p>
          <w:p w:rsidR="00A138AE" w:rsidRPr="00616014" w:rsidRDefault="00A138AE" w:rsidP="00FC60EA">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находить, определять архаизмы, историзмы и неологизмы в текстах</w:t>
            </w:r>
          </w:p>
        </w:tc>
        <w:tc>
          <w:tcPr>
            <w:tcW w:w="2410" w:type="dxa"/>
          </w:tcPr>
          <w:p w:rsidR="00A138AE" w:rsidRPr="00616014" w:rsidRDefault="007E7762" w:rsidP="002D4A65">
            <w:pPr>
              <w:pStyle w:val="ParagraphStyle"/>
              <w:spacing w:line="264" w:lineRule="auto"/>
              <w:rPr>
                <w:rFonts w:ascii="Times New Roman" w:hAnsi="Times New Roman" w:cs="Times New Roman"/>
              </w:rPr>
            </w:pPr>
            <w:r w:rsidRPr="00616014">
              <w:rPr>
                <w:rFonts w:ascii="Times New Roman" w:hAnsi="Times New Roman" w:cs="Times New Roman"/>
              </w:rPr>
              <w:lastRenderedPageBreak/>
              <w:t>О</w:t>
            </w:r>
            <w:r w:rsidR="00A138AE" w:rsidRPr="00616014">
              <w:rPr>
                <w:rFonts w:ascii="Times New Roman" w:hAnsi="Times New Roman" w:cs="Times New Roman"/>
              </w:rPr>
              <w:t>сознание границ собственного знания и «незнания».</w:t>
            </w:r>
          </w:p>
          <w:p w:rsidR="00A138AE" w:rsidRPr="00616014" w:rsidRDefault="00A138AE" w:rsidP="00FC60EA">
            <w:pPr>
              <w:pStyle w:val="ParagraphStyle"/>
              <w:spacing w:line="264" w:lineRule="auto"/>
              <w:rPr>
                <w:rFonts w:ascii="Times New Roman" w:hAnsi="Times New Roman" w:cs="Times New Roman"/>
              </w:rPr>
            </w:pPr>
          </w:p>
        </w:tc>
        <w:tc>
          <w:tcPr>
            <w:tcW w:w="2409" w:type="dxa"/>
          </w:tcPr>
          <w:p w:rsidR="00A138AE"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lastRenderedPageBreak/>
              <w:t xml:space="preserve">Умеет строить рассуждения в форме связи простых </w:t>
            </w:r>
            <w:r w:rsidRPr="00616014">
              <w:rPr>
                <w:rFonts w:ascii="Times New Roman" w:hAnsi="Times New Roman" w:cs="Times New Roman"/>
              </w:rPr>
              <w:lastRenderedPageBreak/>
              <w:t>суждений об объекте, его строении, свойствах и связях; умеет в коммуникации строить понятные для партнера высказывания, учитывающие, что он знает и видит, а что – нет</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lastRenderedPageBreak/>
              <w:t>144.</w:t>
            </w:r>
          </w:p>
        </w:tc>
        <w:tc>
          <w:tcPr>
            <w:tcW w:w="1559" w:type="dxa"/>
          </w:tcPr>
          <w:p w:rsidR="00A138AE" w:rsidRPr="00616014" w:rsidRDefault="00A138AE" w:rsidP="002A2B77">
            <w:pPr>
              <w:pStyle w:val="ParagraphStyle"/>
              <w:spacing w:line="264" w:lineRule="auto"/>
              <w:rPr>
                <w:rFonts w:ascii="Times New Roman" w:hAnsi="Times New Roman" w:cs="Times New Roman"/>
              </w:rPr>
            </w:pPr>
          </w:p>
        </w:tc>
        <w:tc>
          <w:tcPr>
            <w:tcW w:w="2977" w:type="dxa"/>
          </w:tcPr>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rPr>
              <w:t>Происхождение лексики русского языка.</w:t>
            </w:r>
          </w:p>
          <w:p w:rsidR="00A138AE" w:rsidRPr="00616014" w:rsidRDefault="00A138AE" w:rsidP="002A2B77">
            <w:pPr>
              <w:pStyle w:val="ParagraphStyle"/>
              <w:spacing w:line="264" w:lineRule="auto"/>
              <w:rPr>
                <w:rFonts w:ascii="Times New Roman" w:hAnsi="Times New Roman" w:cs="Times New Roman"/>
              </w:rPr>
            </w:pPr>
            <w:r w:rsidRPr="00616014">
              <w:rPr>
                <w:rFonts w:ascii="Times New Roman" w:hAnsi="Times New Roman" w:cs="Times New Roman"/>
                <w:i/>
              </w:rPr>
              <w:t>(Объяснение нового материала)</w:t>
            </w:r>
          </w:p>
        </w:tc>
        <w:tc>
          <w:tcPr>
            <w:tcW w:w="2410" w:type="dxa"/>
          </w:tcPr>
          <w:p w:rsidR="00A138AE" w:rsidRPr="00616014" w:rsidRDefault="00A138AE" w:rsidP="002D4A65">
            <w:pPr>
              <w:pStyle w:val="ParagraphStyle"/>
              <w:spacing w:line="264" w:lineRule="auto"/>
              <w:rPr>
                <w:rFonts w:ascii="Times New Roman" w:hAnsi="Times New Roman" w:cs="Times New Roman"/>
              </w:rPr>
            </w:pPr>
            <w:r w:rsidRPr="00616014">
              <w:rPr>
                <w:rFonts w:ascii="Times New Roman" w:hAnsi="Times New Roman" w:cs="Times New Roman"/>
              </w:rPr>
              <w:t>Конструирование предложений, анализ информации, представленной в виде таблиц, схем, моделей; использование для решения практических задач словарей, справочников</w:t>
            </w:r>
          </w:p>
          <w:p w:rsidR="00A138AE" w:rsidRPr="00616014" w:rsidRDefault="00A138AE" w:rsidP="002D4A65">
            <w:pPr>
              <w:pStyle w:val="ParagraphStyle"/>
              <w:spacing w:line="264" w:lineRule="auto"/>
              <w:rPr>
                <w:rFonts w:ascii="Times New Roman" w:hAnsi="Times New Roman" w:cs="Times New Roman"/>
              </w:rPr>
            </w:pPr>
          </w:p>
        </w:tc>
        <w:tc>
          <w:tcPr>
            <w:tcW w:w="2551" w:type="dxa"/>
          </w:tcPr>
          <w:p w:rsidR="00A138AE" w:rsidRPr="00616014" w:rsidRDefault="00A138AE" w:rsidP="002D4A65">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слова, сфера употребления которых ограничена, их роль в художественной литературе, лексикологии, лексикографии.</w:t>
            </w:r>
          </w:p>
          <w:p w:rsidR="00A138AE" w:rsidRPr="00616014" w:rsidRDefault="00A138AE" w:rsidP="002D4A65">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находить, определять слова ограниченной сферы употребления в текстах</w:t>
            </w:r>
          </w:p>
        </w:tc>
        <w:tc>
          <w:tcPr>
            <w:tcW w:w="2410" w:type="dxa"/>
          </w:tcPr>
          <w:p w:rsidR="00A138AE" w:rsidRPr="00616014" w:rsidRDefault="007E7762" w:rsidP="002D4A65">
            <w:pPr>
              <w:pStyle w:val="ParagraphStyle"/>
              <w:spacing w:line="264" w:lineRule="auto"/>
              <w:rPr>
                <w:rFonts w:ascii="Times New Roman" w:hAnsi="Times New Roman" w:cs="Times New Roman"/>
              </w:rPr>
            </w:pPr>
            <w:r w:rsidRPr="00616014">
              <w:rPr>
                <w:rFonts w:ascii="Times New Roman" w:hAnsi="Times New Roman" w:cs="Times New Roman"/>
              </w:rPr>
              <w:t>П</w:t>
            </w:r>
            <w:r w:rsidR="00A138AE" w:rsidRPr="00616014">
              <w:rPr>
                <w:rFonts w:ascii="Times New Roman" w:hAnsi="Times New Roman" w:cs="Times New Roman"/>
              </w:rPr>
              <w:t>ризнание для себя общепринятых морально-этических норм.</w:t>
            </w:r>
          </w:p>
          <w:p w:rsidR="00A138AE" w:rsidRPr="00616014" w:rsidRDefault="00A138AE" w:rsidP="002D4A65">
            <w:pPr>
              <w:pStyle w:val="ParagraphStyle"/>
              <w:spacing w:line="264" w:lineRule="auto"/>
              <w:rPr>
                <w:rFonts w:ascii="Times New Roman" w:hAnsi="Times New Roman" w:cs="Times New Roman"/>
              </w:rPr>
            </w:pPr>
          </w:p>
        </w:tc>
        <w:tc>
          <w:tcPr>
            <w:tcW w:w="2409" w:type="dxa"/>
          </w:tcPr>
          <w:p w:rsidR="00A138AE" w:rsidRPr="00616014" w:rsidRDefault="007E7762" w:rsidP="002D4A65">
            <w:pPr>
              <w:pStyle w:val="ParagraphStyle"/>
              <w:spacing w:line="264" w:lineRule="auto"/>
              <w:rPr>
                <w:rFonts w:ascii="Times New Roman" w:hAnsi="Times New Roman" w:cs="Times New Roman"/>
                <w:b/>
                <w:bCs/>
              </w:rPr>
            </w:pPr>
            <w:r w:rsidRPr="00616014">
              <w:rPr>
                <w:rFonts w:ascii="Times New Roman" w:hAnsi="Times New Roman" w:cs="Times New Roman"/>
              </w:rPr>
              <w:t>Владеет умением смыслового чтения художественных и познавательных текстов, выделяет существенную информацию из текстов разных видов</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145,</w:t>
            </w:r>
          </w:p>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146.</w:t>
            </w:r>
          </w:p>
        </w:tc>
        <w:tc>
          <w:tcPr>
            <w:tcW w:w="1559" w:type="dxa"/>
          </w:tcPr>
          <w:p w:rsidR="00B162DB" w:rsidRPr="00616014" w:rsidRDefault="00B162DB" w:rsidP="00DD0B1B">
            <w:pPr>
              <w:pStyle w:val="ParagraphStyle"/>
              <w:spacing w:line="264" w:lineRule="auto"/>
              <w:rPr>
                <w:rFonts w:ascii="Times New Roman" w:hAnsi="Times New Roman" w:cs="Times New Roman"/>
              </w:rPr>
            </w:pPr>
          </w:p>
        </w:tc>
        <w:tc>
          <w:tcPr>
            <w:tcW w:w="2977" w:type="dxa"/>
          </w:tcPr>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rPr>
              <w:t>Фразеологизмы.</w:t>
            </w:r>
          </w:p>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rPr>
              <w:t>Фразеологические обороты.</w:t>
            </w:r>
          </w:p>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i/>
              </w:rPr>
              <w:t>(Объяснение нового материала)</w:t>
            </w:r>
          </w:p>
          <w:p w:rsidR="00A138AE" w:rsidRPr="00616014" w:rsidRDefault="00A138AE" w:rsidP="002A2B77">
            <w:pPr>
              <w:pStyle w:val="ParagraphStyle"/>
              <w:spacing w:line="264" w:lineRule="auto"/>
              <w:rPr>
                <w:rFonts w:ascii="Times New Roman" w:hAnsi="Times New Roman" w:cs="Times New Roman"/>
              </w:rPr>
            </w:pPr>
          </w:p>
        </w:tc>
        <w:tc>
          <w:tcPr>
            <w:tcW w:w="2410" w:type="dxa"/>
          </w:tcPr>
          <w:p w:rsidR="00A138AE" w:rsidRPr="00616014" w:rsidRDefault="00A138AE" w:rsidP="002D4A65">
            <w:pPr>
              <w:pStyle w:val="ParagraphStyle"/>
              <w:spacing w:line="264" w:lineRule="auto"/>
              <w:rPr>
                <w:rFonts w:ascii="Times New Roman" w:hAnsi="Times New Roman" w:cs="Times New Roman"/>
              </w:rPr>
            </w:pPr>
            <w:r w:rsidRPr="00616014">
              <w:rPr>
                <w:rFonts w:ascii="Times New Roman" w:hAnsi="Times New Roman" w:cs="Times New Roman"/>
              </w:rPr>
              <w:t xml:space="preserve">Конструирование предложений, анализ информации, представленной в виде таблиц, схем, моделей; использование для решения практических задач </w:t>
            </w:r>
            <w:r w:rsidRPr="00616014">
              <w:rPr>
                <w:rFonts w:ascii="Times New Roman" w:hAnsi="Times New Roman" w:cs="Times New Roman"/>
              </w:rPr>
              <w:lastRenderedPageBreak/>
              <w:t>словарей, справочников</w:t>
            </w:r>
          </w:p>
        </w:tc>
        <w:tc>
          <w:tcPr>
            <w:tcW w:w="2551" w:type="dxa"/>
          </w:tcPr>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b/>
                <w:bCs/>
              </w:rPr>
              <w:lastRenderedPageBreak/>
              <w:t>Знать:</w:t>
            </w:r>
            <w:r w:rsidRPr="00616014">
              <w:rPr>
                <w:rFonts w:ascii="Times New Roman" w:hAnsi="Times New Roman" w:cs="Times New Roman"/>
              </w:rPr>
              <w:t xml:space="preserve"> понятие </w:t>
            </w:r>
            <w:r w:rsidRPr="00616014">
              <w:rPr>
                <w:rFonts w:ascii="Times New Roman" w:hAnsi="Times New Roman" w:cs="Times New Roman"/>
                <w:i/>
                <w:iCs/>
              </w:rPr>
              <w:t>фразеологизмы</w:t>
            </w:r>
            <w:r w:rsidRPr="00616014">
              <w:rPr>
                <w:rFonts w:ascii="Times New Roman" w:hAnsi="Times New Roman" w:cs="Times New Roman"/>
              </w:rPr>
              <w:t>.</w:t>
            </w:r>
          </w:p>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определять фразеологизмы (идиомы) – устойчивые сочетания слов</w:t>
            </w:r>
          </w:p>
          <w:p w:rsidR="00A138AE" w:rsidRPr="00616014" w:rsidRDefault="00A138AE" w:rsidP="002D4A65">
            <w:pPr>
              <w:pStyle w:val="ParagraphStyle"/>
              <w:spacing w:line="264" w:lineRule="auto"/>
              <w:rPr>
                <w:rFonts w:ascii="Times New Roman" w:hAnsi="Times New Roman" w:cs="Times New Roman"/>
                <w:b/>
                <w:bCs/>
              </w:rPr>
            </w:pPr>
          </w:p>
        </w:tc>
        <w:tc>
          <w:tcPr>
            <w:tcW w:w="2410" w:type="dxa"/>
          </w:tcPr>
          <w:p w:rsidR="00A138AE" w:rsidRPr="00616014" w:rsidRDefault="007E7762" w:rsidP="00DD0B1B">
            <w:pPr>
              <w:pStyle w:val="ParagraphStyle"/>
              <w:spacing w:line="264" w:lineRule="auto"/>
              <w:rPr>
                <w:rFonts w:ascii="Times New Roman" w:hAnsi="Times New Roman" w:cs="Times New Roman"/>
              </w:rPr>
            </w:pPr>
            <w:r w:rsidRPr="00616014">
              <w:rPr>
                <w:rFonts w:ascii="Times New Roman" w:hAnsi="Times New Roman" w:cs="Times New Roman"/>
              </w:rPr>
              <w:t>О</w:t>
            </w:r>
            <w:r w:rsidR="00A138AE" w:rsidRPr="00616014">
              <w:rPr>
                <w:rFonts w:ascii="Times New Roman" w:hAnsi="Times New Roman" w:cs="Times New Roman"/>
              </w:rPr>
              <w:t>сознание себя как гражданина, представителя определенного народа, определенной культуры, интерес и уважение к другим народам.</w:t>
            </w:r>
          </w:p>
          <w:p w:rsidR="00A138AE" w:rsidRPr="00616014" w:rsidRDefault="00A138AE" w:rsidP="002D4A65">
            <w:pPr>
              <w:pStyle w:val="ParagraphStyle"/>
              <w:spacing w:line="264" w:lineRule="auto"/>
              <w:rPr>
                <w:rFonts w:ascii="Times New Roman" w:hAnsi="Times New Roman" w:cs="Times New Roman"/>
              </w:rPr>
            </w:pPr>
          </w:p>
        </w:tc>
        <w:tc>
          <w:tcPr>
            <w:tcW w:w="2409" w:type="dxa"/>
          </w:tcPr>
          <w:p w:rsidR="007E7762" w:rsidRPr="00616014" w:rsidRDefault="007E7762" w:rsidP="007E7762">
            <w:pPr>
              <w:pStyle w:val="ParagraphStyle"/>
              <w:spacing w:line="264" w:lineRule="auto"/>
              <w:rPr>
                <w:rFonts w:ascii="Times New Roman" w:hAnsi="Times New Roman" w:cs="Times New Roman"/>
              </w:rPr>
            </w:pPr>
            <w:r w:rsidRPr="00616014">
              <w:rPr>
                <w:rFonts w:ascii="Times New Roman" w:hAnsi="Times New Roman" w:cs="Times New Roman"/>
              </w:rPr>
              <w:lastRenderedPageBreak/>
              <w:t>Осознает познавательную задачу; читает и слушает, извлекая нужную информацию, самостоятельно находит ее в учебных материалах.</w:t>
            </w:r>
          </w:p>
          <w:p w:rsidR="00A138AE" w:rsidRPr="00616014" w:rsidRDefault="00A138AE" w:rsidP="00DD0B1B">
            <w:pPr>
              <w:pStyle w:val="ParagraphStyle"/>
              <w:spacing w:line="264" w:lineRule="auto"/>
              <w:rPr>
                <w:rFonts w:ascii="Times New Roman" w:hAnsi="Times New Roman" w:cs="Times New Roman"/>
                <w:b/>
                <w:bCs/>
              </w:rPr>
            </w:pP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lastRenderedPageBreak/>
              <w:t>147.</w:t>
            </w:r>
          </w:p>
        </w:tc>
        <w:tc>
          <w:tcPr>
            <w:tcW w:w="1559" w:type="dxa"/>
          </w:tcPr>
          <w:p w:rsidR="00A138AE" w:rsidRPr="00616014" w:rsidRDefault="00A138AE" w:rsidP="00DD0B1B">
            <w:pPr>
              <w:pStyle w:val="ParagraphStyle"/>
              <w:spacing w:line="264" w:lineRule="auto"/>
              <w:rPr>
                <w:rFonts w:ascii="Times New Roman" w:hAnsi="Times New Roman" w:cs="Times New Roman"/>
              </w:rPr>
            </w:pPr>
          </w:p>
        </w:tc>
        <w:tc>
          <w:tcPr>
            <w:tcW w:w="2977" w:type="dxa"/>
          </w:tcPr>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rPr>
              <w:t xml:space="preserve">Систематизация и обобщение </w:t>
            </w:r>
            <w:proofErr w:type="gramStart"/>
            <w:r w:rsidRPr="00616014">
              <w:rPr>
                <w:rFonts w:ascii="Times New Roman" w:hAnsi="Times New Roman" w:cs="Times New Roman"/>
              </w:rPr>
              <w:t>изученного</w:t>
            </w:r>
            <w:proofErr w:type="gramEnd"/>
            <w:r w:rsidRPr="00616014">
              <w:rPr>
                <w:rFonts w:ascii="Times New Roman" w:hAnsi="Times New Roman" w:cs="Times New Roman"/>
              </w:rPr>
              <w:t xml:space="preserve"> по разделу «Лексикология и фразеология».</w:t>
            </w:r>
          </w:p>
          <w:p w:rsidR="00A138AE" w:rsidRPr="00616014" w:rsidRDefault="00A138AE" w:rsidP="00DD0B1B">
            <w:pPr>
              <w:pStyle w:val="ParagraphStyle"/>
              <w:spacing w:line="264" w:lineRule="auto"/>
              <w:rPr>
                <w:rFonts w:ascii="Times New Roman" w:hAnsi="Times New Roman" w:cs="Times New Roman"/>
                <w:i/>
              </w:rPr>
            </w:pPr>
            <w:r w:rsidRPr="00616014">
              <w:rPr>
                <w:rFonts w:ascii="Times New Roman" w:hAnsi="Times New Roman" w:cs="Times New Roman"/>
                <w:i/>
              </w:rPr>
              <w:t>(Систематизация знаний, умений, навыков)</w:t>
            </w:r>
          </w:p>
        </w:tc>
        <w:tc>
          <w:tcPr>
            <w:tcW w:w="2410" w:type="dxa"/>
          </w:tcPr>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rPr>
              <w:t>Организация совместной учебной деятельности;</w:t>
            </w:r>
          </w:p>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rPr>
              <w:t>чтение учебных текстов</w:t>
            </w:r>
          </w:p>
          <w:p w:rsidR="00A138AE" w:rsidRPr="00616014" w:rsidRDefault="00A138AE" w:rsidP="00DD0B1B">
            <w:pPr>
              <w:pStyle w:val="ParagraphStyle"/>
              <w:spacing w:line="264" w:lineRule="auto"/>
              <w:rPr>
                <w:rFonts w:ascii="Times New Roman" w:hAnsi="Times New Roman" w:cs="Times New Roman"/>
              </w:rPr>
            </w:pPr>
          </w:p>
        </w:tc>
        <w:tc>
          <w:tcPr>
            <w:tcW w:w="2551" w:type="dxa"/>
          </w:tcPr>
          <w:p w:rsidR="00A138AE" w:rsidRPr="00616014" w:rsidRDefault="00A138AE" w:rsidP="00DD0B1B">
            <w:pPr>
              <w:pStyle w:val="ParagraphStyle"/>
              <w:spacing w:line="264" w:lineRule="auto"/>
              <w:rPr>
                <w:rFonts w:ascii="Times New Roman" w:hAnsi="Times New Roman" w:cs="Times New Roman"/>
                <w:bCs/>
              </w:rPr>
            </w:pPr>
            <w:r w:rsidRPr="00616014">
              <w:rPr>
                <w:rFonts w:ascii="Times New Roman" w:hAnsi="Times New Roman" w:cs="Times New Roman"/>
                <w:b/>
                <w:bCs/>
              </w:rPr>
              <w:t xml:space="preserve">Уметь: </w:t>
            </w:r>
            <w:r w:rsidRPr="00616014">
              <w:rPr>
                <w:rFonts w:ascii="Times New Roman" w:hAnsi="Times New Roman" w:cs="Times New Roman"/>
                <w:bCs/>
              </w:rPr>
              <w:t>создавать устное высказывание научного стиля, пользоваться разными видами словарей</w:t>
            </w:r>
          </w:p>
        </w:tc>
        <w:tc>
          <w:tcPr>
            <w:tcW w:w="2410" w:type="dxa"/>
          </w:tcPr>
          <w:p w:rsidR="00A138AE" w:rsidRPr="00616014" w:rsidRDefault="007E7762" w:rsidP="00DD0B1B">
            <w:pPr>
              <w:pStyle w:val="ParagraphStyle"/>
              <w:spacing w:line="264" w:lineRule="auto"/>
              <w:rPr>
                <w:rFonts w:ascii="Times New Roman" w:hAnsi="Times New Roman" w:cs="Times New Roman"/>
              </w:rPr>
            </w:pPr>
            <w:r w:rsidRPr="00616014">
              <w:rPr>
                <w:rFonts w:ascii="Times New Roman" w:hAnsi="Times New Roman" w:cs="Times New Roman"/>
              </w:rPr>
              <w:t>О</w:t>
            </w:r>
            <w:r w:rsidR="00A138AE" w:rsidRPr="00616014">
              <w:rPr>
                <w:rFonts w:ascii="Times New Roman" w:hAnsi="Times New Roman" w:cs="Times New Roman"/>
              </w:rPr>
              <w:t>сознание границ собственного знания и «незнания».</w:t>
            </w:r>
          </w:p>
          <w:p w:rsidR="00A138AE" w:rsidRPr="00616014" w:rsidRDefault="00A138AE" w:rsidP="00DD0B1B">
            <w:pPr>
              <w:pStyle w:val="ParagraphStyle"/>
              <w:spacing w:line="264" w:lineRule="auto"/>
              <w:rPr>
                <w:rFonts w:ascii="Times New Roman" w:hAnsi="Times New Roman" w:cs="Times New Roman"/>
                <w:b/>
                <w:bCs/>
              </w:rPr>
            </w:pPr>
          </w:p>
        </w:tc>
        <w:tc>
          <w:tcPr>
            <w:tcW w:w="2409" w:type="dxa"/>
          </w:tcPr>
          <w:p w:rsidR="00A138AE" w:rsidRPr="00616014" w:rsidRDefault="007E7762" w:rsidP="00DD0B1B">
            <w:pPr>
              <w:pStyle w:val="ParagraphStyle"/>
              <w:spacing w:line="264" w:lineRule="auto"/>
              <w:rPr>
                <w:rFonts w:ascii="Times New Roman" w:hAnsi="Times New Roman" w:cs="Times New Roman"/>
              </w:rPr>
            </w:pPr>
            <w:r w:rsidRPr="00616014">
              <w:rPr>
                <w:rFonts w:ascii="Times New Roman" w:hAnsi="Times New Roman" w:cs="Times New Roman"/>
              </w:rPr>
              <w:t>Принимает и сохраняет учебную задачу; планирует необходимые действия, операции; умеет строить рассуждения в форме связи простых суждений об объекте, его строении, свойствах и связях.</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148.</w:t>
            </w:r>
          </w:p>
        </w:tc>
        <w:tc>
          <w:tcPr>
            <w:tcW w:w="1559" w:type="dxa"/>
          </w:tcPr>
          <w:p w:rsidR="00A138AE" w:rsidRPr="00616014" w:rsidRDefault="00A138AE" w:rsidP="00F91F94">
            <w:pPr>
              <w:pStyle w:val="ParagraphStyle"/>
              <w:spacing w:line="264" w:lineRule="auto"/>
              <w:rPr>
                <w:rFonts w:ascii="Times New Roman" w:hAnsi="Times New Roman" w:cs="Times New Roman"/>
              </w:rPr>
            </w:pPr>
          </w:p>
        </w:tc>
        <w:tc>
          <w:tcPr>
            <w:tcW w:w="2977" w:type="dxa"/>
          </w:tcPr>
          <w:p w:rsidR="00A138AE" w:rsidRPr="00DA2E7C" w:rsidRDefault="00A138AE" w:rsidP="00F91F94">
            <w:pPr>
              <w:pStyle w:val="ParagraphStyle"/>
              <w:spacing w:line="264" w:lineRule="auto"/>
              <w:rPr>
                <w:rFonts w:ascii="Times New Roman" w:hAnsi="Times New Roman" w:cs="Times New Roman"/>
                <w:b/>
              </w:rPr>
            </w:pPr>
            <w:r w:rsidRPr="00DA2E7C">
              <w:rPr>
                <w:rFonts w:ascii="Times New Roman" w:hAnsi="Times New Roman" w:cs="Times New Roman"/>
                <w:b/>
              </w:rPr>
              <w:t>Контрольная работа по теме «Лексика».</w:t>
            </w:r>
          </w:p>
          <w:p w:rsidR="00A138AE" w:rsidRPr="00616014" w:rsidRDefault="00A138AE" w:rsidP="00F91F94">
            <w:pPr>
              <w:pStyle w:val="ParagraphStyle"/>
              <w:spacing w:line="264" w:lineRule="auto"/>
              <w:rPr>
                <w:rFonts w:ascii="Times New Roman" w:hAnsi="Times New Roman" w:cs="Times New Roman"/>
              </w:rPr>
            </w:pPr>
            <w:r w:rsidRPr="00616014">
              <w:rPr>
                <w:rFonts w:ascii="Times New Roman" w:hAnsi="Times New Roman" w:cs="Times New Roman"/>
                <w:i/>
              </w:rPr>
              <w:t>(Урок контроля знаний, умений, навыков)</w:t>
            </w:r>
            <w:r w:rsidRPr="00616014">
              <w:rPr>
                <w:rFonts w:ascii="Times New Roman" w:hAnsi="Times New Roman" w:cs="Times New Roman"/>
              </w:rPr>
              <w:t xml:space="preserve"> </w:t>
            </w:r>
          </w:p>
        </w:tc>
        <w:tc>
          <w:tcPr>
            <w:tcW w:w="2410" w:type="dxa"/>
          </w:tcPr>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rPr>
              <w:t>Самостоятельная работа</w:t>
            </w:r>
          </w:p>
          <w:p w:rsidR="00A138AE" w:rsidRPr="00616014" w:rsidRDefault="00A138AE" w:rsidP="00DD0B1B">
            <w:pPr>
              <w:pStyle w:val="ParagraphStyle"/>
              <w:spacing w:line="264" w:lineRule="auto"/>
              <w:rPr>
                <w:rFonts w:ascii="Times New Roman" w:hAnsi="Times New Roman" w:cs="Times New Roman"/>
              </w:rPr>
            </w:pPr>
          </w:p>
        </w:tc>
        <w:tc>
          <w:tcPr>
            <w:tcW w:w="2551" w:type="dxa"/>
          </w:tcPr>
          <w:p w:rsidR="00A138AE" w:rsidRPr="00616014" w:rsidRDefault="00A138AE" w:rsidP="00DD0B1B">
            <w:pPr>
              <w:pStyle w:val="ParagraphStyle"/>
              <w:spacing w:after="12"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опознавать и анализировать языковые единицы, их признаки, самостоятельно</w:t>
            </w:r>
          </w:p>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rPr>
              <w:t>работать со словарем</w:t>
            </w:r>
          </w:p>
          <w:p w:rsidR="00A138AE" w:rsidRPr="00616014" w:rsidRDefault="00A138AE" w:rsidP="00DD0B1B">
            <w:pPr>
              <w:pStyle w:val="ParagraphStyle"/>
              <w:spacing w:line="264" w:lineRule="auto"/>
              <w:rPr>
                <w:rFonts w:ascii="Times New Roman" w:hAnsi="Times New Roman" w:cs="Times New Roman"/>
                <w:b/>
                <w:bCs/>
              </w:rPr>
            </w:pPr>
          </w:p>
        </w:tc>
        <w:tc>
          <w:tcPr>
            <w:tcW w:w="2410" w:type="dxa"/>
          </w:tcPr>
          <w:p w:rsidR="00A138AE" w:rsidRPr="00616014" w:rsidRDefault="007E7762" w:rsidP="00DD0B1B">
            <w:pPr>
              <w:pStyle w:val="ParagraphStyle"/>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осознавать свои трудности и стремиться к их преодолению, способность к самооценке своих действий, поступков.</w:t>
            </w:r>
          </w:p>
          <w:p w:rsidR="00A138AE" w:rsidRPr="00616014" w:rsidRDefault="00A138AE" w:rsidP="001B380E">
            <w:pPr>
              <w:pStyle w:val="ParagraphStyle"/>
              <w:rPr>
                <w:rFonts w:ascii="Times New Roman" w:hAnsi="Times New Roman" w:cs="Times New Roman"/>
              </w:rPr>
            </w:pPr>
          </w:p>
        </w:tc>
        <w:tc>
          <w:tcPr>
            <w:tcW w:w="2409" w:type="dxa"/>
          </w:tcPr>
          <w:p w:rsidR="00A138AE" w:rsidRPr="00616014" w:rsidRDefault="007E7762" w:rsidP="00DD0B1B">
            <w:pPr>
              <w:pStyle w:val="ParagraphStyle"/>
              <w:rPr>
                <w:rFonts w:ascii="Times New Roman" w:hAnsi="Times New Roman" w:cs="Times New Roman"/>
              </w:rPr>
            </w:pPr>
            <w:r w:rsidRPr="00616014">
              <w:rPr>
                <w:rFonts w:ascii="Times New Roman" w:hAnsi="Times New Roman" w:cs="Times New Roman"/>
              </w:rPr>
              <w:t>Адекватно оценивает свои достижения, осознает возникающие трудности, ищет их причины и пути преодоления;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149,</w:t>
            </w:r>
          </w:p>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150.</w:t>
            </w:r>
          </w:p>
        </w:tc>
        <w:tc>
          <w:tcPr>
            <w:tcW w:w="1559" w:type="dxa"/>
          </w:tcPr>
          <w:p w:rsidR="00B162DB" w:rsidRPr="00616014" w:rsidRDefault="00B162DB" w:rsidP="00DD0B1B">
            <w:pPr>
              <w:pStyle w:val="ParagraphStyle"/>
              <w:spacing w:line="264" w:lineRule="auto"/>
              <w:rPr>
                <w:rFonts w:ascii="Times New Roman" w:hAnsi="Times New Roman" w:cs="Times New Roman"/>
              </w:rPr>
            </w:pPr>
          </w:p>
        </w:tc>
        <w:tc>
          <w:tcPr>
            <w:tcW w:w="2977" w:type="dxa"/>
          </w:tcPr>
          <w:p w:rsidR="00A138AE" w:rsidRPr="00616014" w:rsidRDefault="00A138AE" w:rsidP="00DD0B1B">
            <w:pPr>
              <w:pStyle w:val="ParagraphStyle"/>
              <w:spacing w:line="264" w:lineRule="auto"/>
              <w:rPr>
                <w:rFonts w:ascii="Times New Roman" w:hAnsi="Times New Roman" w:cs="Times New Roman"/>
              </w:rPr>
            </w:pPr>
            <w:r w:rsidRPr="00471F70">
              <w:rPr>
                <w:rFonts w:ascii="Times New Roman" w:hAnsi="Times New Roman" w:cs="Times New Roman"/>
                <w:b/>
              </w:rPr>
              <w:t>Р.Р.</w:t>
            </w:r>
            <w:r w:rsidRPr="00616014">
              <w:rPr>
                <w:rFonts w:ascii="Times New Roman" w:hAnsi="Times New Roman" w:cs="Times New Roman"/>
              </w:rPr>
              <w:t xml:space="preserve"> Сжатое изложение.</w:t>
            </w:r>
          </w:p>
          <w:p w:rsidR="00A138AE" w:rsidRPr="00616014" w:rsidRDefault="00A138AE" w:rsidP="00DD0B1B">
            <w:pPr>
              <w:pStyle w:val="ParagraphStyle"/>
              <w:spacing w:line="264" w:lineRule="auto"/>
              <w:rPr>
                <w:rFonts w:ascii="Times New Roman" w:hAnsi="Times New Roman" w:cs="Times New Roman"/>
                <w:i/>
              </w:rPr>
            </w:pPr>
            <w:r w:rsidRPr="00616014">
              <w:rPr>
                <w:rFonts w:ascii="Times New Roman" w:hAnsi="Times New Roman" w:cs="Times New Roman"/>
                <w:i/>
              </w:rPr>
              <w:t>(Уроки развития речи)</w:t>
            </w:r>
          </w:p>
        </w:tc>
        <w:tc>
          <w:tcPr>
            <w:tcW w:w="2410" w:type="dxa"/>
          </w:tcPr>
          <w:p w:rsidR="00A138AE" w:rsidRPr="00616014" w:rsidRDefault="00A138AE" w:rsidP="001B380E">
            <w:pPr>
              <w:pStyle w:val="ParagraphStyle"/>
              <w:spacing w:line="264" w:lineRule="auto"/>
              <w:rPr>
                <w:rFonts w:ascii="Times New Roman" w:hAnsi="Times New Roman" w:cs="Times New Roman"/>
              </w:rPr>
            </w:pPr>
            <w:r w:rsidRPr="00616014">
              <w:rPr>
                <w:rFonts w:ascii="Times New Roman" w:hAnsi="Times New Roman" w:cs="Times New Roman"/>
              </w:rPr>
              <w:t xml:space="preserve">Творческая работа; создание текстов </w:t>
            </w:r>
            <w:r w:rsidRPr="00616014">
              <w:rPr>
                <w:rFonts w:ascii="Times New Roman" w:hAnsi="Times New Roman" w:cs="Times New Roman"/>
              </w:rPr>
              <w:lastRenderedPageBreak/>
              <w:t>определенного жанра</w:t>
            </w:r>
          </w:p>
          <w:p w:rsidR="00A138AE" w:rsidRPr="00616014" w:rsidRDefault="00A138AE" w:rsidP="00DD0B1B">
            <w:pPr>
              <w:pStyle w:val="ParagraphStyle"/>
              <w:spacing w:line="264" w:lineRule="auto"/>
              <w:rPr>
                <w:rFonts w:ascii="Times New Roman" w:hAnsi="Times New Roman" w:cs="Times New Roman"/>
              </w:rPr>
            </w:pPr>
          </w:p>
        </w:tc>
        <w:tc>
          <w:tcPr>
            <w:tcW w:w="2551" w:type="dxa"/>
          </w:tcPr>
          <w:p w:rsidR="00A138AE" w:rsidRPr="00616014" w:rsidRDefault="00A138AE" w:rsidP="001B380E">
            <w:pPr>
              <w:pStyle w:val="ParagraphStyle"/>
              <w:spacing w:line="264" w:lineRule="auto"/>
              <w:rPr>
                <w:rFonts w:ascii="Times New Roman" w:hAnsi="Times New Roman" w:cs="Times New Roman"/>
              </w:rPr>
            </w:pPr>
            <w:r w:rsidRPr="00616014">
              <w:rPr>
                <w:rFonts w:ascii="Times New Roman" w:hAnsi="Times New Roman" w:cs="Times New Roman"/>
                <w:b/>
                <w:bCs/>
              </w:rPr>
              <w:lastRenderedPageBreak/>
              <w:t>Уметь:</w:t>
            </w:r>
            <w:r w:rsidRPr="00616014">
              <w:rPr>
                <w:rFonts w:ascii="Times New Roman" w:hAnsi="Times New Roman" w:cs="Times New Roman"/>
              </w:rPr>
              <w:t xml:space="preserve"> создавать текст заданного стиля, </w:t>
            </w:r>
            <w:r w:rsidRPr="00616014">
              <w:rPr>
                <w:rFonts w:ascii="Times New Roman" w:hAnsi="Times New Roman" w:cs="Times New Roman"/>
              </w:rPr>
              <w:lastRenderedPageBreak/>
              <w:t>редактировать текст, пользоваться сжатием текста при помощи перевода прямой речи в </w:t>
            </w:r>
            <w:proofErr w:type="gramStart"/>
            <w:r w:rsidRPr="00616014">
              <w:rPr>
                <w:rFonts w:ascii="Times New Roman" w:hAnsi="Times New Roman" w:cs="Times New Roman"/>
              </w:rPr>
              <w:t>косвенную</w:t>
            </w:r>
            <w:proofErr w:type="gramEnd"/>
          </w:p>
          <w:p w:rsidR="00A138AE" w:rsidRPr="00616014" w:rsidRDefault="00A138AE" w:rsidP="00DD0B1B">
            <w:pPr>
              <w:pStyle w:val="ParagraphStyle"/>
              <w:spacing w:after="12" w:line="264" w:lineRule="auto"/>
              <w:rPr>
                <w:rFonts w:ascii="Times New Roman" w:hAnsi="Times New Roman" w:cs="Times New Roman"/>
                <w:b/>
                <w:bCs/>
              </w:rPr>
            </w:pPr>
          </w:p>
        </w:tc>
        <w:tc>
          <w:tcPr>
            <w:tcW w:w="2410" w:type="dxa"/>
          </w:tcPr>
          <w:p w:rsidR="00A138AE" w:rsidRPr="00616014" w:rsidRDefault="007E7762" w:rsidP="001B380E">
            <w:pPr>
              <w:pStyle w:val="ParagraphStyle"/>
              <w:spacing w:line="264" w:lineRule="auto"/>
              <w:rPr>
                <w:rFonts w:ascii="Times New Roman" w:hAnsi="Times New Roman" w:cs="Times New Roman"/>
              </w:rPr>
            </w:pPr>
            <w:r w:rsidRPr="00616014">
              <w:rPr>
                <w:rFonts w:ascii="Times New Roman" w:hAnsi="Times New Roman" w:cs="Times New Roman"/>
              </w:rPr>
              <w:lastRenderedPageBreak/>
              <w:t>Ж</w:t>
            </w:r>
            <w:r w:rsidR="00A138AE" w:rsidRPr="00616014">
              <w:rPr>
                <w:rFonts w:ascii="Times New Roman" w:hAnsi="Times New Roman" w:cs="Times New Roman"/>
              </w:rPr>
              <w:t xml:space="preserve">елание осваивать новые виды </w:t>
            </w:r>
            <w:r w:rsidR="00A138AE" w:rsidRPr="00616014">
              <w:rPr>
                <w:rFonts w:ascii="Times New Roman" w:hAnsi="Times New Roman" w:cs="Times New Roman"/>
              </w:rPr>
              <w:lastRenderedPageBreak/>
              <w:t>деятельности, участвовать в творческом, созидат</w:t>
            </w:r>
            <w:r w:rsidRPr="00616014">
              <w:rPr>
                <w:rFonts w:ascii="Times New Roman" w:hAnsi="Times New Roman" w:cs="Times New Roman"/>
              </w:rPr>
              <w:t xml:space="preserve">ельном процессе; осознание себя </w:t>
            </w:r>
            <w:r w:rsidR="00A138AE" w:rsidRPr="00616014">
              <w:rPr>
                <w:rFonts w:ascii="Times New Roman" w:hAnsi="Times New Roman" w:cs="Times New Roman"/>
              </w:rPr>
              <w:t>как </w:t>
            </w:r>
            <w:r w:rsidRPr="00616014">
              <w:rPr>
                <w:rFonts w:ascii="Times New Roman" w:hAnsi="Times New Roman" w:cs="Times New Roman"/>
              </w:rPr>
              <w:t xml:space="preserve"> </w:t>
            </w:r>
            <w:r w:rsidR="00A138AE" w:rsidRPr="00616014">
              <w:rPr>
                <w:rFonts w:ascii="Times New Roman" w:hAnsi="Times New Roman" w:cs="Times New Roman"/>
              </w:rPr>
              <w:t>индивидуальности и одновременно как члена общества.</w:t>
            </w:r>
          </w:p>
        </w:tc>
        <w:tc>
          <w:tcPr>
            <w:tcW w:w="2409" w:type="dxa"/>
          </w:tcPr>
          <w:p w:rsidR="00A138AE" w:rsidRPr="00616014" w:rsidRDefault="007E7762" w:rsidP="001B380E">
            <w:pPr>
              <w:pStyle w:val="ParagraphStyle"/>
              <w:spacing w:line="264" w:lineRule="auto"/>
              <w:rPr>
                <w:rFonts w:ascii="Times New Roman" w:hAnsi="Times New Roman" w:cs="Times New Roman"/>
                <w:b/>
                <w:bCs/>
              </w:rPr>
            </w:pPr>
            <w:r w:rsidRPr="00616014">
              <w:rPr>
                <w:rFonts w:ascii="Times New Roman" w:hAnsi="Times New Roman" w:cs="Times New Roman"/>
              </w:rPr>
              <w:lastRenderedPageBreak/>
              <w:t xml:space="preserve">Осуществляет совместную </w:t>
            </w:r>
            <w:r w:rsidRPr="00616014">
              <w:rPr>
                <w:rFonts w:ascii="Times New Roman" w:hAnsi="Times New Roman" w:cs="Times New Roman"/>
              </w:rPr>
              <w:lastRenderedPageBreak/>
              <w:t xml:space="preserve">деятельность в парах </w:t>
            </w:r>
            <w:r w:rsidRPr="00616014">
              <w:rPr>
                <w:rFonts w:ascii="Times New Roman" w:hAnsi="Times New Roman" w:cs="Times New Roman"/>
              </w:rPr>
              <w:br/>
              <w:t>и рабочих группах с учетом конкретных учебно-познавательных задач</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lastRenderedPageBreak/>
              <w:t>151, 152.</w:t>
            </w:r>
          </w:p>
        </w:tc>
        <w:tc>
          <w:tcPr>
            <w:tcW w:w="1559" w:type="dxa"/>
          </w:tcPr>
          <w:p w:rsidR="00B162DB" w:rsidRPr="00616014" w:rsidRDefault="00B162DB" w:rsidP="00DD0B1B">
            <w:pPr>
              <w:pStyle w:val="ParagraphStyle"/>
              <w:spacing w:line="264" w:lineRule="auto"/>
              <w:rPr>
                <w:rFonts w:ascii="Times New Roman" w:hAnsi="Times New Roman" w:cs="Times New Roman"/>
              </w:rPr>
            </w:pPr>
          </w:p>
        </w:tc>
        <w:tc>
          <w:tcPr>
            <w:tcW w:w="2977" w:type="dxa"/>
          </w:tcPr>
          <w:p w:rsidR="00A138AE" w:rsidRPr="00616014" w:rsidRDefault="00A138AE" w:rsidP="00DD0B1B">
            <w:pPr>
              <w:pStyle w:val="ParagraphStyle"/>
              <w:spacing w:line="264" w:lineRule="auto"/>
              <w:rPr>
                <w:rFonts w:ascii="Times New Roman" w:hAnsi="Times New Roman" w:cs="Times New Roman"/>
              </w:rPr>
            </w:pPr>
            <w:r w:rsidRPr="00471F70">
              <w:rPr>
                <w:rFonts w:ascii="Times New Roman" w:hAnsi="Times New Roman" w:cs="Times New Roman"/>
                <w:b/>
              </w:rPr>
              <w:t>Р.Р.</w:t>
            </w:r>
            <w:r w:rsidRPr="00616014">
              <w:rPr>
                <w:rFonts w:ascii="Times New Roman" w:hAnsi="Times New Roman" w:cs="Times New Roman"/>
              </w:rPr>
              <w:t xml:space="preserve"> Сочинение-рассуждение на лингвистическую тему.</w:t>
            </w:r>
          </w:p>
          <w:p w:rsidR="00A138AE" w:rsidRPr="00616014" w:rsidRDefault="00A138AE" w:rsidP="00DD0B1B">
            <w:pPr>
              <w:pStyle w:val="ParagraphStyle"/>
              <w:spacing w:line="264" w:lineRule="auto"/>
              <w:rPr>
                <w:rFonts w:ascii="Times New Roman" w:hAnsi="Times New Roman" w:cs="Times New Roman"/>
                <w:i/>
              </w:rPr>
            </w:pPr>
            <w:r w:rsidRPr="00616014">
              <w:rPr>
                <w:rFonts w:ascii="Times New Roman" w:hAnsi="Times New Roman" w:cs="Times New Roman"/>
                <w:i/>
              </w:rPr>
              <w:t>(Уроки развития речи)</w:t>
            </w:r>
          </w:p>
        </w:tc>
        <w:tc>
          <w:tcPr>
            <w:tcW w:w="2410" w:type="dxa"/>
          </w:tcPr>
          <w:p w:rsidR="00A138AE" w:rsidRPr="00616014" w:rsidRDefault="00A138AE" w:rsidP="001B380E">
            <w:pPr>
              <w:pStyle w:val="ParagraphStyle"/>
              <w:spacing w:line="264" w:lineRule="auto"/>
              <w:rPr>
                <w:rFonts w:ascii="Times New Roman" w:hAnsi="Times New Roman" w:cs="Times New Roman"/>
              </w:rPr>
            </w:pPr>
            <w:r w:rsidRPr="00616014">
              <w:rPr>
                <w:rFonts w:ascii="Times New Roman" w:hAnsi="Times New Roman" w:cs="Times New Roman"/>
              </w:rPr>
              <w:t>Творческая работа; создание текстов определенного жанра</w:t>
            </w:r>
          </w:p>
          <w:p w:rsidR="00A138AE" w:rsidRPr="00616014" w:rsidRDefault="00A138AE" w:rsidP="00DD0B1B">
            <w:pPr>
              <w:pStyle w:val="ParagraphStyle"/>
              <w:spacing w:line="264" w:lineRule="auto"/>
              <w:rPr>
                <w:rFonts w:ascii="Times New Roman" w:hAnsi="Times New Roman" w:cs="Times New Roman"/>
              </w:rPr>
            </w:pPr>
          </w:p>
        </w:tc>
        <w:tc>
          <w:tcPr>
            <w:tcW w:w="2551" w:type="dxa"/>
          </w:tcPr>
          <w:p w:rsidR="00A138AE" w:rsidRPr="00616014" w:rsidRDefault="00A138AE" w:rsidP="00DD0B1B">
            <w:pPr>
              <w:pStyle w:val="ParagraphStyle"/>
              <w:spacing w:after="12" w:line="264" w:lineRule="auto"/>
              <w:rPr>
                <w:rFonts w:ascii="Times New Roman" w:hAnsi="Times New Roman" w:cs="Times New Roman"/>
                <w:b/>
                <w:bCs/>
              </w:rPr>
            </w:pPr>
            <w:r w:rsidRPr="00616014">
              <w:rPr>
                <w:rFonts w:ascii="Times New Roman" w:hAnsi="Times New Roman" w:cs="Times New Roman"/>
                <w:b/>
                <w:bCs/>
              </w:rPr>
              <w:t>Уметь:</w:t>
            </w:r>
            <w:r w:rsidRPr="00616014">
              <w:rPr>
                <w:rFonts w:ascii="Times New Roman" w:hAnsi="Times New Roman" w:cs="Times New Roman"/>
              </w:rPr>
              <w:t xml:space="preserve"> создавать текст заданного стиля, редактировать текст</w:t>
            </w:r>
          </w:p>
        </w:tc>
        <w:tc>
          <w:tcPr>
            <w:tcW w:w="2410" w:type="dxa"/>
          </w:tcPr>
          <w:p w:rsidR="00A138AE" w:rsidRPr="00616014" w:rsidRDefault="00616014" w:rsidP="001B380E">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осваивать новые виды деятельности, участвовать в творческом, созидательном процессе; осознание себя как</w:t>
            </w:r>
            <w:r w:rsidRPr="00616014">
              <w:rPr>
                <w:rFonts w:ascii="Times New Roman" w:hAnsi="Times New Roman" w:cs="Times New Roman"/>
              </w:rPr>
              <w:t xml:space="preserve"> </w:t>
            </w:r>
            <w:r w:rsidR="00A138AE" w:rsidRPr="00616014">
              <w:rPr>
                <w:rFonts w:ascii="Times New Roman" w:hAnsi="Times New Roman" w:cs="Times New Roman"/>
              </w:rPr>
              <w:t> индивидуальности и одновременно как члена общества.</w:t>
            </w:r>
          </w:p>
          <w:p w:rsidR="00A138AE" w:rsidRPr="00616014" w:rsidRDefault="00A138AE" w:rsidP="001B380E">
            <w:pPr>
              <w:pStyle w:val="ParagraphStyle"/>
              <w:rPr>
                <w:rFonts w:ascii="Times New Roman" w:hAnsi="Times New Roman" w:cs="Times New Roman"/>
                <w:b/>
                <w:bCs/>
              </w:rPr>
            </w:pPr>
          </w:p>
        </w:tc>
        <w:tc>
          <w:tcPr>
            <w:tcW w:w="2409" w:type="dxa"/>
          </w:tcPr>
          <w:p w:rsidR="00A138AE" w:rsidRPr="00616014" w:rsidRDefault="00616014" w:rsidP="00616014">
            <w:pPr>
              <w:pStyle w:val="ParagraphStyle"/>
              <w:spacing w:line="264" w:lineRule="auto"/>
              <w:rPr>
                <w:rFonts w:ascii="Times New Roman" w:hAnsi="Times New Roman" w:cs="Times New Roman"/>
              </w:rPr>
            </w:pPr>
            <w:r w:rsidRPr="00616014">
              <w:rPr>
                <w:rFonts w:ascii="Times New Roman" w:hAnsi="Times New Roman" w:cs="Times New Roman"/>
              </w:rPr>
              <w:t xml:space="preserve">Принимает и сохраняет учебную задачу; действует по плану; осознает познавательную задачу; осуществляет совместную деятельность в парах </w:t>
            </w:r>
            <w:r w:rsidRPr="00616014">
              <w:rPr>
                <w:rFonts w:ascii="Times New Roman" w:hAnsi="Times New Roman" w:cs="Times New Roman"/>
              </w:rPr>
              <w:br/>
              <w:t>и рабочих группах с учетом конкретных учебно-познавательных задач</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153, 154.</w:t>
            </w:r>
          </w:p>
        </w:tc>
        <w:tc>
          <w:tcPr>
            <w:tcW w:w="1559" w:type="dxa"/>
          </w:tcPr>
          <w:p w:rsidR="00B162DB" w:rsidRPr="00616014" w:rsidRDefault="00B162DB" w:rsidP="00DD0B1B">
            <w:pPr>
              <w:pStyle w:val="ParagraphStyle"/>
              <w:spacing w:line="264" w:lineRule="auto"/>
              <w:rPr>
                <w:rFonts w:ascii="Times New Roman" w:hAnsi="Times New Roman" w:cs="Times New Roman"/>
              </w:rPr>
            </w:pPr>
          </w:p>
        </w:tc>
        <w:tc>
          <w:tcPr>
            <w:tcW w:w="2977" w:type="dxa"/>
          </w:tcPr>
          <w:p w:rsidR="00A138AE" w:rsidRPr="00DA2E7C" w:rsidRDefault="00A138AE" w:rsidP="00DD0B1B">
            <w:pPr>
              <w:pStyle w:val="ParagraphStyle"/>
              <w:spacing w:line="264" w:lineRule="auto"/>
              <w:rPr>
                <w:rFonts w:ascii="Times New Roman" w:hAnsi="Times New Roman" w:cs="Times New Roman"/>
                <w:b/>
              </w:rPr>
            </w:pPr>
            <w:r w:rsidRPr="00DA2E7C">
              <w:rPr>
                <w:rFonts w:ascii="Times New Roman" w:hAnsi="Times New Roman" w:cs="Times New Roman"/>
                <w:b/>
              </w:rPr>
              <w:t>Контрольный диктант по теме «Лексика и фразеология» и его анализ.</w:t>
            </w:r>
          </w:p>
          <w:p w:rsidR="00A138AE" w:rsidRPr="00616014" w:rsidRDefault="00A138AE" w:rsidP="00DD0B1B">
            <w:pPr>
              <w:pStyle w:val="ParagraphStyle"/>
              <w:spacing w:line="264" w:lineRule="auto"/>
              <w:rPr>
                <w:rFonts w:ascii="Times New Roman" w:hAnsi="Times New Roman" w:cs="Times New Roman"/>
                <w:i/>
              </w:rPr>
            </w:pPr>
            <w:r w:rsidRPr="00616014">
              <w:rPr>
                <w:rFonts w:ascii="Times New Roman" w:hAnsi="Times New Roman" w:cs="Times New Roman"/>
                <w:i/>
              </w:rPr>
              <w:t>(Урок контроля знаний, умений, навыков)</w:t>
            </w:r>
          </w:p>
        </w:tc>
        <w:tc>
          <w:tcPr>
            <w:tcW w:w="2410" w:type="dxa"/>
          </w:tcPr>
          <w:p w:rsidR="00A138AE" w:rsidRPr="00616014" w:rsidRDefault="00A138AE" w:rsidP="001B380E">
            <w:pPr>
              <w:pStyle w:val="ParagraphStyle"/>
              <w:spacing w:line="264" w:lineRule="auto"/>
              <w:rPr>
                <w:rFonts w:ascii="Times New Roman" w:hAnsi="Times New Roman" w:cs="Times New Roman"/>
              </w:rPr>
            </w:pPr>
            <w:r w:rsidRPr="00616014">
              <w:rPr>
                <w:rFonts w:ascii="Times New Roman" w:hAnsi="Times New Roman" w:cs="Times New Roman"/>
              </w:rPr>
              <w:t>Тренинг, практикум</w:t>
            </w:r>
          </w:p>
          <w:p w:rsidR="00A138AE" w:rsidRPr="00616014" w:rsidRDefault="00A138AE" w:rsidP="001B380E">
            <w:pPr>
              <w:pStyle w:val="ParagraphStyle"/>
              <w:spacing w:line="264" w:lineRule="auto"/>
              <w:rPr>
                <w:rFonts w:ascii="Times New Roman" w:hAnsi="Times New Roman" w:cs="Times New Roman"/>
              </w:rPr>
            </w:pPr>
          </w:p>
        </w:tc>
        <w:tc>
          <w:tcPr>
            <w:tcW w:w="2551" w:type="dxa"/>
          </w:tcPr>
          <w:p w:rsidR="00A138AE" w:rsidRPr="00616014" w:rsidRDefault="00A138AE" w:rsidP="001B380E">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основные нормы русского литературного языка.</w:t>
            </w:r>
          </w:p>
          <w:p w:rsidR="00A138AE" w:rsidRPr="00616014" w:rsidRDefault="00A138AE" w:rsidP="001B380E">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изученные орфограммы; соблюдать основные правила орфографии</w:t>
            </w:r>
          </w:p>
          <w:p w:rsidR="00A138AE" w:rsidRPr="00616014" w:rsidRDefault="00A138AE" w:rsidP="00DD0B1B">
            <w:pPr>
              <w:pStyle w:val="ParagraphStyle"/>
              <w:spacing w:after="12" w:line="264" w:lineRule="auto"/>
              <w:rPr>
                <w:rFonts w:ascii="Times New Roman" w:hAnsi="Times New Roman" w:cs="Times New Roman"/>
                <w:b/>
                <w:bCs/>
              </w:rPr>
            </w:pPr>
          </w:p>
        </w:tc>
        <w:tc>
          <w:tcPr>
            <w:tcW w:w="2410" w:type="dxa"/>
          </w:tcPr>
          <w:p w:rsidR="00A138AE" w:rsidRPr="00616014" w:rsidRDefault="00616014" w:rsidP="001B380E">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осознавать свои трудности и стремиться к их преодолению, способность к самооценке своих действий, поступков.</w:t>
            </w:r>
          </w:p>
          <w:p w:rsidR="00A138AE" w:rsidRPr="00616014" w:rsidRDefault="00A138AE" w:rsidP="001B380E">
            <w:pPr>
              <w:pStyle w:val="ParagraphStyle"/>
              <w:spacing w:line="264" w:lineRule="auto"/>
              <w:rPr>
                <w:rFonts w:ascii="Times New Roman" w:hAnsi="Times New Roman" w:cs="Times New Roman"/>
              </w:rPr>
            </w:pPr>
          </w:p>
        </w:tc>
        <w:tc>
          <w:tcPr>
            <w:tcW w:w="2409" w:type="dxa"/>
          </w:tcPr>
          <w:p w:rsidR="00A138AE" w:rsidRPr="00616014" w:rsidRDefault="00616014" w:rsidP="001B380E">
            <w:pPr>
              <w:pStyle w:val="ParagraphStyle"/>
              <w:spacing w:line="264" w:lineRule="auto"/>
              <w:rPr>
                <w:rFonts w:ascii="Times New Roman" w:hAnsi="Times New Roman" w:cs="Times New Roman"/>
              </w:rPr>
            </w:pPr>
            <w:r w:rsidRPr="00616014">
              <w:rPr>
                <w:rFonts w:ascii="Times New Roman" w:hAnsi="Times New Roman" w:cs="Times New Roman"/>
              </w:rPr>
              <w:t xml:space="preserve">Адекватно оценивает свои достижения, осознает возникающие трудности, ищет их причины и пути преодоления; осуществляет для решения </w:t>
            </w:r>
            <w:r w:rsidRPr="00616014">
              <w:rPr>
                <w:rFonts w:ascii="Times New Roman" w:hAnsi="Times New Roman" w:cs="Times New Roman"/>
              </w:rPr>
              <w:lastRenderedPageBreak/>
              <w:t>учебных задач операции  анализа, синтеза, сравнения, классификации, устанавливает причинно-следственные связи, делает обобщения, выводы.</w:t>
            </w:r>
          </w:p>
        </w:tc>
      </w:tr>
      <w:tr w:rsidR="00471F70" w:rsidTr="00471F70">
        <w:trPr>
          <w:trHeight w:val="938"/>
        </w:trPr>
        <w:tc>
          <w:tcPr>
            <w:tcW w:w="15168" w:type="dxa"/>
            <w:gridSpan w:val="7"/>
          </w:tcPr>
          <w:p w:rsidR="00471F70" w:rsidRDefault="00471F70" w:rsidP="00471F70">
            <w:pPr>
              <w:pStyle w:val="ParagraphStyle"/>
              <w:spacing w:line="264" w:lineRule="auto"/>
              <w:jc w:val="center"/>
              <w:rPr>
                <w:rFonts w:ascii="Times New Roman" w:hAnsi="Times New Roman" w:cs="Times New Roman"/>
                <w:b/>
              </w:rPr>
            </w:pPr>
          </w:p>
          <w:p w:rsidR="00471F70" w:rsidRPr="00616014" w:rsidRDefault="00471F70" w:rsidP="00471F70">
            <w:pPr>
              <w:pStyle w:val="ParagraphStyle"/>
              <w:spacing w:line="264" w:lineRule="auto"/>
              <w:jc w:val="center"/>
              <w:rPr>
                <w:rFonts w:ascii="Times New Roman" w:hAnsi="Times New Roman" w:cs="Times New Roman"/>
              </w:rPr>
            </w:pPr>
            <w:r>
              <w:rPr>
                <w:rFonts w:ascii="Times New Roman" w:hAnsi="Times New Roman" w:cs="Times New Roman"/>
                <w:b/>
              </w:rPr>
              <w:t>Повторение – 16 часов</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155, 156.</w:t>
            </w:r>
          </w:p>
        </w:tc>
        <w:tc>
          <w:tcPr>
            <w:tcW w:w="1559" w:type="dxa"/>
          </w:tcPr>
          <w:p w:rsidR="00B162DB" w:rsidRPr="00616014" w:rsidRDefault="00B162DB" w:rsidP="00DD0B1B">
            <w:pPr>
              <w:pStyle w:val="ParagraphStyle"/>
              <w:spacing w:line="264" w:lineRule="auto"/>
              <w:rPr>
                <w:rFonts w:ascii="Times New Roman" w:hAnsi="Times New Roman" w:cs="Times New Roman"/>
              </w:rPr>
            </w:pPr>
          </w:p>
        </w:tc>
        <w:tc>
          <w:tcPr>
            <w:tcW w:w="2977" w:type="dxa"/>
          </w:tcPr>
          <w:p w:rsidR="00A138AE" w:rsidRPr="00616014" w:rsidRDefault="00A138AE" w:rsidP="00DD0B1B">
            <w:pPr>
              <w:pStyle w:val="ParagraphStyle"/>
              <w:spacing w:line="264" w:lineRule="auto"/>
              <w:rPr>
                <w:rFonts w:ascii="Times New Roman" w:hAnsi="Times New Roman" w:cs="Times New Roman"/>
              </w:rPr>
            </w:pPr>
            <w:r w:rsidRPr="00616014">
              <w:rPr>
                <w:rFonts w:ascii="Times New Roman" w:hAnsi="Times New Roman" w:cs="Times New Roman"/>
              </w:rPr>
              <w:t>Фонетика, графика, орфография. Фонетический разбор.</w:t>
            </w:r>
          </w:p>
          <w:p w:rsidR="00A138AE" w:rsidRPr="00616014" w:rsidRDefault="00A138AE" w:rsidP="00DD0B1B">
            <w:pPr>
              <w:pStyle w:val="ParagraphStyle"/>
              <w:spacing w:line="264" w:lineRule="auto"/>
              <w:rPr>
                <w:rFonts w:ascii="Times New Roman" w:hAnsi="Times New Roman" w:cs="Times New Roman"/>
                <w:i/>
              </w:rPr>
            </w:pPr>
            <w:r w:rsidRPr="00616014">
              <w:rPr>
                <w:rFonts w:ascii="Times New Roman" w:hAnsi="Times New Roman" w:cs="Times New Roman"/>
                <w:i/>
              </w:rPr>
              <w:t>(Систематизация, знаний, умений, навыков)</w:t>
            </w:r>
          </w:p>
        </w:tc>
        <w:tc>
          <w:tcPr>
            <w:tcW w:w="2410"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t>Проекты-презентации с применением ИКТ</w:t>
            </w:r>
          </w:p>
          <w:p w:rsidR="00A138AE" w:rsidRPr="00616014" w:rsidRDefault="00A138AE" w:rsidP="001B380E">
            <w:pPr>
              <w:pStyle w:val="ParagraphStyle"/>
              <w:spacing w:line="264" w:lineRule="auto"/>
              <w:rPr>
                <w:rFonts w:ascii="Times New Roman" w:hAnsi="Times New Roman" w:cs="Times New Roman"/>
              </w:rPr>
            </w:pPr>
          </w:p>
        </w:tc>
        <w:tc>
          <w:tcPr>
            <w:tcW w:w="2551"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порядок фонетического разбора слова.</w:t>
            </w:r>
          </w:p>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b/>
                <w:bCs/>
              </w:rPr>
              <w:t xml:space="preserve">Уметь: </w:t>
            </w:r>
            <w:r w:rsidRPr="00616014">
              <w:rPr>
                <w:rFonts w:ascii="Times New Roman" w:hAnsi="Times New Roman" w:cs="Times New Roman"/>
              </w:rPr>
              <w:t>выполнять фонетический разбор слова</w:t>
            </w:r>
          </w:p>
          <w:p w:rsidR="00A138AE" w:rsidRPr="00616014" w:rsidRDefault="00A138AE" w:rsidP="001B380E">
            <w:pPr>
              <w:pStyle w:val="ParagraphStyle"/>
              <w:spacing w:line="264" w:lineRule="auto"/>
              <w:rPr>
                <w:rFonts w:ascii="Times New Roman" w:hAnsi="Times New Roman" w:cs="Times New Roman"/>
                <w:b/>
                <w:bCs/>
              </w:rPr>
            </w:pPr>
          </w:p>
        </w:tc>
        <w:tc>
          <w:tcPr>
            <w:tcW w:w="2410" w:type="dxa"/>
          </w:tcPr>
          <w:p w:rsidR="00A138AE" w:rsidRPr="00616014" w:rsidRDefault="00616014" w:rsidP="0077307C">
            <w:pPr>
              <w:pStyle w:val="ParagraphStyle"/>
              <w:spacing w:line="264" w:lineRule="auto"/>
              <w:rPr>
                <w:rFonts w:ascii="Times New Roman" w:hAnsi="Times New Roman" w:cs="Times New Roman"/>
              </w:rPr>
            </w:pPr>
            <w:r w:rsidRPr="00616014">
              <w:rPr>
                <w:rFonts w:ascii="Times New Roman" w:hAnsi="Times New Roman" w:cs="Times New Roman"/>
              </w:rPr>
              <w:t>П</w:t>
            </w:r>
            <w:r w:rsidR="00A138AE" w:rsidRPr="00616014">
              <w:rPr>
                <w:rFonts w:ascii="Times New Roman" w:hAnsi="Times New Roman" w:cs="Times New Roman"/>
              </w:rPr>
              <w:t>оложительное отношение к учению, познавательной деятельности, желание приобретать новые знания, умения, совершенствовать имеющиеся.</w:t>
            </w:r>
          </w:p>
          <w:p w:rsidR="00A138AE" w:rsidRPr="00616014" w:rsidRDefault="00A138AE" w:rsidP="0077307C">
            <w:pPr>
              <w:pStyle w:val="ParagraphStyle"/>
              <w:spacing w:after="12" w:line="264" w:lineRule="auto"/>
              <w:rPr>
                <w:rFonts w:ascii="Times New Roman" w:hAnsi="Times New Roman" w:cs="Times New Roman"/>
              </w:rPr>
            </w:pPr>
          </w:p>
        </w:tc>
        <w:tc>
          <w:tcPr>
            <w:tcW w:w="2409" w:type="dxa"/>
          </w:tcPr>
          <w:p w:rsidR="00A138AE" w:rsidRPr="00616014" w:rsidRDefault="00616014" w:rsidP="0077307C">
            <w:pPr>
              <w:pStyle w:val="ParagraphStyle"/>
              <w:spacing w:line="264" w:lineRule="auto"/>
              <w:rPr>
                <w:rFonts w:ascii="Times New Roman" w:hAnsi="Times New Roman" w:cs="Times New Roman"/>
              </w:rPr>
            </w:pPr>
            <w:r w:rsidRPr="00616014">
              <w:rPr>
                <w:rFonts w:ascii="Times New Roman" w:hAnsi="Times New Roman" w:cs="Times New Roman"/>
              </w:rPr>
              <w:t>Контролирует процесс и результаты деятельности, вносит необходимые коррективы;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157, 158.</w:t>
            </w:r>
          </w:p>
        </w:tc>
        <w:tc>
          <w:tcPr>
            <w:tcW w:w="1559" w:type="dxa"/>
          </w:tcPr>
          <w:p w:rsidR="00B162DB" w:rsidRPr="00616014" w:rsidRDefault="00B162DB" w:rsidP="0077307C">
            <w:pPr>
              <w:pStyle w:val="ParagraphStyle"/>
              <w:spacing w:line="264" w:lineRule="auto"/>
              <w:rPr>
                <w:rFonts w:ascii="Times New Roman" w:hAnsi="Times New Roman" w:cs="Times New Roman"/>
              </w:rPr>
            </w:pPr>
          </w:p>
        </w:tc>
        <w:tc>
          <w:tcPr>
            <w:tcW w:w="2977"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t>Словообразование и орфография, состав слова.</w:t>
            </w:r>
          </w:p>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i/>
              </w:rPr>
              <w:t xml:space="preserve">(Систематизация, знаний, </w:t>
            </w:r>
            <w:r w:rsidRPr="00616014">
              <w:rPr>
                <w:rFonts w:ascii="Times New Roman" w:hAnsi="Times New Roman" w:cs="Times New Roman"/>
                <w:i/>
              </w:rPr>
              <w:lastRenderedPageBreak/>
              <w:t>умений, навыков)</w:t>
            </w:r>
          </w:p>
          <w:p w:rsidR="00A138AE" w:rsidRPr="00616014" w:rsidRDefault="00A138AE" w:rsidP="00DD0B1B">
            <w:pPr>
              <w:pStyle w:val="ParagraphStyle"/>
              <w:spacing w:line="264" w:lineRule="auto"/>
              <w:rPr>
                <w:rFonts w:ascii="Times New Roman" w:hAnsi="Times New Roman" w:cs="Times New Roman"/>
              </w:rPr>
            </w:pPr>
          </w:p>
        </w:tc>
        <w:tc>
          <w:tcPr>
            <w:tcW w:w="2410"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lastRenderedPageBreak/>
              <w:t>Проекты-презентации с применением ИКТ</w:t>
            </w:r>
          </w:p>
          <w:p w:rsidR="00A138AE" w:rsidRPr="00616014" w:rsidRDefault="00A138AE" w:rsidP="0077307C">
            <w:pPr>
              <w:pStyle w:val="ParagraphStyle"/>
              <w:spacing w:line="264" w:lineRule="auto"/>
              <w:rPr>
                <w:rFonts w:ascii="Times New Roman" w:hAnsi="Times New Roman" w:cs="Times New Roman"/>
              </w:rPr>
            </w:pPr>
          </w:p>
        </w:tc>
        <w:tc>
          <w:tcPr>
            <w:tcW w:w="2551"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состав слова, способы словообразования.</w:t>
            </w:r>
          </w:p>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производить </w:t>
            </w:r>
            <w:r w:rsidRPr="00616014">
              <w:rPr>
                <w:rFonts w:ascii="Times New Roman" w:hAnsi="Times New Roman" w:cs="Times New Roman"/>
              </w:rPr>
              <w:lastRenderedPageBreak/>
              <w:t>морфемный и словообразовательный разборы слов</w:t>
            </w:r>
          </w:p>
          <w:p w:rsidR="00A138AE" w:rsidRPr="00616014" w:rsidRDefault="00A138AE" w:rsidP="0077307C">
            <w:pPr>
              <w:pStyle w:val="ParagraphStyle"/>
              <w:spacing w:line="264" w:lineRule="auto"/>
              <w:rPr>
                <w:rFonts w:ascii="Times New Roman" w:hAnsi="Times New Roman" w:cs="Times New Roman"/>
                <w:b/>
                <w:bCs/>
              </w:rPr>
            </w:pPr>
          </w:p>
        </w:tc>
        <w:tc>
          <w:tcPr>
            <w:tcW w:w="2410" w:type="dxa"/>
          </w:tcPr>
          <w:p w:rsidR="00A138AE" w:rsidRPr="00616014" w:rsidRDefault="00616014" w:rsidP="0077307C">
            <w:pPr>
              <w:pStyle w:val="ParagraphStyle"/>
              <w:spacing w:line="264" w:lineRule="auto"/>
              <w:rPr>
                <w:rFonts w:ascii="Times New Roman" w:hAnsi="Times New Roman" w:cs="Times New Roman"/>
              </w:rPr>
            </w:pPr>
            <w:r w:rsidRPr="00616014">
              <w:rPr>
                <w:rFonts w:ascii="Times New Roman" w:hAnsi="Times New Roman" w:cs="Times New Roman"/>
              </w:rPr>
              <w:lastRenderedPageBreak/>
              <w:t>Ж</w:t>
            </w:r>
            <w:r w:rsidR="00A138AE" w:rsidRPr="00616014">
              <w:rPr>
                <w:rFonts w:ascii="Times New Roman" w:hAnsi="Times New Roman" w:cs="Times New Roman"/>
              </w:rPr>
              <w:t xml:space="preserve">елание осваивать новые виды деятельности, участвовать </w:t>
            </w:r>
            <w:r w:rsidR="00A138AE" w:rsidRPr="00616014">
              <w:rPr>
                <w:rFonts w:ascii="Times New Roman" w:hAnsi="Times New Roman" w:cs="Times New Roman"/>
              </w:rPr>
              <w:lastRenderedPageBreak/>
              <w:t>в творческом, созидательном процессе; осознание себя как </w:t>
            </w:r>
            <w:r w:rsidRPr="00616014">
              <w:rPr>
                <w:rFonts w:ascii="Times New Roman" w:hAnsi="Times New Roman" w:cs="Times New Roman"/>
              </w:rPr>
              <w:t xml:space="preserve"> </w:t>
            </w:r>
            <w:r w:rsidR="00A138AE" w:rsidRPr="00616014">
              <w:rPr>
                <w:rFonts w:ascii="Times New Roman" w:hAnsi="Times New Roman" w:cs="Times New Roman"/>
              </w:rPr>
              <w:t>индивидуальности и одновременно как члена общества.</w:t>
            </w:r>
          </w:p>
          <w:p w:rsidR="00A138AE" w:rsidRPr="00616014" w:rsidRDefault="00A138AE" w:rsidP="0077307C">
            <w:pPr>
              <w:pStyle w:val="ParagraphStyle"/>
              <w:spacing w:line="264" w:lineRule="auto"/>
              <w:rPr>
                <w:rFonts w:ascii="Times New Roman" w:hAnsi="Times New Roman" w:cs="Times New Roman"/>
              </w:rPr>
            </w:pPr>
          </w:p>
        </w:tc>
        <w:tc>
          <w:tcPr>
            <w:tcW w:w="2409" w:type="dxa"/>
          </w:tcPr>
          <w:p w:rsidR="00A138AE" w:rsidRPr="00616014" w:rsidRDefault="00616014" w:rsidP="00616014">
            <w:pPr>
              <w:pStyle w:val="ParagraphStyle"/>
              <w:spacing w:line="264" w:lineRule="auto"/>
              <w:rPr>
                <w:rFonts w:ascii="Times New Roman" w:hAnsi="Times New Roman" w:cs="Times New Roman"/>
              </w:rPr>
            </w:pPr>
            <w:r w:rsidRPr="00616014">
              <w:rPr>
                <w:rFonts w:ascii="Times New Roman" w:hAnsi="Times New Roman" w:cs="Times New Roman"/>
              </w:rPr>
              <w:lastRenderedPageBreak/>
              <w:t xml:space="preserve">Контролирует процесс и результаты деятельности, вносит </w:t>
            </w:r>
            <w:r w:rsidRPr="00616014">
              <w:rPr>
                <w:rFonts w:ascii="Times New Roman" w:hAnsi="Times New Roman" w:cs="Times New Roman"/>
              </w:rPr>
              <w:lastRenderedPageBreak/>
              <w:t>необходимые коррективы;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 умеет</w:t>
            </w:r>
            <w:r w:rsidRPr="00616014">
              <w:rPr>
                <w:rFonts w:ascii="Times New Roman" w:hAnsi="Times New Roman" w:cs="Times New Roman"/>
                <w:b/>
                <w:bCs/>
              </w:rPr>
              <w:t xml:space="preserve"> </w:t>
            </w:r>
            <w:r w:rsidRPr="00616014">
              <w:rPr>
                <w:rFonts w:ascii="Times New Roman" w:hAnsi="Times New Roman" w:cs="Times New Roman"/>
              </w:rPr>
              <w:t>задавать вопросы, слушать, отвечать на вопросы других, формулировать собственные мысли, высказывать и обосновывать свою точку зрения</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lastRenderedPageBreak/>
              <w:t>159, 160.</w:t>
            </w:r>
          </w:p>
        </w:tc>
        <w:tc>
          <w:tcPr>
            <w:tcW w:w="1559" w:type="dxa"/>
          </w:tcPr>
          <w:p w:rsidR="00B162DB" w:rsidRPr="00616014" w:rsidRDefault="00B162DB" w:rsidP="0077307C">
            <w:pPr>
              <w:pStyle w:val="ParagraphStyle"/>
              <w:spacing w:line="264" w:lineRule="auto"/>
              <w:rPr>
                <w:rFonts w:ascii="Times New Roman" w:hAnsi="Times New Roman" w:cs="Times New Roman"/>
              </w:rPr>
            </w:pPr>
          </w:p>
        </w:tc>
        <w:tc>
          <w:tcPr>
            <w:tcW w:w="2977"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t>Орфограммы в корнях слов.</w:t>
            </w:r>
          </w:p>
          <w:p w:rsidR="00A138AE" w:rsidRPr="00616014" w:rsidRDefault="00A138AE" w:rsidP="00A138AE">
            <w:pPr>
              <w:pStyle w:val="ParagraphStyle"/>
              <w:spacing w:line="264" w:lineRule="auto"/>
              <w:rPr>
                <w:rFonts w:ascii="Times New Roman" w:hAnsi="Times New Roman" w:cs="Times New Roman"/>
              </w:rPr>
            </w:pPr>
            <w:r w:rsidRPr="00616014">
              <w:rPr>
                <w:rFonts w:ascii="Times New Roman" w:hAnsi="Times New Roman" w:cs="Times New Roman"/>
                <w:i/>
              </w:rPr>
              <w:t>(Систематизация, знаний, умений, навыков)</w:t>
            </w:r>
          </w:p>
          <w:p w:rsidR="00A138AE" w:rsidRPr="00616014" w:rsidRDefault="00A138AE" w:rsidP="0077307C">
            <w:pPr>
              <w:pStyle w:val="ParagraphStyle"/>
              <w:spacing w:line="264" w:lineRule="auto"/>
              <w:rPr>
                <w:rFonts w:ascii="Times New Roman" w:hAnsi="Times New Roman" w:cs="Times New Roman"/>
              </w:rPr>
            </w:pPr>
          </w:p>
        </w:tc>
        <w:tc>
          <w:tcPr>
            <w:tcW w:w="2410"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t>Тренинг, практикум, письмо с «окошками»; чтение учебных текстов</w:t>
            </w:r>
          </w:p>
          <w:p w:rsidR="00A138AE" w:rsidRPr="00616014" w:rsidRDefault="00A138AE" w:rsidP="0077307C">
            <w:pPr>
              <w:pStyle w:val="ParagraphStyle"/>
              <w:spacing w:line="264" w:lineRule="auto"/>
              <w:rPr>
                <w:rFonts w:ascii="Times New Roman" w:hAnsi="Times New Roman" w:cs="Times New Roman"/>
              </w:rPr>
            </w:pPr>
          </w:p>
        </w:tc>
        <w:tc>
          <w:tcPr>
            <w:tcW w:w="2551"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основные типы орфограмм корня, изученные</w:t>
            </w:r>
          </w:p>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t>в 5 классе, порядок действий при решении орфографических задач.</w:t>
            </w:r>
          </w:p>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обосновывать свой выбор решения задачи</w:t>
            </w:r>
          </w:p>
          <w:p w:rsidR="00A138AE" w:rsidRPr="00616014" w:rsidRDefault="00A138AE" w:rsidP="0077307C">
            <w:pPr>
              <w:pStyle w:val="ParagraphStyle"/>
              <w:spacing w:line="264" w:lineRule="auto"/>
              <w:rPr>
                <w:rFonts w:ascii="Times New Roman" w:hAnsi="Times New Roman" w:cs="Times New Roman"/>
                <w:b/>
                <w:bCs/>
              </w:rPr>
            </w:pPr>
          </w:p>
        </w:tc>
        <w:tc>
          <w:tcPr>
            <w:tcW w:w="2410" w:type="dxa"/>
          </w:tcPr>
          <w:p w:rsidR="00A138AE" w:rsidRPr="00616014" w:rsidRDefault="00616014" w:rsidP="0077307C">
            <w:pPr>
              <w:pStyle w:val="ParagraphStyle"/>
              <w:spacing w:line="264" w:lineRule="auto"/>
              <w:rPr>
                <w:rFonts w:ascii="Times New Roman" w:hAnsi="Times New Roman" w:cs="Times New Roman"/>
              </w:rPr>
            </w:pPr>
            <w:r w:rsidRPr="00616014">
              <w:rPr>
                <w:rFonts w:ascii="Times New Roman" w:hAnsi="Times New Roman" w:cs="Times New Roman"/>
              </w:rPr>
              <w:lastRenderedPageBreak/>
              <w:t>Ж</w:t>
            </w:r>
            <w:r w:rsidR="00A138AE" w:rsidRPr="00616014">
              <w:rPr>
                <w:rFonts w:ascii="Times New Roman" w:hAnsi="Times New Roman" w:cs="Times New Roman"/>
              </w:rPr>
              <w:t xml:space="preserve">елание осваивать новые виды деятельности, участвовать в творческом, созидательном процессе; </w:t>
            </w:r>
            <w:proofErr w:type="spellStart"/>
            <w:r w:rsidR="00A138AE" w:rsidRPr="00616014">
              <w:rPr>
                <w:rFonts w:ascii="Times New Roman" w:hAnsi="Times New Roman" w:cs="Times New Roman"/>
                <w:i/>
                <w:iCs/>
              </w:rPr>
              <w:t>смыслообразование</w:t>
            </w:r>
            <w:proofErr w:type="spellEnd"/>
            <w:r w:rsidR="00A138AE" w:rsidRPr="00616014">
              <w:rPr>
                <w:rFonts w:ascii="Times New Roman" w:hAnsi="Times New Roman" w:cs="Times New Roman"/>
              </w:rPr>
              <w:t xml:space="preserve"> – установление связи между целью учебной </w:t>
            </w:r>
            <w:r w:rsidR="00A138AE" w:rsidRPr="00616014">
              <w:rPr>
                <w:rFonts w:ascii="Times New Roman" w:hAnsi="Times New Roman" w:cs="Times New Roman"/>
              </w:rPr>
              <w:lastRenderedPageBreak/>
              <w:t>деятельности и ее мотивом, нравственно-этическое оценивание усваиваемого содержания.</w:t>
            </w:r>
          </w:p>
          <w:p w:rsidR="00A138AE" w:rsidRPr="00616014" w:rsidRDefault="00A138AE" w:rsidP="0077307C">
            <w:pPr>
              <w:pStyle w:val="ParagraphStyle"/>
              <w:spacing w:line="264" w:lineRule="auto"/>
              <w:rPr>
                <w:rFonts w:ascii="Times New Roman" w:hAnsi="Times New Roman" w:cs="Times New Roman"/>
              </w:rPr>
            </w:pPr>
          </w:p>
        </w:tc>
        <w:tc>
          <w:tcPr>
            <w:tcW w:w="2409" w:type="dxa"/>
          </w:tcPr>
          <w:p w:rsidR="00616014" w:rsidRPr="00616014" w:rsidRDefault="00616014" w:rsidP="00616014">
            <w:pPr>
              <w:pStyle w:val="ParagraphStyle"/>
              <w:spacing w:line="264" w:lineRule="auto"/>
              <w:rPr>
                <w:rFonts w:ascii="Times New Roman" w:hAnsi="Times New Roman" w:cs="Times New Roman"/>
              </w:rPr>
            </w:pPr>
            <w:r w:rsidRPr="00616014">
              <w:rPr>
                <w:rFonts w:ascii="Times New Roman" w:hAnsi="Times New Roman" w:cs="Times New Roman"/>
              </w:rPr>
              <w:lastRenderedPageBreak/>
              <w:t>Понимает и интегрирует информацию в имеющийся запас знаний, преобразует, структурирует, воспроизводит и применяет</w:t>
            </w:r>
          </w:p>
          <w:p w:rsidR="00A138AE" w:rsidRPr="00616014" w:rsidRDefault="00616014" w:rsidP="00616014">
            <w:pPr>
              <w:pStyle w:val="ParagraphStyle"/>
              <w:spacing w:line="264" w:lineRule="auto"/>
              <w:rPr>
                <w:rFonts w:ascii="Times New Roman" w:hAnsi="Times New Roman" w:cs="Times New Roman"/>
              </w:rPr>
            </w:pPr>
            <w:r w:rsidRPr="00616014">
              <w:rPr>
                <w:rFonts w:ascii="Times New Roman" w:hAnsi="Times New Roman" w:cs="Times New Roman"/>
              </w:rPr>
              <w:t xml:space="preserve">с учетом решаемых задач; умеет задавать вопросы, слушать, </w:t>
            </w:r>
            <w:r w:rsidRPr="00616014">
              <w:rPr>
                <w:rFonts w:ascii="Times New Roman" w:hAnsi="Times New Roman" w:cs="Times New Roman"/>
              </w:rPr>
              <w:lastRenderedPageBreak/>
              <w:t>отвечать на вопросы других, формулирует собственные мысли, высказывает и обосновывает свою точку зрения</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lastRenderedPageBreak/>
              <w:t>161, 162.</w:t>
            </w:r>
          </w:p>
        </w:tc>
        <w:tc>
          <w:tcPr>
            <w:tcW w:w="1559" w:type="dxa"/>
          </w:tcPr>
          <w:p w:rsidR="00B162DB" w:rsidRPr="00616014" w:rsidRDefault="00B162DB" w:rsidP="0077307C">
            <w:pPr>
              <w:pStyle w:val="ParagraphStyle"/>
              <w:spacing w:line="264" w:lineRule="auto"/>
              <w:rPr>
                <w:rFonts w:ascii="Times New Roman" w:hAnsi="Times New Roman" w:cs="Times New Roman"/>
              </w:rPr>
            </w:pPr>
          </w:p>
        </w:tc>
        <w:tc>
          <w:tcPr>
            <w:tcW w:w="2977" w:type="dxa"/>
          </w:tcPr>
          <w:p w:rsidR="00A138AE" w:rsidRPr="00DA2E7C" w:rsidRDefault="00A138AE" w:rsidP="0077307C">
            <w:pPr>
              <w:pStyle w:val="ParagraphStyle"/>
              <w:spacing w:line="264" w:lineRule="auto"/>
              <w:rPr>
                <w:rFonts w:ascii="Times New Roman" w:hAnsi="Times New Roman" w:cs="Times New Roman"/>
                <w:b/>
              </w:rPr>
            </w:pPr>
            <w:r w:rsidRPr="00DA2E7C">
              <w:rPr>
                <w:rFonts w:ascii="Times New Roman" w:hAnsi="Times New Roman" w:cs="Times New Roman"/>
                <w:b/>
              </w:rPr>
              <w:t>Итоговый контрольный диктант и его анализ.</w:t>
            </w:r>
          </w:p>
          <w:p w:rsidR="00A138AE" w:rsidRPr="00616014" w:rsidRDefault="00A138AE" w:rsidP="0077307C">
            <w:pPr>
              <w:pStyle w:val="ParagraphStyle"/>
              <w:spacing w:line="264" w:lineRule="auto"/>
              <w:rPr>
                <w:rFonts w:ascii="Times New Roman" w:hAnsi="Times New Roman" w:cs="Times New Roman"/>
                <w:i/>
              </w:rPr>
            </w:pPr>
            <w:r w:rsidRPr="00616014">
              <w:rPr>
                <w:rFonts w:ascii="Times New Roman" w:hAnsi="Times New Roman" w:cs="Times New Roman"/>
                <w:i/>
              </w:rPr>
              <w:t>(Урок контроля знаний, умений, навыков)</w:t>
            </w:r>
          </w:p>
        </w:tc>
        <w:tc>
          <w:tcPr>
            <w:tcW w:w="2410"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t>Тренинг, практикум</w:t>
            </w:r>
          </w:p>
          <w:p w:rsidR="00A138AE" w:rsidRPr="00616014" w:rsidRDefault="00A138AE" w:rsidP="0077307C">
            <w:pPr>
              <w:pStyle w:val="ParagraphStyle"/>
              <w:spacing w:line="264" w:lineRule="auto"/>
              <w:rPr>
                <w:rFonts w:ascii="Times New Roman" w:hAnsi="Times New Roman" w:cs="Times New Roman"/>
              </w:rPr>
            </w:pPr>
          </w:p>
        </w:tc>
        <w:tc>
          <w:tcPr>
            <w:tcW w:w="2551"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основные нормы русского литературного языка.</w:t>
            </w:r>
          </w:p>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применять изученные орфограммы; соблюдать основные правила орфографии</w:t>
            </w:r>
          </w:p>
          <w:p w:rsidR="00A138AE" w:rsidRPr="00616014" w:rsidRDefault="00A138AE" w:rsidP="0077307C">
            <w:pPr>
              <w:pStyle w:val="ParagraphStyle"/>
              <w:spacing w:line="264" w:lineRule="auto"/>
              <w:rPr>
                <w:rFonts w:ascii="Times New Roman" w:hAnsi="Times New Roman" w:cs="Times New Roman"/>
                <w:b/>
                <w:bCs/>
              </w:rPr>
            </w:pPr>
          </w:p>
        </w:tc>
        <w:tc>
          <w:tcPr>
            <w:tcW w:w="2410" w:type="dxa"/>
          </w:tcPr>
          <w:p w:rsidR="00A138AE" w:rsidRPr="00616014" w:rsidRDefault="00616014" w:rsidP="0077307C">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осознавать свои трудности и стремиться к их преодолению, способность к самооценке своих действий, поступков.</w:t>
            </w:r>
          </w:p>
          <w:p w:rsidR="00A138AE" w:rsidRPr="00616014" w:rsidRDefault="00A138AE" w:rsidP="0077307C">
            <w:pPr>
              <w:pStyle w:val="ParagraphStyle"/>
              <w:spacing w:line="264" w:lineRule="auto"/>
              <w:rPr>
                <w:rFonts w:ascii="Times New Roman" w:hAnsi="Times New Roman" w:cs="Times New Roman"/>
              </w:rPr>
            </w:pPr>
          </w:p>
        </w:tc>
        <w:tc>
          <w:tcPr>
            <w:tcW w:w="2409" w:type="dxa"/>
          </w:tcPr>
          <w:p w:rsidR="00A138AE" w:rsidRPr="00616014" w:rsidRDefault="00616014" w:rsidP="0077307C">
            <w:pPr>
              <w:pStyle w:val="ParagraphStyle"/>
              <w:spacing w:line="264" w:lineRule="auto"/>
              <w:rPr>
                <w:rFonts w:ascii="Times New Roman" w:hAnsi="Times New Roman" w:cs="Times New Roman"/>
              </w:rPr>
            </w:pPr>
            <w:r w:rsidRPr="00616014">
              <w:rPr>
                <w:rFonts w:ascii="Times New Roman" w:hAnsi="Times New Roman" w:cs="Times New Roman"/>
              </w:rPr>
              <w:t>Выполняет учебно-познавательные действия в материализованной и умственной форме; 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163, 164.</w:t>
            </w:r>
          </w:p>
        </w:tc>
        <w:tc>
          <w:tcPr>
            <w:tcW w:w="1559" w:type="dxa"/>
          </w:tcPr>
          <w:p w:rsidR="00B162DB" w:rsidRPr="00616014" w:rsidRDefault="00B162DB" w:rsidP="0077307C">
            <w:pPr>
              <w:pStyle w:val="ParagraphStyle"/>
              <w:spacing w:line="264" w:lineRule="auto"/>
              <w:rPr>
                <w:rFonts w:ascii="Times New Roman" w:hAnsi="Times New Roman" w:cs="Times New Roman"/>
              </w:rPr>
            </w:pPr>
          </w:p>
        </w:tc>
        <w:tc>
          <w:tcPr>
            <w:tcW w:w="2977"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t>Орфограммы в приставках.</w:t>
            </w:r>
          </w:p>
          <w:p w:rsidR="00A138AE" w:rsidRPr="00616014" w:rsidRDefault="00A138AE" w:rsidP="0077307C">
            <w:pPr>
              <w:pStyle w:val="ParagraphStyle"/>
              <w:spacing w:line="264" w:lineRule="auto"/>
              <w:rPr>
                <w:rFonts w:ascii="Times New Roman" w:hAnsi="Times New Roman" w:cs="Times New Roman"/>
                <w:i/>
              </w:rPr>
            </w:pPr>
            <w:r w:rsidRPr="00616014">
              <w:rPr>
                <w:rFonts w:ascii="Times New Roman" w:hAnsi="Times New Roman" w:cs="Times New Roman"/>
                <w:i/>
              </w:rPr>
              <w:t>(Систематизация знаний, умений, навыков)</w:t>
            </w:r>
          </w:p>
        </w:tc>
        <w:tc>
          <w:tcPr>
            <w:tcW w:w="2410" w:type="dxa"/>
          </w:tcPr>
          <w:p w:rsidR="00A138AE" w:rsidRPr="00616014" w:rsidRDefault="00A138AE" w:rsidP="00543912">
            <w:pPr>
              <w:pStyle w:val="ParagraphStyle"/>
              <w:spacing w:line="264" w:lineRule="auto"/>
              <w:rPr>
                <w:rFonts w:ascii="Times New Roman" w:hAnsi="Times New Roman" w:cs="Times New Roman"/>
              </w:rPr>
            </w:pPr>
            <w:r w:rsidRPr="00616014">
              <w:rPr>
                <w:rFonts w:ascii="Times New Roman" w:hAnsi="Times New Roman" w:cs="Times New Roman"/>
              </w:rPr>
              <w:t>Тренинг, практикум, письмо с «окошками»; чтение учебных текстов</w:t>
            </w:r>
          </w:p>
          <w:p w:rsidR="00A138AE" w:rsidRPr="00616014" w:rsidRDefault="00A138AE" w:rsidP="0077307C">
            <w:pPr>
              <w:pStyle w:val="ParagraphStyle"/>
              <w:spacing w:line="264" w:lineRule="auto"/>
              <w:rPr>
                <w:rFonts w:ascii="Times New Roman" w:hAnsi="Times New Roman" w:cs="Times New Roman"/>
              </w:rPr>
            </w:pPr>
          </w:p>
        </w:tc>
        <w:tc>
          <w:tcPr>
            <w:tcW w:w="2551" w:type="dxa"/>
          </w:tcPr>
          <w:p w:rsidR="00A138AE" w:rsidRPr="00616014" w:rsidRDefault="00A138AE" w:rsidP="00543912">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основные типы орфограмм корня, изученные</w:t>
            </w:r>
          </w:p>
          <w:p w:rsidR="00A138AE" w:rsidRPr="00616014" w:rsidRDefault="00A138AE" w:rsidP="00543912">
            <w:pPr>
              <w:pStyle w:val="ParagraphStyle"/>
              <w:spacing w:line="264" w:lineRule="auto"/>
              <w:rPr>
                <w:rFonts w:ascii="Times New Roman" w:hAnsi="Times New Roman" w:cs="Times New Roman"/>
              </w:rPr>
            </w:pPr>
            <w:r w:rsidRPr="00616014">
              <w:rPr>
                <w:rFonts w:ascii="Times New Roman" w:hAnsi="Times New Roman" w:cs="Times New Roman"/>
              </w:rPr>
              <w:t>в 5 классе, порядок действий при решении орфографических задач.</w:t>
            </w:r>
          </w:p>
          <w:p w:rsidR="00A138AE" w:rsidRPr="00616014" w:rsidRDefault="00A138AE" w:rsidP="00543912">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обосновывать </w:t>
            </w:r>
            <w:r w:rsidRPr="00616014">
              <w:rPr>
                <w:rFonts w:ascii="Times New Roman" w:hAnsi="Times New Roman" w:cs="Times New Roman"/>
              </w:rPr>
              <w:lastRenderedPageBreak/>
              <w:t>свой выбор решения задачи</w:t>
            </w:r>
          </w:p>
          <w:p w:rsidR="00A138AE" w:rsidRPr="00616014" w:rsidRDefault="00A138AE" w:rsidP="0077307C">
            <w:pPr>
              <w:pStyle w:val="ParagraphStyle"/>
              <w:spacing w:line="264" w:lineRule="auto"/>
              <w:rPr>
                <w:rFonts w:ascii="Times New Roman" w:hAnsi="Times New Roman" w:cs="Times New Roman"/>
                <w:b/>
                <w:bCs/>
              </w:rPr>
            </w:pPr>
          </w:p>
        </w:tc>
        <w:tc>
          <w:tcPr>
            <w:tcW w:w="2410" w:type="dxa"/>
          </w:tcPr>
          <w:p w:rsidR="00A138AE" w:rsidRPr="00616014" w:rsidRDefault="00616014" w:rsidP="0077307C">
            <w:pPr>
              <w:pStyle w:val="ParagraphStyle"/>
              <w:spacing w:line="264" w:lineRule="auto"/>
              <w:rPr>
                <w:rFonts w:ascii="Times New Roman" w:hAnsi="Times New Roman" w:cs="Times New Roman"/>
              </w:rPr>
            </w:pPr>
            <w:r w:rsidRPr="00616014">
              <w:rPr>
                <w:rFonts w:ascii="Times New Roman" w:hAnsi="Times New Roman" w:cs="Times New Roman"/>
              </w:rPr>
              <w:lastRenderedPageBreak/>
              <w:t>Ж</w:t>
            </w:r>
            <w:r w:rsidR="00A138AE" w:rsidRPr="00616014">
              <w:rPr>
                <w:rFonts w:ascii="Times New Roman" w:hAnsi="Times New Roman" w:cs="Times New Roman"/>
              </w:rPr>
              <w:t xml:space="preserve">елание осваивать новые виды деятельности, участвовать в творческом, созидательном процессе; </w:t>
            </w:r>
            <w:proofErr w:type="spellStart"/>
            <w:r w:rsidR="00A138AE" w:rsidRPr="00616014">
              <w:rPr>
                <w:rFonts w:ascii="Times New Roman" w:hAnsi="Times New Roman" w:cs="Times New Roman"/>
                <w:i/>
                <w:iCs/>
              </w:rPr>
              <w:t>смыслообразование</w:t>
            </w:r>
            <w:proofErr w:type="spellEnd"/>
            <w:r w:rsidR="00A138AE" w:rsidRPr="00616014">
              <w:rPr>
                <w:rFonts w:ascii="Times New Roman" w:hAnsi="Times New Roman" w:cs="Times New Roman"/>
              </w:rPr>
              <w:t xml:space="preserve"> – установление связи </w:t>
            </w:r>
            <w:r w:rsidR="00A138AE" w:rsidRPr="00616014">
              <w:rPr>
                <w:rFonts w:ascii="Times New Roman" w:hAnsi="Times New Roman" w:cs="Times New Roman"/>
              </w:rPr>
              <w:lastRenderedPageBreak/>
              <w:t>между целью учебной деятельности и ее мотивом, нравственно-этическое оценивание усваиваемого содержания.</w:t>
            </w:r>
          </w:p>
        </w:tc>
        <w:tc>
          <w:tcPr>
            <w:tcW w:w="2409" w:type="dxa"/>
          </w:tcPr>
          <w:p w:rsidR="00A138AE" w:rsidRPr="00616014" w:rsidRDefault="00616014" w:rsidP="00543912">
            <w:pPr>
              <w:pStyle w:val="ParagraphStyle"/>
              <w:spacing w:line="264" w:lineRule="auto"/>
              <w:rPr>
                <w:rFonts w:ascii="Times New Roman" w:hAnsi="Times New Roman" w:cs="Times New Roman"/>
              </w:rPr>
            </w:pPr>
            <w:r w:rsidRPr="00616014">
              <w:rPr>
                <w:rFonts w:ascii="Times New Roman" w:hAnsi="Times New Roman" w:cs="Times New Roman"/>
              </w:rPr>
              <w:lastRenderedPageBreak/>
              <w:t xml:space="preserve">Контролирует процесс и результаты деятельности, вносит необходимые коррективы; понимает информацию, представленную в </w:t>
            </w:r>
            <w:r w:rsidRPr="00616014">
              <w:rPr>
                <w:rFonts w:ascii="Times New Roman" w:hAnsi="Times New Roman" w:cs="Times New Roman"/>
              </w:rPr>
              <w:lastRenderedPageBreak/>
              <w:t>изобразительной, схематичной, модельной форме, использует знаково-символические средства для решения различных учебных задач.</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lastRenderedPageBreak/>
              <w:t>165.</w:t>
            </w:r>
          </w:p>
        </w:tc>
        <w:tc>
          <w:tcPr>
            <w:tcW w:w="1559" w:type="dxa"/>
          </w:tcPr>
          <w:p w:rsidR="00A138AE" w:rsidRPr="00616014" w:rsidRDefault="00A138AE" w:rsidP="0077307C">
            <w:pPr>
              <w:pStyle w:val="ParagraphStyle"/>
              <w:spacing w:line="264" w:lineRule="auto"/>
              <w:rPr>
                <w:rFonts w:ascii="Times New Roman" w:hAnsi="Times New Roman" w:cs="Times New Roman"/>
              </w:rPr>
            </w:pPr>
          </w:p>
        </w:tc>
        <w:tc>
          <w:tcPr>
            <w:tcW w:w="2977"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t>Орфограммы в окончаниях слов.</w:t>
            </w:r>
          </w:p>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i/>
              </w:rPr>
              <w:t>(Систематизация знаний, умений, навыков)</w:t>
            </w:r>
          </w:p>
        </w:tc>
        <w:tc>
          <w:tcPr>
            <w:tcW w:w="2410" w:type="dxa"/>
          </w:tcPr>
          <w:p w:rsidR="00A138AE" w:rsidRPr="00616014" w:rsidRDefault="00A138AE" w:rsidP="00543912">
            <w:pPr>
              <w:pStyle w:val="ParagraphStyle"/>
              <w:spacing w:line="264" w:lineRule="auto"/>
              <w:rPr>
                <w:rFonts w:ascii="Times New Roman" w:hAnsi="Times New Roman" w:cs="Times New Roman"/>
              </w:rPr>
            </w:pPr>
            <w:r w:rsidRPr="00616014">
              <w:rPr>
                <w:rFonts w:ascii="Times New Roman" w:hAnsi="Times New Roman" w:cs="Times New Roman"/>
              </w:rPr>
              <w:t>Тренинг, практикум, письмо с «окошками»; чтение учебных текстов</w:t>
            </w:r>
          </w:p>
          <w:p w:rsidR="00A138AE" w:rsidRPr="00616014" w:rsidRDefault="00A138AE" w:rsidP="00543912">
            <w:pPr>
              <w:pStyle w:val="ParagraphStyle"/>
              <w:spacing w:line="264" w:lineRule="auto"/>
              <w:rPr>
                <w:rFonts w:ascii="Times New Roman" w:hAnsi="Times New Roman" w:cs="Times New Roman"/>
              </w:rPr>
            </w:pPr>
          </w:p>
        </w:tc>
        <w:tc>
          <w:tcPr>
            <w:tcW w:w="2551" w:type="dxa"/>
          </w:tcPr>
          <w:p w:rsidR="00A138AE" w:rsidRPr="00616014" w:rsidRDefault="00A138AE" w:rsidP="00543912">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основные типы орфограмм корня, изученные</w:t>
            </w:r>
          </w:p>
          <w:p w:rsidR="00A138AE" w:rsidRPr="00616014" w:rsidRDefault="00A138AE" w:rsidP="00543912">
            <w:pPr>
              <w:pStyle w:val="ParagraphStyle"/>
              <w:spacing w:line="264" w:lineRule="auto"/>
              <w:rPr>
                <w:rFonts w:ascii="Times New Roman" w:hAnsi="Times New Roman" w:cs="Times New Roman"/>
              </w:rPr>
            </w:pPr>
            <w:r w:rsidRPr="00616014">
              <w:rPr>
                <w:rFonts w:ascii="Times New Roman" w:hAnsi="Times New Roman" w:cs="Times New Roman"/>
              </w:rPr>
              <w:t>в 5 классе, порядок действий при решении орфографических задач.</w:t>
            </w:r>
          </w:p>
          <w:p w:rsidR="00A138AE" w:rsidRPr="00616014" w:rsidRDefault="00A138AE" w:rsidP="00543912">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обосновывать свой выбор решения задачи</w:t>
            </w:r>
          </w:p>
          <w:p w:rsidR="00A138AE" w:rsidRPr="00616014" w:rsidRDefault="00A138AE" w:rsidP="00543912">
            <w:pPr>
              <w:pStyle w:val="ParagraphStyle"/>
              <w:spacing w:line="264" w:lineRule="auto"/>
              <w:rPr>
                <w:rFonts w:ascii="Times New Roman" w:hAnsi="Times New Roman" w:cs="Times New Roman"/>
                <w:b/>
                <w:bCs/>
              </w:rPr>
            </w:pPr>
          </w:p>
        </w:tc>
        <w:tc>
          <w:tcPr>
            <w:tcW w:w="2410" w:type="dxa"/>
          </w:tcPr>
          <w:p w:rsidR="00A138AE" w:rsidRPr="00616014" w:rsidRDefault="00616014" w:rsidP="00543912">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 xml:space="preserve">елание осваивать новые виды деятельности, участвовать в творческом, созидательном процессе; </w:t>
            </w:r>
            <w:proofErr w:type="spellStart"/>
            <w:r w:rsidR="00A138AE" w:rsidRPr="00616014">
              <w:rPr>
                <w:rFonts w:ascii="Times New Roman" w:hAnsi="Times New Roman" w:cs="Times New Roman"/>
                <w:i/>
                <w:iCs/>
              </w:rPr>
              <w:t>смыслообразование</w:t>
            </w:r>
            <w:proofErr w:type="spellEnd"/>
            <w:r w:rsidR="00A138AE" w:rsidRPr="00616014">
              <w:rPr>
                <w:rFonts w:ascii="Times New Roman" w:hAnsi="Times New Roman" w:cs="Times New Roman"/>
              </w:rPr>
              <w:t xml:space="preserve"> – установление связи между целью учебной деятельности и ее мотивом, нравственно-этическое оценивание усваиваемого содержания.</w:t>
            </w:r>
          </w:p>
        </w:tc>
        <w:tc>
          <w:tcPr>
            <w:tcW w:w="2409" w:type="dxa"/>
          </w:tcPr>
          <w:p w:rsidR="00A138AE" w:rsidRPr="00616014" w:rsidRDefault="00616014" w:rsidP="00543912">
            <w:pPr>
              <w:pStyle w:val="ParagraphStyle"/>
              <w:spacing w:line="264" w:lineRule="auto"/>
              <w:rPr>
                <w:rFonts w:ascii="Times New Roman" w:hAnsi="Times New Roman" w:cs="Times New Roman"/>
                <w:b/>
                <w:bCs/>
              </w:rPr>
            </w:pPr>
            <w:r w:rsidRPr="00616014">
              <w:rPr>
                <w:rFonts w:ascii="Times New Roman" w:hAnsi="Times New Roman" w:cs="Times New Roman"/>
              </w:rPr>
              <w:t>Контролирует процесс и результаты деятельности, вносит необходимые коррективы;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tc>
      </w:tr>
      <w:tr w:rsidR="00A138AE" w:rsidTr="00A138AE">
        <w:tc>
          <w:tcPr>
            <w:tcW w:w="852" w:type="dxa"/>
          </w:tcPr>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166, 167.</w:t>
            </w:r>
          </w:p>
        </w:tc>
        <w:tc>
          <w:tcPr>
            <w:tcW w:w="1559" w:type="dxa"/>
          </w:tcPr>
          <w:p w:rsidR="00B162DB" w:rsidRPr="00616014" w:rsidRDefault="00B162DB" w:rsidP="000C7685">
            <w:pPr>
              <w:pStyle w:val="ParagraphStyle"/>
              <w:spacing w:line="264" w:lineRule="auto"/>
              <w:rPr>
                <w:rFonts w:ascii="Times New Roman" w:hAnsi="Times New Roman" w:cs="Times New Roman"/>
              </w:rPr>
            </w:pPr>
          </w:p>
        </w:tc>
        <w:tc>
          <w:tcPr>
            <w:tcW w:w="2977" w:type="dxa"/>
          </w:tcPr>
          <w:p w:rsidR="00A138AE" w:rsidRPr="00616014" w:rsidRDefault="00A138AE" w:rsidP="000C7685">
            <w:pPr>
              <w:pStyle w:val="ParagraphStyle"/>
              <w:spacing w:line="264" w:lineRule="auto"/>
              <w:rPr>
                <w:rFonts w:ascii="Times New Roman" w:hAnsi="Times New Roman" w:cs="Times New Roman"/>
              </w:rPr>
            </w:pPr>
            <w:r w:rsidRPr="00471F70">
              <w:rPr>
                <w:rFonts w:ascii="Times New Roman" w:hAnsi="Times New Roman" w:cs="Times New Roman"/>
                <w:b/>
              </w:rPr>
              <w:t>Р.Р.</w:t>
            </w:r>
            <w:r w:rsidRPr="00616014">
              <w:rPr>
                <w:rFonts w:ascii="Times New Roman" w:hAnsi="Times New Roman" w:cs="Times New Roman"/>
              </w:rPr>
              <w:t xml:space="preserve"> Лексические средства связи предложений в тексте. Сочинение.</w:t>
            </w:r>
          </w:p>
          <w:p w:rsidR="00A138AE" w:rsidRPr="00616014" w:rsidRDefault="00A138AE" w:rsidP="000C7685">
            <w:pPr>
              <w:pStyle w:val="ParagraphStyle"/>
              <w:spacing w:line="264" w:lineRule="auto"/>
              <w:rPr>
                <w:rFonts w:ascii="Times New Roman" w:hAnsi="Times New Roman" w:cs="Times New Roman"/>
                <w:i/>
              </w:rPr>
            </w:pPr>
            <w:r w:rsidRPr="00616014">
              <w:rPr>
                <w:rFonts w:ascii="Times New Roman" w:hAnsi="Times New Roman" w:cs="Times New Roman"/>
                <w:i/>
              </w:rPr>
              <w:t>(Уроки развития речи)</w:t>
            </w:r>
          </w:p>
        </w:tc>
        <w:tc>
          <w:tcPr>
            <w:tcW w:w="2410" w:type="dxa"/>
          </w:tcPr>
          <w:p w:rsidR="00A138AE" w:rsidRPr="00616014" w:rsidRDefault="00A138AE" w:rsidP="00543912">
            <w:pPr>
              <w:pStyle w:val="ParagraphStyle"/>
              <w:spacing w:line="264" w:lineRule="auto"/>
              <w:rPr>
                <w:rFonts w:ascii="Times New Roman" w:hAnsi="Times New Roman" w:cs="Times New Roman"/>
              </w:rPr>
            </w:pPr>
            <w:r w:rsidRPr="00616014">
              <w:rPr>
                <w:rFonts w:ascii="Times New Roman" w:hAnsi="Times New Roman" w:cs="Times New Roman"/>
              </w:rPr>
              <w:t>Творческая работа; создание текстов определенного жанра</w:t>
            </w:r>
          </w:p>
          <w:p w:rsidR="00A138AE" w:rsidRPr="00616014" w:rsidRDefault="00A138AE" w:rsidP="00543912">
            <w:pPr>
              <w:pStyle w:val="ParagraphStyle"/>
              <w:spacing w:line="264" w:lineRule="auto"/>
              <w:rPr>
                <w:rFonts w:ascii="Times New Roman" w:hAnsi="Times New Roman" w:cs="Times New Roman"/>
              </w:rPr>
            </w:pPr>
          </w:p>
        </w:tc>
        <w:tc>
          <w:tcPr>
            <w:tcW w:w="2551" w:type="dxa"/>
          </w:tcPr>
          <w:p w:rsidR="00A138AE" w:rsidRPr="00616014" w:rsidRDefault="00A138AE" w:rsidP="00543912">
            <w:pPr>
              <w:pStyle w:val="ParagraphStyle"/>
              <w:spacing w:line="264" w:lineRule="auto"/>
              <w:rPr>
                <w:rFonts w:ascii="Times New Roman" w:hAnsi="Times New Roman" w:cs="Times New Roman"/>
                <w:b/>
                <w:bCs/>
              </w:rPr>
            </w:pPr>
            <w:r w:rsidRPr="00616014">
              <w:rPr>
                <w:rFonts w:ascii="Times New Roman" w:hAnsi="Times New Roman" w:cs="Times New Roman"/>
                <w:b/>
                <w:bCs/>
              </w:rPr>
              <w:t>Уметь:</w:t>
            </w:r>
            <w:r w:rsidRPr="00616014">
              <w:rPr>
                <w:rFonts w:ascii="Times New Roman" w:hAnsi="Times New Roman" w:cs="Times New Roman"/>
              </w:rPr>
              <w:t xml:space="preserve"> создавать текст заданного стиля, редактировать текст</w:t>
            </w:r>
          </w:p>
        </w:tc>
        <w:tc>
          <w:tcPr>
            <w:tcW w:w="2410" w:type="dxa"/>
          </w:tcPr>
          <w:p w:rsidR="00A138AE" w:rsidRPr="00616014" w:rsidRDefault="00616014" w:rsidP="00543912">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 xml:space="preserve">елание осваивать новые виды деятельности, участвовать в творческом, созидательном </w:t>
            </w:r>
            <w:r w:rsidR="00A138AE" w:rsidRPr="00616014">
              <w:rPr>
                <w:rFonts w:ascii="Times New Roman" w:hAnsi="Times New Roman" w:cs="Times New Roman"/>
              </w:rPr>
              <w:lastRenderedPageBreak/>
              <w:t>процессе; осознание себя как </w:t>
            </w:r>
            <w:r w:rsidRPr="00616014">
              <w:rPr>
                <w:rFonts w:ascii="Times New Roman" w:hAnsi="Times New Roman" w:cs="Times New Roman"/>
              </w:rPr>
              <w:t xml:space="preserve"> </w:t>
            </w:r>
            <w:r w:rsidR="00A138AE" w:rsidRPr="00616014">
              <w:rPr>
                <w:rFonts w:ascii="Times New Roman" w:hAnsi="Times New Roman" w:cs="Times New Roman"/>
              </w:rPr>
              <w:t>индивидуальности и одновременно как члена общества.</w:t>
            </w:r>
          </w:p>
        </w:tc>
        <w:tc>
          <w:tcPr>
            <w:tcW w:w="2409" w:type="dxa"/>
          </w:tcPr>
          <w:p w:rsidR="00A138AE" w:rsidRPr="00616014" w:rsidRDefault="00616014" w:rsidP="00543912">
            <w:pPr>
              <w:pStyle w:val="ParagraphStyle"/>
              <w:spacing w:line="264" w:lineRule="auto"/>
              <w:rPr>
                <w:rFonts w:ascii="Times New Roman" w:hAnsi="Times New Roman" w:cs="Times New Roman"/>
                <w:b/>
                <w:bCs/>
              </w:rPr>
            </w:pPr>
            <w:r w:rsidRPr="00616014">
              <w:rPr>
                <w:rFonts w:ascii="Times New Roman" w:hAnsi="Times New Roman" w:cs="Times New Roman"/>
              </w:rPr>
              <w:lastRenderedPageBreak/>
              <w:t xml:space="preserve">Осуществляет совместную деятельность в парах </w:t>
            </w:r>
            <w:r w:rsidRPr="00616014">
              <w:rPr>
                <w:rFonts w:ascii="Times New Roman" w:hAnsi="Times New Roman" w:cs="Times New Roman"/>
              </w:rPr>
              <w:br/>
              <w:t>и рабочих группах с учетом конкретных учебно-</w:t>
            </w:r>
            <w:r w:rsidRPr="00616014">
              <w:rPr>
                <w:rFonts w:ascii="Times New Roman" w:hAnsi="Times New Roman" w:cs="Times New Roman"/>
              </w:rPr>
              <w:lastRenderedPageBreak/>
              <w:t>познавательных задач</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lastRenderedPageBreak/>
              <w:t>168,</w:t>
            </w:r>
          </w:p>
          <w:p w:rsidR="00A138AE" w:rsidRPr="00616014" w:rsidRDefault="00A138AE" w:rsidP="00B95080">
            <w:pPr>
              <w:rPr>
                <w:rFonts w:ascii="Times New Roman" w:hAnsi="Times New Roman" w:cs="Times New Roman"/>
                <w:sz w:val="24"/>
                <w:szCs w:val="24"/>
              </w:rPr>
            </w:pPr>
            <w:r w:rsidRPr="00616014">
              <w:rPr>
                <w:rFonts w:ascii="Times New Roman" w:hAnsi="Times New Roman" w:cs="Times New Roman"/>
                <w:sz w:val="24"/>
                <w:szCs w:val="24"/>
              </w:rPr>
              <w:t>169.</w:t>
            </w:r>
          </w:p>
        </w:tc>
        <w:tc>
          <w:tcPr>
            <w:tcW w:w="1559" w:type="dxa"/>
          </w:tcPr>
          <w:p w:rsidR="00B162DB" w:rsidRPr="00616014" w:rsidRDefault="00B162DB" w:rsidP="0077307C">
            <w:pPr>
              <w:pStyle w:val="ParagraphStyle"/>
              <w:spacing w:line="264" w:lineRule="auto"/>
              <w:rPr>
                <w:rFonts w:ascii="Times New Roman" w:hAnsi="Times New Roman" w:cs="Times New Roman"/>
              </w:rPr>
            </w:pPr>
          </w:p>
        </w:tc>
        <w:tc>
          <w:tcPr>
            <w:tcW w:w="2977"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hAnsi="Times New Roman" w:cs="Times New Roman"/>
              </w:rPr>
              <w:t>Знаки препинания в простом и сложном предложении.</w:t>
            </w:r>
          </w:p>
          <w:p w:rsidR="00A138AE" w:rsidRPr="00616014" w:rsidRDefault="00A138AE" w:rsidP="0077307C">
            <w:pPr>
              <w:pStyle w:val="ParagraphStyle"/>
              <w:spacing w:line="264" w:lineRule="auto"/>
              <w:rPr>
                <w:rFonts w:ascii="Times New Roman" w:hAnsi="Times New Roman" w:cs="Times New Roman"/>
                <w:i/>
              </w:rPr>
            </w:pPr>
            <w:r w:rsidRPr="00616014">
              <w:rPr>
                <w:rFonts w:ascii="Times New Roman" w:hAnsi="Times New Roman" w:cs="Times New Roman"/>
                <w:i/>
              </w:rPr>
              <w:t>(Систематизация знаний, умений, навыков)</w:t>
            </w:r>
          </w:p>
        </w:tc>
        <w:tc>
          <w:tcPr>
            <w:tcW w:w="2410" w:type="dxa"/>
          </w:tcPr>
          <w:p w:rsidR="00A138AE" w:rsidRPr="00616014" w:rsidRDefault="00A138AE" w:rsidP="00FD5E77">
            <w:pPr>
              <w:pStyle w:val="ParagraphStyle"/>
              <w:spacing w:line="264" w:lineRule="auto"/>
              <w:rPr>
                <w:rFonts w:ascii="Times New Roman" w:hAnsi="Times New Roman" w:cs="Times New Roman"/>
              </w:rPr>
            </w:pPr>
            <w:r w:rsidRPr="00616014">
              <w:rPr>
                <w:rFonts w:ascii="Times New Roman" w:hAnsi="Times New Roman" w:cs="Times New Roman"/>
              </w:rPr>
              <w:t>Конструирование предложений</w:t>
            </w:r>
          </w:p>
          <w:p w:rsidR="00A138AE" w:rsidRPr="00616014" w:rsidRDefault="00A138AE" w:rsidP="00543912">
            <w:pPr>
              <w:pStyle w:val="ParagraphStyle"/>
              <w:spacing w:line="264" w:lineRule="auto"/>
              <w:rPr>
                <w:rFonts w:ascii="Times New Roman" w:hAnsi="Times New Roman" w:cs="Times New Roman"/>
              </w:rPr>
            </w:pPr>
          </w:p>
        </w:tc>
        <w:tc>
          <w:tcPr>
            <w:tcW w:w="2551" w:type="dxa"/>
          </w:tcPr>
          <w:p w:rsidR="00A138AE" w:rsidRPr="00616014" w:rsidRDefault="00A138AE" w:rsidP="00FD5E77">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термины </w:t>
            </w:r>
            <w:proofErr w:type="spellStart"/>
            <w:r w:rsidRPr="00616014">
              <w:rPr>
                <w:rFonts w:ascii="Times New Roman" w:hAnsi="Times New Roman" w:cs="Times New Roman"/>
                <w:i/>
                <w:iCs/>
              </w:rPr>
              <w:t>пунктограмма</w:t>
            </w:r>
            <w:proofErr w:type="spellEnd"/>
            <w:r w:rsidRPr="00616014">
              <w:rPr>
                <w:rFonts w:ascii="Times New Roman" w:hAnsi="Times New Roman" w:cs="Times New Roman"/>
                <w:i/>
                <w:iCs/>
              </w:rPr>
              <w:t>, грамматическая основа</w:t>
            </w:r>
            <w:r w:rsidRPr="00616014">
              <w:rPr>
                <w:rFonts w:ascii="Times New Roman" w:hAnsi="Times New Roman" w:cs="Times New Roman"/>
              </w:rPr>
              <w:t>.</w:t>
            </w:r>
          </w:p>
          <w:p w:rsidR="00A138AE" w:rsidRPr="00616014" w:rsidRDefault="00A138AE" w:rsidP="00FD5E7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характеризовать предложения по цели высказывания и эмоциональной окраске, пунктуационно верно оформлять текст</w:t>
            </w:r>
          </w:p>
          <w:p w:rsidR="00A138AE" w:rsidRPr="00616014" w:rsidRDefault="00A138AE" w:rsidP="00543912">
            <w:pPr>
              <w:pStyle w:val="ParagraphStyle"/>
              <w:spacing w:line="264" w:lineRule="auto"/>
              <w:rPr>
                <w:rFonts w:ascii="Times New Roman" w:hAnsi="Times New Roman" w:cs="Times New Roman"/>
                <w:b/>
                <w:bCs/>
              </w:rPr>
            </w:pPr>
          </w:p>
        </w:tc>
        <w:tc>
          <w:tcPr>
            <w:tcW w:w="2410" w:type="dxa"/>
          </w:tcPr>
          <w:p w:rsidR="00A138AE" w:rsidRPr="00616014" w:rsidRDefault="00616014" w:rsidP="00FD5E77">
            <w:pPr>
              <w:pStyle w:val="ParagraphStyle"/>
              <w:spacing w:line="264" w:lineRule="auto"/>
              <w:rPr>
                <w:rFonts w:ascii="Times New Roman" w:hAnsi="Times New Roman" w:cs="Times New Roman"/>
              </w:rPr>
            </w:pPr>
            <w:r w:rsidRPr="00616014">
              <w:rPr>
                <w:rFonts w:ascii="Times New Roman" w:hAnsi="Times New Roman" w:cs="Times New Roman"/>
              </w:rPr>
              <w:t>Ж</w:t>
            </w:r>
            <w:r w:rsidR="00A138AE" w:rsidRPr="00616014">
              <w:rPr>
                <w:rFonts w:ascii="Times New Roman" w:hAnsi="Times New Roman" w:cs="Times New Roman"/>
              </w:rPr>
              <w:t>елание участвовать в творческом, созидательном процессе; осознание себя как </w:t>
            </w:r>
            <w:r w:rsidRPr="00616014">
              <w:rPr>
                <w:rFonts w:ascii="Times New Roman" w:hAnsi="Times New Roman" w:cs="Times New Roman"/>
              </w:rPr>
              <w:t xml:space="preserve"> </w:t>
            </w:r>
            <w:r w:rsidR="00A138AE" w:rsidRPr="00616014">
              <w:rPr>
                <w:rFonts w:ascii="Times New Roman" w:hAnsi="Times New Roman" w:cs="Times New Roman"/>
              </w:rPr>
              <w:t xml:space="preserve">индивидуальности и одновременно как члена общества; </w:t>
            </w:r>
            <w:proofErr w:type="spellStart"/>
            <w:r w:rsidR="00A138AE" w:rsidRPr="00616014">
              <w:rPr>
                <w:rFonts w:ascii="Times New Roman" w:hAnsi="Times New Roman" w:cs="Times New Roman"/>
                <w:i/>
                <w:iCs/>
              </w:rPr>
              <w:t>смыслообразование</w:t>
            </w:r>
            <w:proofErr w:type="spellEnd"/>
            <w:r w:rsidR="00A138AE" w:rsidRPr="00616014">
              <w:rPr>
                <w:rFonts w:ascii="Times New Roman" w:hAnsi="Times New Roman" w:cs="Times New Roman"/>
              </w:rPr>
              <w:t xml:space="preserve"> – установление связи между целью учебной деятельности и ее мотивом.</w:t>
            </w:r>
          </w:p>
          <w:p w:rsidR="00A138AE" w:rsidRPr="00616014" w:rsidRDefault="00A138AE" w:rsidP="00543912">
            <w:pPr>
              <w:pStyle w:val="ParagraphStyle"/>
              <w:spacing w:line="264" w:lineRule="auto"/>
              <w:rPr>
                <w:rFonts w:ascii="Times New Roman" w:hAnsi="Times New Roman" w:cs="Times New Roman"/>
              </w:rPr>
            </w:pPr>
          </w:p>
        </w:tc>
        <w:tc>
          <w:tcPr>
            <w:tcW w:w="2409" w:type="dxa"/>
          </w:tcPr>
          <w:p w:rsidR="00A138AE" w:rsidRPr="00616014" w:rsidRDefault="00616014" w:rsidP="00616014">
            <w:pPr>
              <w:pStyle w:val="ParagraphStyle"/>
              <w:spacing w:line="264" w:lineRule="auto"/>
              <w:rPr>
                <w:rFonts w:ascii="Times New Roman" w:hAnsi="Times New Roman" w:cs="Times New Roman"/>
              </w:rPr>
            </w:pPr>
            <w:r w:rsidRPr="00616014">
              <w:rPr>
                <w:rFonts w:ascii="Times New Roman" w:hAnsi="Times New Roman" w:cs="Times New Roman"/>
              </w:rPr>
              <w:t>Контролирует процесс и результаты деятельности, вносит необходимые коррективы; осознает познавательную цель; планирует собственную деятельность, ориентируясь на решение учебно-практических задач; умеет</w:t>
            </w:r>
            <w:r w:rsidRPr="00616014">
              <w:rPr>
                <w:rFonts w:ascii="Times New Roman" w:hAnsi="Times New Roman" w:cs="Times New Roman"/>
                <w:b/>
                <w:bCs/>
              </w:rPr>
              <w:t xml:space="preserve"> </w:t>
            </w:r>
            <w:r w:rsidRPr="00616014">
              <w:rPr>
                <w:rFonts w:ascii="Times New Roman" w:hAnsi="Times New Roman" w:cs="Times New Roman"/>
              </w:rPr>
              <w:t>задавать вопросы, слушать, отвечать на вопросы других, высказывать и обосновывать свою точку зрения</w:t>
            </w:r>
          </w:p>
        </w:tc>
      </w:tr>
      <w:tr w:rsidR="00A138AE" w:rsidTr="00A138AE">
        <w:tc>
          <w:tcPr>
            <w:tcW w:w="852" w:type="dxa"/>
          </w:tcPr>
          <w:p w:rsidR="00A138AE" w:rsidRPr="00616014" w:rsidRDefault="00A138AE" w:rsidP="003D4A1D">
            <w:pPr>
              <w:rPr>
                <w:rFonts w:ascii="Times New Roman" w:hAnsi="Times New Roman" w:cs="Times New Roman"/>
                <w:sz w:val="24"/>
                <w:szCs w:val="24"/>
              </w:rPr>
            </w:pPr>
            <w:r w:rsidRPr="00616014">
              <w:rPr>
                <w:rFonts w:ascii="Times New Roman" w:hAnsi="Times New Roman" w:cs="Times New Roman"/>
                <w:sz w:val="24"/>
                <w:szCs w:val="24"/>
              </w:rPr>
              <w:t>170.</w:t>
            </w:r>
          </w:p>
        </w:tc>
        <w:tc>
          <w:tcPr>
            <w:tcW w:w="1559" w:type="dxa"/>
          </w:tcPr>
          <w:p w:rsidR="00A138AE" w:rsidRPr="00616014" w:rsidRDefault="00A138AE" w:rsidP="0077307C">
            <w:pPr>
              <w:pStyle w:val="ParagraphStyle"/>
              <w:spacing w:line="264" w:lineRule="auto"/>
              <w:rPr>
                <w:rFonts w:ascii="Times New Roman" w:eastAsia="Calibri" w:hAnsi="Times New Roman" w:cs="Times New Roman"/>
                <w:color w:val="000000"/>
              </w:rPr>
            </w:pPr>
          </w:p>
        </w:tc>
        <w:tc>
          <w:tcPr>
            <w:tcW w:w="2977" w:type="dxa"/>
          </w:tcPr>
          <w:p w:rsidR="00A138AE" w:rsidRPr="00616014" w:rsidRDefault="00A138AE" w:rsidP="0077307C">
            <w:pPr>
              <w:pStyle w:val="ParagraphStyle"/>
              <w:spacing w:line="264" w:lineRule="auto"/>
              <w:rPr>
                <w:rFonts w:ascii="Times New Roman" w:hAnsi="Times New Roman" w:cs="Times New Roman"/>
              </w:rPr>
            </w:pPr>
            <w:r w:rsidRPr="00616014">
              <w:rPr>
                <w:rFonts w:ascii="Times New Roman" w:eastAsia="Calibri" w:hAnsi="Times New Roman" w:cs="Times New Roman"/>
                <w:color w:val="000000"/>
              </w:rPr>
              <w:t>Соблюдение норм современного русского языка. (</w:t>
            </w:r>
            <w:r w:rsidRPr="00616014">
              <w:rPr>
                <w:rFonts w:ascii="Times New Roman" w:eastAsia="Calibri" w:hAnsi="Times New Roman" w:cs="Times New Roman"/>
                <w:i/>
                <w:iCs/>
                <w:color w:val="000000"/>
              </w:rPr>
              <w:t>Обобщение и систематизация знаний)</w:t>
            </w:r>
          </w:p>
        </w:tc>
        <w:tc>
          <w:tcPr>
            <w:tcW w:w="2410" w:type="dxa"/>
          </w:tcPr>
          <w:p w:rsidR="00A138AE" w:rsidRPr="00616014" w:rsidRDefault="00A138AE" w:rsidP="00FD5E77">
            <w:pPr>
              <w:pStyle w:val="ParagraphStyle"/>
              <w:spacing w:line="264" w:lineRule="auto"/>
              <w:rPr>
                <w:rFonts w:ascii="Times New Roman" w:hAnsi="Times New Roman" w:cs="Times New Roman"/>
              </w:rPr>
            </w:pPr>
            <w:r w:rsidRPr="00616014">
              <w:rPr>
                <w:rFonts w:ascii="Times New Roman" w:hAnsi="Times New Roman" w:cs="Times New Roman"/>
              </w:rPr>
              <w:t>Самостоятельная работа</w:t>
            </w:r>
          </w:p>
        </w:tc>
        <w:tc>
          <w:tcPr>
            <w:tcW w:w="2551" w:type="dxa"/>
          </w:tcPr>
          <w:p w:rsidR="00A138AE" w:rsidRPr="00616014" w:rsidRDefault="00A138AE" w:rsidP="00FD5E77">
            <w:pPr>
              <w:pStyle w:val="ParagraphStyle"/>
              <w:spacing w:line="264" w:lineRule="auto"/>
              <w:rPr>
                <w:rFonts w:ascii="Times New Roman" w:hAnsi="Times New Roman" w:cs="Times New Roman"/>
              </w:rPr>
            </w:pPr>
            <w:r w:rsidRPr="00616014">
              <w:rPr>
                <w:rFonts w:ascii="Times New Roman" w:hAnsi="Times New Roman" w:cs="Times New Roman"/>
                <w:b/>
                <w:bCs/>
              </w:rPr>
              <w:t>Знать:</w:t>
            </w:r>
            <w:r w:rsidRPr="00616014">
              <w:rPr>
                <w:rFonts w:ascii="Times New Roman" w:hAnsi="Times New Roman" w:cs="Times New Roman"/>
              </w:rPr>
              <w:t xml:space="preserve"> основные типы орфограмм и </w:t>
            </w:r>
            <w:proofErr w:type="spellStart"/>
            <w:r w:rsidRPr="00616014">
              <w:rPr>
                <w:rFonts w:ascii="Times New Roman" w:hAnsi="Times New Roman" w:cs="Times New Roman"/>
              </w:rPr>
              <w:t>пунктограмм</w:t>
            </w:r>
            <w:proofErr w:type="spellEnd"/>
            <w:r w:rsidRPr="00616014">
              <w:rPr>
                <w:rFonts w:ascii="Times New Roman" w:hAnsi="Times New Roman" w:cs="Times New Roman"/>
              </w:rPr>
              <w:t>, изученные</w:t>
            </w:r>
          </w:p>
          <w:p w:rsidR="00A138AE" w:rsidRPr="00616014" w:rsidRDefault="00A138AE" w:rsidP="00FD5E77">
            <w:pPr>
              <w:pStyle w:val="ParagraphStyle"/>
              <w:spacing w:line="264" w:lineRule="auto"/>
              <w:rPr>
                <w:rFonts w:ascii="Times New Roman" w:hAnsi="Times New Roman" w:cs="Times New Roman"/>
              </w:rPr>
            </w:pPr>
            <w:r w:rsidRPr="00616014">
              <w:rPr>
                <w:rFonts w:ascii="Times New Roman" w:hAnsi="Times New Roman" w:cs="Times New Roman"/>
              </w:rPr>
              <w:t xml:space="preserve">в 5 классе, порядок действий при решении орфографических и </w:t>
            </w:r>
            <w:r w:rsidRPr="00616014">
              <w:rPr>
                <w:rFonts w:ascii="Times New Roman" w:hAnsi="Times New Roman" w:cs="Times New Roman"/>
              </w:rPr>
              <w:lastRenderedPageBreak/>
              <w:t>пунктуационных задач.</w:t>
            </w:r>
          </w:p>
          <w:p w:rsidR="00A138AE" w:rsidRPr="00616014" w:rsidRDefault="00A138AE" w:rsidP="00FD5E77">
            <w:pPr>
              <w:pStyle w:val="ParagraphStyle"/>
              <w:spacing w:line="264" w:lineRule="auto"/>
              <w:rPr>
                <w:rFonts w:ascii="Times New Roman" w:hAnsi="Times New Roman" w:cs="Times New Roman"/>
              </w:rPr>
            </w:pPr>
            <w:r w:rsidRPr="00616014">
              <w:rPr>
                <w:rFonts w:ascii="Times New Roman" w:hAnsi="Times New Roman" w:cs="Times New Roman"/>
                <w:b/>
                <w:bCs/>
              </w:rPr>
              <w:t>Уметь:</w:t>
            </w:r>
            <w:r w:rsidRPr="00616014">
              <w:rPr>
                <w:rFonts w:ascii="Times New Roman" w:hAnsi="Times New Roman" w:cs="Times New Roman"/>
              </w:rPr>
              <w:t xml:space="preserve"> обосновывать свой выбор решения задачи</w:t>
            </w:r>
          </w:p>
          <w:p w:rsidR="00A138AE" w:rsidRPr="00616014" w:rsidRDefault="00A138AE" w:rsidP="00FD5E77">
            <w:pPr>
              <w:pStyle w:val="ParagraphStyle"/>
              <w:spacing w:line="264" w:lineRule="auto"/>
              <w:rPr>
                <w:rFonts w:ascii="Times New Roman" w:hAnsi="Times New Roman" w:cs="Times New Roman"/>
                <w:b/>
                <w:bCs/>
              </w:rPr>
            </w:pPr>
          </w:p>
        </w:tc>
        <w:tc>
          <w:tcPr>
            <w:tcW w:w="2410" w:type="dxa"/>
          </w:tcPr>
          <w:p w:rsidR="00A138AE" w:rsidRPr="00616014" w:rsidRDefault="00616014" w:rsidP="00FD5E77">
            <w:pPr>
              <w:pStyle w:val="ParagraphStyle"/>
              <w:spacing w:line="264" w:lineRule="auto"/>
              <w:rPr>
                <w:rFonts w:ascii="Times New Roman" w:hAnsi="Times New Roman" w:cs="Times New Roman"/>
              </w:rPr>
            </w:pPr>
            <w:r w:rsidRPr="00616014">
              <w:rPr>
                <w:rFonts w:ascii="Times New Roman" w:hAnsi="Times New Roman" w:cs="Times New Roman"/>
              </w:rPr>
              <w:lastRenderedPageBreak/>
              <w:t>П</w:t>
            </w:r>
            <w:r w:rsidR="00A138AE" w:rsidRPr="00616014">
              <w:rPr>
                <w:rFonts w:ascii="Times New Roman" w:hAnsi="Times New Roman" w:cs="Times New Roman"/>
              </w:rPr>
              <w:t xml:space="preserve">оложительное отношение к учению, познавательной деятельности, желание приобретать новые знания, умения, </w:t>
            </w:r>
            <w:r w:rsidR="00A138AE" w:rsidRPr="00616014">
              <w:rPr>
                <w:rFonts w:ascii="Times New Roman" w:hAnsi="Times New Roman" w:cs="Times New Roman"/>
              </w:rPr>
              <w:lastRenderedPageBreak/>
              <w:t>совершенствовать имеющиеся.</w:t>
            </w:r>
          </w:p>
          <w:p w:rsidR="00A138AE" w:rsidRPr="00616014" w:rsidRDefault="00A138AE" w:rsidP="00FD5E77">
            <w:pPr>
              <w:pStyle w:val="ParagraphStyle"/>
              <w:spacing w:line="264" w:lineRule="auto"/>
              <w:rPr>
                <w:rFonts w:ascii="Times New Roman" w:hAnsi="Times New Roman" w:cs="Times New Roman"/>
                <w:b/>
                <w:bCs/>
              </w:rPr>
            </w:pPr>
          </w:p>
        </w:tc>
        <w:tc>
          <w:tcPr>
            <w:tcW w:w="2409" w:type="dxa"/>
          </w:tcPr>
          <w:p w:rsidR="00A138AE" w:rsidRPr="00616014" w:rsidRDefault="00616014" w:rsidP="00616014">
            <w:pPr>
              <w:pStyle w:val="ParagraphStyle"/>
              <w:spacing w:line="264" w:lineRule="auto"/>
              <w:rPr>
                <w:rFonts w:ascii="Times New Roman" w:hAnsi="Times New Roman" w:cs="Times New Roman"/>
              </w:rPr>
            </w:pPr>
            <w:r w:rsidRPr="00616014">
              <w:rPr>
                <w:rFonts w:ascii="Times New Roman" w:hAnsi="Times New Roman" w:cs="Times New Roman"/>
              </w:rPr>
              <w:lastRenderedPageBreak/>
              <w:t xml:space="preserve">Понимает информацию, представленную в изобразительной, схематичной, модельной форме, использует знаково-символические </w:t>
            </w:r>
            <w:r w:rsidRPr="00616014">
              <w:rPr>
                <w:rFonts w:ascii="Times New Roman" w:hAnsi="Times New Roman" w:cs="Times New Roman"/>
              </w:rPr>
              <w:lastRenderedPageBreak/>
              <w:t>средства для решения различных учебных задач; умеет</w:t>
            </w:r>
            <w:r w:rsidRPr="00616014">
              <w:rPr>
                <w:rFonts w:ascii="Times New Roman" w:hAnsi="Times New Roman" w:cs="Times New Roman"/>
                <w:b/>
                <w:bCs/>
              </w:rPr>
              <w:t xml:space="preserve"> </w:t>
            </w:r>
            <w:r w:rsidRPr="00616014">
              <w:rPr>
                <w:rFonts w:ascii="Times New Roman" w:hAnsi="Times New Roman" w:cs="Times New Roman"/>
              </w:rPr>
              <w:t>задавать вопросы, слушать и отвечать на вопросы других, высказывать и обосновывать свою точку зрения</w:t>
            </w:r>
          </w:p>
        </w:tc>
      </w:tr>
    </w:tbl>
    <w:p w:rsidR="009C10E7" w:rsidRPr="00BD2B38" w:rsidRDefault="009C10E7" w:rsidP="009C10E7">
      <w:pPr>
        <w:jc w:val="center"/>
        <w:rPr>
          <w:rFonts w:ascii="Times New Roman" w:hAnsi="Times New Roman" w:cs="Times New Roman"/>
          <w:sz w:val="24"/>
          <w:szCs w:val="24"/>
        </w:rPr>
      </w:pPr>
    </w:p>
    <w:sectPr w:rsidR="009C10E7" w:rsidRPr="00BD2B38" w:rsidSect="00FA39D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D4B" w:rsidRDefault="00D82D4B" w:rsidP="004C6D5C">
      <w:pPr>
        <w:spacing w:after="0" w:line="240" w:lineRule="auto"/>
      </w:pPr>
      <w:r>
        <w:separator/>
      </w:r>
    </w:p>
  </w:endnote>
  <w:endnote w:type="continuationSeparator" w:id="0">
    <w:p w:rsidR="00D82D4B" w:rsidRDefault="00D82D4B" w:rsidP="004C6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D4B" w:rsidRDefault="00D82D4B" w:rsidP="004C6D5C">
      <w:pPr>
        <w:spacing w:after="0" w:line="240" w:lineRule="auto"/>
      </w:pPr>
      <w:r>
        <w:separator/>
      </w:r>
    </w:p>
  </w:footnote>
  <w:footnote w:type="continuationSeparator" w:id="0">
    <w:p w:rsidR="00D82D4B" w:rsidRDefault="00D82D4B" w:rsidP="004C6D5C">
      <w:pPr>
        <w:spacing w:after="0" w:line="240" w:lineRule="auto"/>
      </w:pPr>
      <w:r>
        <w:continuationSeparator/>
      </w:r>
    </w:p>
  </w:footnote>
  <w:footnote w:id="1">
    <w:p w:rsidR="002E66EB" w:rsidRDefault="002E66EB" w:rsidP="007628B4">
      <w:pPr>
        <w:shd w:val="clear" w:color="auto" w:fill="FFFFFF"/>
        <w:jc w:val="both"/>
      </w:pPr>
      <w:r>
        <w:rPr>
          <w:rStyle w:val="ad"/>
          <w:sz w:val="20"/>
          <w:szCs w:val="20"/>
        </w:rPr>
        <w:footnoteRef/>
      </w:r>
      <w:r>
        <w:t xml:space="preserve"> </w:t>
      </w:r>
      <w:r>
        <w:rPr>
          <w:i/>
          <w:iCs/>
          <w:color w:val="000000"/>
        </w:rPr>
        <w:t xml:space="preserve">Примечание. </w:t>
      </w:r>
      <w:r>
        <w:rPr>
          <w:color w:val="000000"/>
        </w:rPr>
        <w:t>Если в одном слове с непроверяемыми орфограммами допущены 2 ошибки и более, то все они считаются за одну ошибку.</w:t>
      </w:r>
    </w:p>
    <w:p w:rsidR="002E66EB" w:rsidRDefault="002E66EB" w:rsidP="007628B4">
      <w:pPr>
        <w:shd w:val="clear" w:color="auto" w:fill="FFFFFF"/>
        <w:jc w:val="both"/>
      </w:pPr>
    </w:p>
  </w:footnote>
  <w:footnote w:id="2">
    <w:p w:rsidR="002E66EB" w:rsidRDefault="002E66EB" w:rsidP="007628B4">
      <w:pPr>
        <w:shd w:val="clear" w:color="auto" w:fill="FFFFFF"/>
        <w:jc w:val="both"/>
      </w:pPr>
      <w:r>
        <w:rPr>
          <w:rStyle w:val="ad"/>
          <w:sz w:val="20"/>
          <w:szCs w:val="20"/>
        </w:rPr>
        <w:footnoteRef/>
      </w:r>
      <w:r>
        <w:t xml:space="preserve"> </w:t>
      </w:r>
      <w:r>
        <w:rPr>
          <w:i/>
          <w:iCs/>
        </w:rPr>
        <w:t xml:space="preserve">Примечание. </w:t>
      </w:r>
      <w:r>
        <w:t>Орфографические и пунктуационные ошибки, допущенные при выполнении дополнительных заданий, учитываются при выведении оценки за диктант.</w:t>
      </w:r>
    </w:p>
  </w:footnote>
  <w:footnote w:id="3">
    <w:p w:rsidR="002E66EB" w:rsidRDefault="002E66EB" w:rsidP="007628B4">
      <w:pPr>
        <w:shd w:val="clear" w:color="auto" w:fill="FFFFFF"/>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886C30A"/>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2"/>
    <w:lvl w:ilvl="0">
      <w:start w:val="1"/>
      <w:numFmt w:val="decimal"/>
      <w:lvlText w:val="%1)"/>
      <w:lvlJc w:val="left"/>
      <w:pPr>
        <w:tabs>
          <w:tab w:val="num" w:pos="0"/>
        </w:tabs>
        <w:ind w:left="1287" w:hanging="360"/>
      </w:pPr>
    </w:lvl>
  </w:abstractNum>
  <w:abstractNum w:abstractNumId="3">
    <w:nsid w:val="00000009"/>
    <w:multiLevelType w:val="singleLevel"/>
    <w:tmpl w:val="00000009"/>
    <w:lvl w:ilvl="0">
      <w:numFmt w:val="bullet"/>
      <w:lvlText w:val="•"/>
      <w:lvlJc w:val="left"/>
      <w:pPr>
        <w:tabs>
          <w:tab w:val="num" w:pos="0"/>
        </w:tabs>
        <w:ind w:left="0" w:firstLine="0"/>
      </w:pPr>
      <w:rPr>
        <w:rFonts w:ascii="Times New Roman" w:hAnsi="Times New Roman" w:cs="Times New Roman"/>
      </w:rPr>
    </w:lvl>
  </w:abstractNum>
  <w:abstractNum w:abstractNumId="4">
    <w:nsid w:val="0000000A"/>
    <w:multiLevelType w:val="singleLevel"/>
    <w:tmpl w:val="0000000A"/>
    <w:lvl w:ilvl="0">
      <w:numFmt w:val="bullet"/>
      <w:lvlText w:val="•"/>
      <w:lvlJc w:val="left"/>
      <w:pPr>
        <w:tabs>
          <w:tab w:val="num" w:pos="0"/>
        </w:tabs>
        <w:ind w:left="0" w:firstLine="0"/>
      </w:pPr>
      <w:rPr>
        <w:rFonts w:ascii="Times New Roman" w:hAnsi="Times New Roman" w:cs="Times New Roman"/>
      </w:rPr>
    </w:lvl>
  </w:abstractNum>
  <w:abstractNum w:abstractNumId="5">
    <w:nsid w:val="108D2EB0"/>
    <w:multiLevelType w:val="hybridMultilevel"/>
    <w:tmpl w:val="BFAE1C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6954C24"/>
    <w:multiLevelType w:val="hybridMultilevel"/>
    <w:tmpl w:val="78FAA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A42712"/>
    <w:multiLevelType w:val="hybridMultilevel"/>
    <w:tmpl w:val="09FC8A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B0003E"/>
    <w:multiLevelType w:val="hybridMultilevel"/>
    <w:tmpl w:val="EFA6677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35250E8E"/>
    <w:multiLevelType w:val="hybridMultilevel"/>
    <w:tmpl w:val="0F6E7056"/>
    <w:lvl w:ilvl="0" w:tplc="C70A8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A171D8"/>
    <w:multiLevelType w:val="hybridMultilevel"/>
    <w:tmpl w:val="75A01CA2"/>
    <w:lvl w:ilvl="0" w:tplc="04190001">
      <w:start w:val="1"/>
      <w:numFmt w:val="bullet"/>
      <w:lvlText w:val=""/>
      <w:lvlJc w:val="left"/>
      <w:pPr>
        <w:ind w:left="1146" w:hanging="360"/>
      </w:pPr>
      <w:rPr>
        <w:rFonts w:ascii="Symbol" w:hAnsi="Symbol" w:hint="default"/>
      </w:rPr>
    </w:lvl>
    <w:lvl w:ilvl="1" w:tplc="04190003" w:tentative="1">
      <w:start w:val="1"/>
      <w:numFmt w:val="bullet"/>
      <w:pStyle w:val="2"/>
      <w:lvlText w:val="o"/>
      <w:lvlJc w:val="left"/>
      <w:pPr>
        <w:ind w:left="1866" w:hanging="360"/>
      </w:pPr>
      <w:rPr>
        <w:rFonts w:ascii="Courier New" w:hAnsi="Courier New" w:cs="Courier New" w:hint="default"/>
      </w:rPr>
    </w:lvl>
    <w:lvl w:ilvl="2" w:tplc="04190005" w:tentative="1">
      <w:start w:val="1"/>
      <w:numFmt w:val="bullet"/>
      <w:pStyle w:val="3"/>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55754035"/>
    <w:multiLevelType w:val="hybridMultilevel"/>
    <w:tmpl w:val="DD386B38"/>
    <w:lvl w:ilvl="0" w:tplc="C70A8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704F4F"/>
    <w:multiLevelType w:val="hybridMultilevel"/>
    <w:tmpl w:val="A99C3E16"/>
    <w:lvl w:ilvl="0" w:tplc="C70A8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
  </w:num>
  <w:num w:numId="4">
    <w:abstractNumId w:val="3"/>
  </w:num>
  <w:num w:numId="5">
    <w:abstractNumId w:val="4"/>
  </w:num>
  <w:num w:numId="6">
    <w:abstractNumId w:val="0"/>
    <w:lvlOverride w:ilvl="0">
      <w:lvl w:ilvl="0">
        <w:start w:val="65535"/>
        <w:numFmt w:val="bullet"/>
        <w:lvlText w:val="•"/>
        <w:legacy w:legacy="1" w:legacySpace="0" w:legacyIndent="145"/>
        <w:lvlJc w:val="left"/>
        <w:rPr>
          <w:rFonts w:ascii="Arial" w:hAnsi="Arial" w:cs="Arial" w:hint="default"/>
        </w:rPr>
      </w:lvl>
    </w:lvlOverride>
  </w:num>
  <w:num w:numId="7">
    <w:abstractNumId w:val="0"/>
    <w:lvlOverride w:ilvl="0">
      <w:lvl w:ilvl="0">
        <w:start w:val="65535"/>
        <w:numFmt w:val="bullet"/>
        <w:lvlText w:val="•"/>
        <w:legacy w:legacy="1" w:legacySpace="0" w:legacyIndent="144"/>
        <w:lvlJc w:val="left"/>
        <w:rPr>
          <w:rFonts w:ascii="Arial" w:hAnsi="Arial" w:cs="Arial" w:hint="default"/>
        </w:rPr>
      </w:lvl>
    </w:lvlOverride>
  </w:num>
  <w:num w:numId="8">
    <w:abstractNumId w:val="0"/>
    <w:lvlOverride w:ilvl="0">
      <w:lvl w:ilvl="0">
        <w:start w:val="65535"/>
        <w:numFmt w:val="bullet"/>
        <w:lvlText w:val="•"/>
        <w:legacy w:legacy="1" w:legacySpace="0" w:legacyIndent="149"/>
        <w:lvlJc w:val="left"/>
        <w:rPr>
          <w:rFonts w:ascii="Arial" w:hAnsi="Arial" w:cs="Arial" w:hint="default"/>
        </w:rPr>
      </w:lvl>
    </w:lvlOverride>
  </w:num>
  <w:num w:numId="9">
    <w:abstractNumId w:val="0"/>
    <w:lvlOverride w:ilvl="0">
      <w:lvl w:ilvl="0">
        <w:start w:val="65535"/>
        <w:numFmt w:val="bullet"/>
        <w:lvlText w:val="•"/>
        <w:legacy w:legacy="1" w:legacySpace="0" w:legacyIndent="153"/>
        <w:lvlJc w:val="left"/>
        <w:rPr>
          <w:rFonts w:ascii="Arial" w:hAnsi="Arial" w:cs="Arial" w:hint="default"/>
        </w:rPr>
      </w:lvl>
    </w:lvlOverride>
  </w:num>
  <w:num w:numId="10">
    <w:abstractNumId w:val="6"/>
  </w:num>
  <w:num w:numId="11">
    <w:abstractNumId w:val="12"/>
  </w:num>
  <w:num w:numId="12">
    <w:abstractNumId w:val="11"/>
  </w:num>
  <w:num w:numId="13">
    <w:abstractNumId w:val="9"/>
  </w:num>
  <w:num w:numId="14">
    <w:abstractNumId w:val="2"/>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C10E7"/>
    <w:rsid w:val="00036F9E"/>
    <w:rsid w:val="00047C88"/>
    <w:rsid w:val="0008185F"/>
    <w:rsid w:val="00086E9B"/>
    <w:rsid w:val="00092656"/>
    <w:rsid w:val="00095B4A"/>
    <w:rsid w:val="000B0DE6"/>
    <w:rsid w:val="000B170E"/>
    <w:rsid w:val="000C557E"/>
    <w:rsid w:val="000C7685"/>
    <w:rsid w:val="000D58DC"/>
    <w:rsid w:val="000F4FF0"/>
    <w:rsid w:val="00101E85"/>
    <w:rsid w:val="0011123A"/>
    <w:rsid w:val="001134D1"/>
    <w:rsid w:val="001403DA"/>
    <w:rsid w:val="0015722D"/>
    <w:rsid w:val="00163E81"/>
    <w:rsid w:val="001B380E"/>
    <w:rsid w:val="002161FC"/>
    <w:rsid w:val="002326E9"/>
    <w:rsid w:val="0023598B"/>
    <w:rsid w:val="00256A7C"/>
    <w:rsid w:val="00275490"/>
    <w:rsid w:val="002877A1"/>
    <w:rsid w:val="002A2B77"/>
    <w:rsid w:val="002B68EE"/>
    <w:rsid w:val="002D17AA"/>
    <w:rsid w:val="002D4A65"/>
    <w:rsid w:val="002E66EB"/>
    <w:rsid w:val="00316347"/>
    <w:rsid w:val="0033002E"/>
    <w:rsid w:val="003338A9"/>
    <w:rsid w:val="0033653F"/>
    <w:rsid w:val="003678EA"/>
    <w:rsid w:val="0038298F"/>
    <w:rsid w:val="00397A49"/>
    <w:rsid w:val="003A2E1C"/>
    <w:rsid w:val="003A72E8"/>
    <w:rsid w:val="003B5DFC"/>
    <w:rsid w:val="003D4A1D"/>
    <w:rsid w:val="003D4A95"/>
    <w:rsid w:val="004234AC"/>
    <w:rsid w:val="00432FDC"/>
    <w:rsid w:val="00467873"/>
    <w:rsid w:val="00471F70"/>
    <w:rsid w:val="00477A18"/>
    <w:rsid w:val="00487168"/>
    <w:rsid w:val="00487C19"/>
    <w:rsid w:val="00497373"/>
    <w:rsid w:val="004B4393"/>
    <w:rsid w:val="004C5C17"/>
    <w:rsid w:val="004C6D5C"/>
    <w:rsid w:val="004E08BA"/>
    <w:rsid w:val="00513FB8"/>
    <w:rsid w:val="00541ABE"/>
    <w:rsid w:val="00543912"/>
    <w:rsid w:val="0054599B"/>
    <w:rsid w:val="00555D7C"/>
    <w:rsid w:val="00556ECA"/>
    <w:rsid w:val="005B5B86"/>
    <w:rsid w:val="005C091C"/>
    <w:rsid w:val="005D0031"/>
    <w:rsid w:val="005D1604"/>
    <w:rsid w:val="00616014"/>
    <w:rsid w:val="006174EB"/>
    <w:rsid w:val="00635399"/>
    <w:rsid w:val="00637D01"/>
    <w:rsid w:val="00637F54"/>
    <w:rsid w:val="00676695"/>
    <w:rsid w:val="00677206"/>
    <w:rsid w:val="006A1F6D"/>
    <w:rsid w:val="006A4A16"/>
    <w:rsid w:val="006F1966"/>
    <w:rsid w:val="007145D1"/>
    <w:rsid w:val="00723DED"/>
    <w:rsid w:val="00733424"/>
    <w:rsid w:val="00755658"/>
    <w:rsid w:val="007628B4"/>
    <w:rsid w:val="0077307C"/>
    <w:rsid w:val="007842E8"/>
    <w:rsid w:val="007A09FC"/>
    <w:rsid w:val="007A7B43"/>
    <w:rsid w:val="007E6FAD"/>
    <w:rsid w:val="007E7762"/>
    <w:rsid w:val="008135BB"/>
    <w:rsid w:val="00820CE2"/>
    <w:rsid w:val="008241D5"/>
    <w:rsid w:val="00845849"/>
    <w:rsid w:val="00851753"/>
    <w:rsid w:val="00885905"/>
    <w:rsid w:val="008A05CF"/>
    <w:rsid w:val="008B1998"/>
    <w:rsid w:val="008C7BB2"/>
    <w:rsid w:val="008D2731"/>
    <w:rsid w:val="008E5C63"/>
    <w:rsid w:val="008F0EFD"/>
    <w:rsid w:val="008F186C"/>
    <w:rsid w:val="008F6C4A"/>
    <w:rsid w:val="009046FE"/>
    <w:rsid w:val="00957296"/>
    <w:rsid w:val="009C10E7"/>
    <w:rsid w:val="009F532A"/>
    <w:rsid w:val="00A138AE"/>
    <w:rsid w:val="00A222CF"/>
    <w:rsid w:val="00A424A5"/>
    <w:rsid w:val="00A46F67"/>
    <w:rsid w:val="00A7570C"/>
    <w:rsid w:val="00A86E87"/>
    <w:rsid w:val="00A95C0C"/>
    <w:rsid w:val="00AB1780"/>
    <w:rsid w:val="00B015D4"/>
    <w:rsid w:val="00B043C2"/>
    <w:rsid w:val="00B15CCB"/>
    <w:rsid w:val="00B162DB"/>
    <w:rsid w:val="00B37682"/>
    <w:rsid w:val="00B43CBA"/>
    <w:rsid w:val="00B52EFE"/>
    <w:rsid w:val="00B53CA2"/>
    <w:rsid w:val="00B64B9F"/>
    <w:rsid w:val="00B8203B"/>
    <w:rsid w:val="00B84375"/>
    <w:rsid w:val="00B8765A"/>
    <w:rsid w:val="00B95080"/>
    <w:rsid w:val="00BD2B38"/>
    <w:rsid w:val="00BD6DBA"/>
    <w:rsid w:val="00C01BA1"/>
    <w:rsid w:val="00C302F7"/>
    <w:rsid w:val="00C37350"/>
    <w:rsid w:val="00C53FFA"/>
    <w:rsid w:val="00C65315"/>
    <w:rsid w:val="00C70E6C"/>
    <w:rsid w:val="00C96063"/>
    <w:rsid w:val="00CA49B9"/>
    <w:rsid w:val="00CB4DC5"/>
    <w:rsid w:val="00CB5174"/>
    <w:rsid w:val="00CC2F30"/>
    <w:rsid w:val="00CE470D"/>
    <w:rsid w:val="00CF1493"/>
    <w:rsid w:val="00D15CD2"/>
    <w:rsid w:val="00D1718E"/>
    <w:rsid w:val="00D171BF"/>
    <w:rsid w:val="00D23768"/>
    <w:rsid w:val="00D2448B"/>
    <w:rsid w:val="00D24B30"/>
    <w:rsid w:val="00D646A7"/>
    <w:rsid w:val="00D82D4B"/>
    <w:rsid w:val="00D83DB1"/>
    <w:rsid w:val="00D870B0"/>
    <w:rsid w:val="00D90A53"/>
    <w:rsid w:val="00D948B4"/>
    <w:rsid w:val="00DA0C98"/>
    <w:rsid w:val="00DA2E7C"/>
    <w:rsid w:val="00DA54AC"/>
    <w:rsid w:val="00DB46D7"/>
    <w:rsid w:val="00DB673D"/>
    <w:rsid w:val="00DB77A5"/>
    <w:rsid w:val="00DD0B1B"/>
    <w:rsid w:val="00E20C9A"/>
    <w:rsid w:val="00E21CBC"/>
    <w:rsid w:val="00E32F99"/>
    <w:rsid w:val="00E34347"/>
    <w:rsid w:val="00E40483"/>
    <w:rsid w:val="00E42447"/>
    <w:rsid w:val="00E44710"/>
    <w:rsid w:val="00E56066"/>
    <w:rsid w:val="00E74EE0"/>
    <w:rsid w:val="00E80C97"/>
    <w:rsid w:val="00EC7D6A"/>
    <w:rsid w:val="00EF4760"/>
    <w:rsid w:val="00F02A42"/>
    <w:rsid w:val="00F211B1"/>
    <w:rsid w:val="00F52676"/>
    <w:rsid w:val="00F61862"/>
    <w:rsid w:val="00F662FC"/>
    <w:rsid w:val="00F72922"/>
    <w:rsid w:val="00F91F94"/>
    <w:rsid w:val="00FA39DA"/>
    <w:rsid w:val="00FA3DF0"/>
    <w:rsid w:val="00FC3179"/>
    <w:rsid w:val="00FC60EA"/>
    <w:rsid w:val="00FD0A21"/>
    <w:rsid w:val="00FD5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063"/>
  </w:style>
  <w:style w:type="paragraph" w:styleId="2">
    <w:name w:val="heading 2"/>
    <w:basedOn w:val="a"/>
    <w:next w:val="a"/>
    <w:link w:val="20"/>
    <w:qFormat/>
    <w:rsid w:val="003D4A95"/>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3">
    <w:name w:val="heading 3"/>
    <w:basedOn w:val="a"/>
    <w:next w:val="a"/>
    <w:link w:val="30"/>
    <w:qFormat/>
    <w:rsid w:val="003D4A95"/>
    <w:pPr>
      <w:keepNext/>
      <w:numPr>
        <w:ilvl w:val="2"/>
        <w:numId w:val="1"/>
      </w:numPr>
      <w:suppressAutoHyphens/>
      <w:spacing w:before="240" w:after="60" w:line="240" w:lineRule="auto"/>
      <w:outlineLvl w:val="2"/>
    </w:pPr>
    <w:rPr>
      <w:rFonts w:ascii="Arial" w:eastAsia="Times New Roman" w:hAnsi="Arial" w:cs="Arial"/>
      <w:b/>
      <w:bCs/>
      <w:sz w:val="26"/>
      <w:szCs w:val="26"/>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1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4C6D5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C6D5C"/>
  </w:style>
  <w:style w:type="paragraph" w:styleId="a6">
    <w:name w:val="footer"/>
    <w:basedOn w:val="a"/>
    <w:link w:val="a7"/>
    <w:uiPriority w:val="99"/>
    <w:semiHidden/>
    <w:unhideWhenUsed/>
    <w:rsid w:val="004C6D5C"/>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C6D5C"/>
  </w:style>
  <w:style w:type="paragraph" w:customStyle="1" w:styleId="ParagraphStyle">
    <w:name w:val="Paragraph Style"/>
    <w:rsid w:val="002B68EE"/>
    <w:pPr>
      <w:autoSpaceDE w:val="0"/>
      <w:autoSpaceDN w:val="0"/>
      <w:adjustRightInd w:val="0"/>
      <w:spacing w:after="0" w:line="240" w:lineRule="auto"/>
    </w:pPr>
    <w:rPr>
      <w:rFonts w:ascii="Arial" w:hAnsi="Arial" w:cs="Arial"/>
      <w:sz w:val="24"/>
      <w:szCs w:val="24"/>
    </w:rPr>
  </w:style>
  <w:style w:type="character" w:customStyle="1" w:styleId="Keywords">
    <w:name w:val="Keywords"/>
    <w:uiPriority w:val="99"/>
    <w:rsid w:val="00820CE2"/>
    <w:rPr>
      <w:i/>
      <w:iCs/>
      <w:color w:val="800000"/>
      <w:sz w:val="20"/>
      <w:szCs w:val="20"/>
    </w:rPr>
  </w:style>
  <w:style w:type="paragraph" w:styleId="a8">
    <w:name w:val="List Paragraph"/>
    <w:basedOn w:val="a"/>
    <w:uiPriority w:val="34"/>
    <w:qFormat/>
    <w:rsid w:val="003D4A95"/>
    <w:pPr>
      <w:ind w:left="720"/>
      <w:contextualSpacing/>
    </w:pPr>
  </w:style>
  <w:style w:type="character" w:customStyle="1" w:styleId="20">
    <w:name w:val="Заголовок 2 Знак"/>
    <w:basedOn w:val="a0"/>
    <w:link w:val="2"/>
    <w:rsid w:val="003D4A95"/>
    <w:rPr>
      <w:rFonts w:ascii="Arial" w:eastAsia="Times New Roman" w:hAnsi="Arial" w:cs="Times New Roman"/>
      <w:b/>
      <w:i/>
      <w:sz w:val="28"/>
      <w:szCs w:val="20"/>
      <w:lang w:eastAsia="ar-SA"/>
    </w:rPr>
  </w:style>
  <w:style w:type="character" w:customStyle="1" w:styleId="30">
    <w:name w:val="Заголовок 3 Знак"/>
    <w:basedOn w:val="a0"/>
    <w:link w:val="3"/>
    <w:rsid w:val="003D4A95"/>
    <w:rPr>
      <w:rFonts w:ascii="Arial" w:eastAsia="Times New Roman" w:hAnsi="Arial" w:cs="Arial"/>
      <w:b/>
      <w:bCs/>
      <w:sz w:val="26"/>
      <w:szCs w:val="26"/>
      <w:lang w:eastAsia="ar-SA"/>
    </w:rPr>
  </w:style>
  <w:style w:type="paragraph" w:styleId="a9">
    <w:name w:val="Body Text Indent"/>
    <w:basedOn w:val="a"/>
    <w:link w:val="aa"/>
    <w:rsid w:val="003D4A95"/>
    <w:pPr>
      <w:suppressAutoHyphens/>
      <w:spacing w:after="0" w:line="360" w:lineRule="auto"/>
      <w:jc w:val="both"/>
    </w:pPr>
    <w:rPr>
      <w:rFonts w:ascii="Times New Roman" w:eastAsia="Times New Roman" w:hAnsi="Times New Roman" w:cs="Times New Roman"/>
      <w:sz w:val="28"/>
      <w:szCs w:val="20"/>
      <w:lang w:eastAsia="ar-SA"/>
    </w:rPr>
  </w:style>
  <w:style w:type="character" w:customStyle="1" w:styleId="aa">
    <w:name w:val="Основной текст с отступом Знак"/>
    <w:basedOn w:val="a0"/>
    <w:link w:val="a9"/>
    <w:rsid w:val="003D4A95"/>
    <w:rPr>
      <w:rFonts w:ascii="Times New Roman" w:eastAsia="Times New Roman" w:hAnsi="Times New Roman" w:cs="Times New Roman"/>
      <w:sz w:val="28"/>
      <w:szCs w:val="20"/>
      <w:lang w:eastAsia="ar-SA"/>
    </w:rPr>
  </w:style>
  <w:style w:type="paragraph" w:customStyle="1" w:styleId="ab">
    <w:name w:val="Стиль"/>
    <w:rsid w:val="003D4A95"/>
    <w:pPr>
      <w:widowControl w:val="0"/>
      <w:suppressAutoHyphens/>
      <w:autoSpaceDE w:val="0"/>
      <w:spacing w:after="0" w:line="240" w:lineRule="auto"/>
    </w:pPr>
    <w:rPr>
      <w:rFonts w:ascii="Arial" w:eastAsia="Times New Roman" w:hAnsi="Arial" w:cs="Arial"/>
      <w:sz w:val="24"/>
      <w:szCs w:val="24"/>
      <w:lang w:eastAsia="ar-SA"/>
    </w:rPr>
  </w:style>
  <w:style w:type="paragraph" w:styleId="31">
    <w:name w:val="Body Text Indent 3"/>
    <w:basedOn w:val="a"/>
    <w:link w:val="32"/>
    <w:uiPriority w:val="99"/>
    <w:semiHidden/>
    <w:unhideWhenUsed/>
    <w:rsid w:val="003D4A95"/>
    <w:pPr>
      <w:suppressAutoHyphens/>
      <w:spacing w:after="120"/>
      <w:ind w:left="283"/>
    </w:pPr>
    <w:rPr>
      <w:rFonts w:ascii="Calibri" w:eastAsia="Calibri" w:hAnsi="Calibri" w:cs="Times New Roman"/>
      <w:sz w:val="16"/>
      <w:szCs w:val="16"/>
      <w:lang w:eastAsia="ar-SA"/>
    </w:rPr>
  </w:style>
  <w:style w:type="character" w:customStyle="1" w:styleId="32">
    <w:name w:val="Основной текст с отступом 3 Знак"/>
    <w:basedOn w:val="a0"/>
    <w:link w:val="31"/>
    <w:uiPriority w:val="99"/>
    <w:semiHidden/>
    <w:rsid w:val="003D4A95"/>
    <w:rPr>
      <w:rFonts w:ascii="Calibri" w:eastAsia="Calibri" w:hAnsi="Calibri" w:cs="Times New Roman"/>
      <w:sz w:val="16"/>
      <w:szCs w:val="16"/>
      <w:lang w:eastAsia="ar-SA"/>
    </w:rPr>
  </w:style>
  <w:style w:type="paragraph" w:styleId="ac">
    <w:name w:val="No Spacing"/>
    <w:uiPriority w:val="1"/>
    <w:qFormat/>
    <w:rsid w:val="003D4A95"/>
    <w:pPr>
      <w:suppressAutoHyphens/>
      <w:spacing w:after="0" w:line="240" w:lineRule="auto"/>
    </w:pPr>
    <w:rPr>
      <w:rFonts w:ascii="Calibri" w:eastAsia="Calibri" w:hAnsi="Calibri" w:cs="Calibri"/>
      <w:lang w:eastAsia="ar-SA"/>
    </w:rPr>
  </w:style>
  <w:style w:type="character" w:styleId="ad">
    <w:name w:val="footnote reference"/>
    <w:uiPriority w:val="99"/>
    <w:rsid w:val="007628B4"/>
    <w:rPr>
      <w:vertAlign w:val="superscript"/>
    </w:rPr>
  </w:style>
  <w:style w:type="character" w:styleId="ae">
    <w:name w:val="Hyperlink"/>
    <w:uiPriority w:val="99"/>
    <w:rsid w:val="00CF1493"/>
    <w:rPr>
      <w:color w:val="0000FF"/>
      <w:u w:val="single"/>
    </w:rPr>
  </w:style>
  <w:style w:type="paragraph" w:styleId="af">
    <w:name w:val="Normal (Web)"/>
    <w:basedOn w:val="a"/>
    <w:rsid w:val="00CF1493"/>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url1">
    <w:name w:val="url1"/>
    <w:rsid w:val="00CF1493"/>
    <w:rPr>
      <w:rFonts w:ascii="Arial" w:hAnsi="Arial" w:cs="Arial" w:hint="default"/>
      <w:strike w:val="0"/>
      <w:dstrike w:val="0"/>
      <w:sz w:val="15"/>
      <w:szCs w:val="15"/>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2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g.ru/" TargetMode="External"/><Relationship Id="rId18" Type="http://schemas.openxmlformats.org/officeDocument/2006/relationships/hyperlink" Target="http://www.mapryal.org/" TargetMode="External"/><Relationship Id="rId26" Type="http://schemas.openxmlformats.org/officeDocument/2006/relationships/hyperlink" Target="http://mech.math.msu.su/~apentus/znaete/" TargetMode="External"/><Relationship Id="rId39" Type="http://schemas.openxmlformats.org/officeDocument/2006/relationships/hyperlink" Target="http://www.anriintern.com/rus/orfpun/main.htm" TargetMode="External"/><Relationship Id="rId3" Type="http://schemas.openxmlformats.org/officeDocument/2006/relationships/styles" Target="styles.xml"/><Relationship Id="rId21" Type="http://schemas.openxmlformats.org/officeDocument/2006/relationships/hyperlink" Target="http://fcior.edu.ru/" TargetMode="External"/><Relationship Id="rId34" Type="http://schemas.openxmlformats.org/officeDocument/2006/relationships/hyperlink" Target="http://likbez.spb.ru/tests/"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om.fio.ru/" TargetMode="External"/><Relationship Id="rId17" Type="http://schemas.openxmlformats.org/officeDocument/2006/relationships/hyperlink" Target="http://www.mediaterra.ru/ruslang/" TargetMode="External"/><Relationship Id="rId25" Type="http://schemas.openxmlformats.org/officeDocument/2006/relationships/hyperlink" Target="http://www.repetitor.h1.ru/programms.html" TargetMode="External"/><Relationship Id="rId33" Type="http://schemas.openxmlformats.org/officeDocument/2006/relationships/hyperlink" Target="http://www.slovesnik.ru" TargetMode="External"/><Relationship Id="rId38" Type="http://schemas.openxmlformats.org/officeDocument/2006/relationships/hyperlink" Target="http://www.cde.spbstu.ru/test_Rus_St/register_rus.htm" TargetMode="External"/><Relationship Id="rId2" Type="http://schemas.openxmlformats.org/officeDocument/2006/relationships/numbering" Target="numbering.xml"/><Relationship Id="rId16" Type="http://schemas.openxmlformats.org/officeDocument/2006/relationships/hyperlink" Target="http://all.edu.ru/" TargetMode="External"/><Relationship Id="rId20" Type="http://schemas.openxmlformats.org/officeDocument/2006/relationships/hyperlink" Target="http://www.rubricon.ru/nsr_1.asp" TargetMode="External"/><Relationship Id="rId29" Type="http://schemas.openxmlformats.org/officeDocument/2006/relationships/hyperlink" Target="http://slovesnik-oka.narod.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school.km.ru/" TargetMode="External"/><Relationship Id="rId24" Type="http://schemas.openxmlformats.org/officeDocument/2006/relationships/hyperlink" Target="http://slovar.boom.ru/" TargetMode="External"/><Relationship Id="rId32" Type="http://schemas.openxmlformats.org/officeDocument/2006/relationships/hyperlink" Target="http://express.irk.ru/1000/fam/index.htm" TargetMode="External"/><Relationship Id="rId37" Type="http://schemas.openxmlformats.org/officeDocument/2006/relationships/hyperlink" Target="http://www.rusword.com.ua" TargetMode="External"/><Relationship Id="rId40" Type="http://schemas.openxmlformats.org/officeDocument/2006/relationships/hyperlink" Target="http://repetitor.1c.ru/online/disp.asp?2" TargetMode="External"/><Relationship Id="rId5" Type="http://schemas.openxmlformats.org/officeDocument/2006/relationships/settings" Target="settings.xml"/><Relationship Id="rId15" Type="http://schemas.openxmlformats.org/officeDocument/2006/relationships/hyperlink" Target="http://www.1september.ru/ru/" TargetMode="External"/><Relationship Id="rId23" Type="http://schemas.openxmlformats.org/officeDocument/2006/relationships/hyperlink" Target="http://www.slovari.ru/lang/ru/" TargetMode="External"/><Relationship Id="rId28" Type="http://schemas.openxmlformats.org/officeDocument/2006/relationships/hyperlink" Target="http://www.echo.msk.ru/headings/speakrus.html" TargetMode="External"/><Relationship Id="rId36" Type="http://schemas.openxmlformats.org/officeDocument/2006/relationships/hyperlink" Target="http://likbez.h1.ru/" TargetMode="External"/><Relationship Id="rId10" Type="http://schemas.openxmlformats.org/officeDocument/2006/relationships/hyperlink" Target="http://www.gramota.ru/-" TargetMode="External"/><Relationship Id="rId19" Type="http://schemas.openxmlformats.org/officeDocument/2006/relationships/hyperlink" Target="http://www.navigator.gramota.ru/" TargetMode="External"/><Relationship Id="rId31" Type="http://schemas.openxmlformats.org/officeDocument/2006/relationships/hyperlink" Target="http://www.redactor.ru/" TargetMode="External"/><Relationship Id="rId4" Type="http://schemas.microsoft.com/office/2007/relationships/stylesWithEffects" Target="stylesWithEffects.xml"/><Relationship Id="rId9" Type="http://schemas.openxmlformats.org/officeDocument/2006/relationships/hyperlink" Target="http://ege.edu.ru/" TargetMode="External"/><Relationship Id="rId14" Type="http://schemas.openxmlformats.org/officeDocument/2006/relationships/hyperlink" Target="http://www.school.edu.ru/" TargetMode="External"/><Relationship Id="rId22" Type="http://schemas.openxmlformats.org/officeDocument/2006/relationships/hyperlink" Target="http://www.slova.ru/" TargetMode="External"/><Relationship Id="rId27" Type="http://schemas.openxmlformats.org/officeDocument/2006/relationships/hyperlink" Target="http://main.emc.spb.ru/Staff/KNV/otvet/russian/RUS11.HTM" TargetMode="External"/><Relationship Id="rId30" Type="http://schemas.openxmlformats.org/officeDocument/2006/relationships/hyperlink" Target="http://character.webzone.ru" TargetMode="External"/><Relationship Id="rId35" Type="http://schemas.openxmlformats.org/officeDocument/2006/relationships/hyperlink" Target="http://www.ipk.edu.yar.ru/resource/distant/russian_language/index3.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08620-6C58-466E-9690-54DD53F2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1</Pages>
  <Words>22516</Words>
  <Characters>128345</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Витальевна</cp:lastModifiedBy>
  <cp:revision>39</cp:revision>
  <dcterms:created xsi:type="dcterms:W3CDTF">2015-06-01T14:22:00Z</dcterms:created>
  <dcterms:modified xsi:type="dcterms:W3CDTF">2020-06-10T07:35:00Z</dcterms:modified>
</cp:coreProperties>
</file>